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752041" w14:textId="77777777" w:rsidR="000D6B0E" w:rsidRDefault="000D6B0E" w:rsidP="000D6B0E">
      <w:pPr>
        <w:rPr>
          <w:rFonts w:ascii="Calibri" w:hAnsi="Calibri"/>
          <w:b/>
          <w:bCs/>
          <w:color w:val="000000"/>
          <w:sz w:val="22"/>
          <w:szCs w:val="22"/>
        </w:rPr>
      </w:pPr>
    </w:p>
    <w:p w14:paraId="12634E89" w14:textId="77777777" w:rsidR="000D6B0E" w:rsidRPr="000D6B0E" w:rsidRDefault="000D6B0E" w:rsidP="000D6B0E">
      <w:pPr>
        <w:rPr>
          <w:rFonts w:ascii="Calibri" w:hAnsi="Calibri"/>
          <w:b/>
          <w:bCs/>
          <w:color w:val="000000"/>
          <w:sz w:val="22"/>
          <w:szCs w:val="22"/>
        </w:rPr>
      </w:pPr>
      <w:r w:rsidRPr="000D6B0E">
        <w:rPr>
          <w:rFonts w:ascii="Calibri" w:hAnsi="Calibri"/>
          <w:b/>
          <w:bCs/>
          <w:color w:val="000000"/>
          <w:sz w:val="22"/>
          <w:szCs w:val="22"/>
        </w:rPr>
        <w:t>Nr sprawy: DG.7011.</w:t>
      </w:r>
      <w:r w:rsidR="00585C07">
        <w:rPr>
          <w:rFonts w:ascii="Calibri" w:hAnsi="Calibri"/>
          <w:b/>
          <w:bCs/>
          <w:color w:val="000000"/>
          <w:sz w:val="22"/>
          <w:szCs w:val="22"/>
        </w:rPr>
        <w:t>4</w:t>
      </w:r>
      <w:r w:rsidRPr="000D6B0E">
        <w:rPr>
          <w:rFonts w:ascii="Calibri" w:hAnsi="Calibri"/>
          <w:b/>
          <w:bCs/>
          <w:color w:val="000000"/>
          <w:sz w:val="22"/>
          <w:szCs w:val="22"/>
        </w:rPr>
        <w:t>.1.2019</w:t>
      </w:r>
    </w:p>
    <w:p w14:paraId="06C8870F" w14:textId="77777777" w:rsidR="000D6B0E" w:rsidRDefault="000D6B0E" w:rsidP="00A75BC7">
      <w:pPr>
        <w:jc w:val="center"/>
        <w:rPr>
          <w:rFonts w:ascii="Calibri" w:hAnsi="Calibri"/>
          <w:b/>
          <w:bCs/>
          <w:color w:val="000000"/>
          <w:sz w:val="22"/>
          <w:szCs w:val="22"/>
        </w:rPr>
      </w:pPr>
    </w:p>
    <w:p w14:paraId="55F20125" w14:textId="77777777" w:rsidR="000D6B0E" w:rsidRDefault="000D6B0E" w:rsidP="00A75BC7">
      <w:pPr>
        <w:jc w:val="center"/>
        <w:rPr>
          <w:rFonts w:ascii="Calibri" w:hAnsi="Calibri"/>
          <w:b/>
          <w:bCs/>
          <w:color w:val="000000"/>
          <w:sz w:val="22"/>
          <w:szCs w:val="22"/>
        </w:rPr>
      </w:pPr>
    </w:p>
    <w:p w14:paraId="4022D935" w14:textId="77777777" w:rsidR="000D6B0E" w:rsidRDefault="000D6B0E" w:rsidP="00A75BC7">
      <w:pPr>
        <w:jc w:val="center"/>
        <w:rPr>
          <w:rFonts w:ascii="Calibri" w:hAnsi="Calibri"/>
          <w:b/>
          <w:bCs/>
          <w:color w:val="000000"/>
          <w:sz w:val="22"/>
          <w:szCs w:val="22"/>
        </w:rPr>
      </w:pPr>
    </w:p>
    <w:p w14:paraId="13F3AE42" w14:textId="77777777" w:rsidR="000D6B0E" w:rsidRPr="00AC5E96" w:rsidRDefault="000D6B0E" w:rsidP="00A75BC7">
      <w:pPr>
        <w:jc w:val="center"/>
        <w:rPr>
          <w:rFonts w:ascii="Calibri" w:hAnsi="Calibri"/>
          <w:b/>
          <w:bCs/>
          <w:color w:val="000000"/>
          <w:sz w:val="22"/>
          <w:szCs w:val="22"/>
        </w:rPr>
      </w:pPr>
    </w:p>
    <w:p w14:paraId="0670D1F4" w14:textId="77777777" w:rsidR="00034A87" w:rsidRDefault="00F01B49" w:rsidP="00A75BC7">
      <w:pPr>
        <w:jc w:val="center"/>
        <w:rPr>
          <w:rFonts w:ascii="Calibri" w:hAnsi="Calibri"/>
          <w:b/>
          <w:bCs/>
          <w:color w:val="000000"/>
          <w:sz w:val="32"/>
          <w:szCs w:val="32"/>
        </w:rPr>
      </w:pPr>
      <w:r>
        <w:rPr>
          <w:rFonts w:ascii="Calibri" w:hAnsi="Calibri"/>
          <w:b/>
          <w:noProof/>
          <w:color w:val="000000"/>
          <w:sz w:val="32"/>
          <w:szCs w:val="32"/>
        </w:rPr>
        <w:pict w14:anchorId="51EE39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i1025" type="#_x0000_t75" alt="herb Gminy Ostrówek" style="width:108.75pt;height:115.5pt;visibility:visible;mso-wrap-style:square">
            <v:imagedata r:id="rId8" o:title="herb Gminy Ostrówek"/>
          </v:shape>
        </w:pict>
      </w:r>
    </w:p>
    <w:p w14:paraId="3133250E" w14:textId="77777777" w:rsidR="00034A87" w:rsidRPr="007178F8" w:rsidRDefault="00034A87" w:rsidP="00A75BC7">
      <w:pPr>
        <w:jc w:val="center"/>
        <w:rPr>
          <w:rFonts w:ascii="Calibri" w:hAnsi="Calibri"/>
          <w:b/>
          <w:bCs/>
          <w:color w:val="000000"/>
          <w:sz w:val="32"/>
          <w:szCs w:val="32"/>
        </w:rPr>
      </w:pPr>
    </w:p>
    <w:p w14:paraId="12215265" w14:textId="77777777" w:rsidR="00034A87" w:rsidRPr="007178F8" w:rsidRDefault="00034A87" w:rsidP="007178F8">
      <w:pPr>
        <w:jc w:val="center"/>
        <w:rPr>
          <w:rFonts w:ascii="Calibri" w:hAnsi="Calibri"/>
          <w:b/>
          <w:bCs/>
          <w:color w:val="000000"/>
          <w:sz w:val="32"/>
          <w:szCs w:val="32"/>
        </w:rPr>
      </w:pPr>
    </w:p>
    <w:p w14:paraId="2362AB09" w14:textId="77777777" w:rsidR="00034A87" w:rsidRPr="00045DC1" w:rsidRDefault="00034A87" w:rsidP="007178F8">
      <w:pPr>
        <w:jc w:val="center"/>
        <w:rPr>
          <w:rFonts w:ascii="Times New Roman" w:hAnsi="Times New Roman" w:cs="Times New Roman"/>
          <w:b/>
          <w:bCs/>
          <w:color w:val="000000"/>
          <w:sz w:val="32"/>
          <w:szCs w:val="32"/>
        </w:rPr>
      </w:pPr>
      <w:r w:rsidRPr="00045DC1">
        <w:rPr>
          <w:rFonts w:ascii="Times New Roman" w:hAnsi="Times New Roman" w:cs="Times New Roman"/>
          <w:b/>
          <w:bCs/>
          <w:color w:val="000000"/>
          <w:sz w:val="32"/>
          <w:szCs w:val="32"/>
        </w:rPr>
        <w:t>SPECYFIKACJA  ISTOTNYCH  WARUNKÓW  ZAMÓWIENIA</w:t>
      </w:r>
    </w:p>
    <w:p w14:paraId="1B48308B" w14:textId="77777777" w:rsidR="00034A87" w:rsidRPr="000D6B0E" w:rsidRDefault="00034A87" w:rsidP="007178F8">
      <w:pPr>
        <w:jc w:val="center"/>
        <w:rPr>
          <w:rFonts w:ascii="Times New Roman" w:hAnsi="Times New Roman" w:cs="Times New Roman"/>
          <w:b/>
          <w:bCs/>
        </w:rPr>
      </w:pPr>
      <w:r w:rsidRPr="000D6B0E">
        <w:rPr>
          <w:rFonts w:ascii="Times New Roman" w:hAnsi="Times New Roman" w:cs="Times New Roman"/>
          <w:b/>
          <w:bCs/>
          <w:color w:val="000000"/>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(tekst jednolity  </w:t>
      </w:r>
      <w:r w:rsidRPr="000D6B0E">
        <w:rPr>
          <w:rFonts w:ascii="Times New Roman" w:hAnsi="Times New Roman" w:cs="Times New Roman"/>
          <w:b/>
          <w:bCs/>
        </w:rPr>
        <w:t>Dz. U. z 201</w:t>
      </w:r>
      <w:r w:rsidR="00FD2238">
        <w:rPr>
          <w:rFonts w:ascii="Times New Roman" w:hAnsi="Times New Roman" w:cs="Times New Roman"/>
          <w:b/>
          <w:bCs/>
        </w:rPr>
        <w:t>8</w:t>
      </w:r>
      <w:r w:rsidRPr="000D6B0E">
        <w:rPr>
          <w:rFonts w:ascii="Times New Roman" w:hAnsi="Times New Roman" w:cs="Times New Roman"/>
          <w:b/>
          <w:bCs/>
        </w:rPr>
        <w:t xml:space="preserve"> r., poz. 1</w:t>
      </w:r>
      <w:r w:rsidR="00FD2238">
        <w:rPr>
          <w:rFonts w:ascii="Times New Roman" w:hAnsi="Times New Roman" w:cs="Times New Roman"/>
          <w:b/>
          <w:bCs/>
        </w:rPr>
        <w:t>986</w:t>
      </w:r>
      <w:r w:rsidRPr="000D6B0E">
        <w:rPr>
          <w:rFonts w:ascii="Times New Roman" w:hAnsi="Times New Roman" w:cs="Times New Roman"/>
          <w:b/>
          <w:bCs/>
        </w:rPr>
        <w:t xml:space="preserve"> z </w:t>
      </w:r>
      <w:proofErr w:type="spellStart"/>
      <w:r w:rsidRPr="000D6B0E">
        <w:rPr>
          <w:rFonts w:ascii="Times New Roman" w:hAnsi="Times New Roman" w:cs="Times New Roman"/>
          <w:b/>
          <w:bCs/>
        </w:rPr>
        <w:t>późn</w:t>
      </w:r>
      <w:proofErr w:type="spellEnd"/>
      <w:r w:rsidRPr="000D6B0E">
        <w:rPr>
          <w:rFonts w:ascii="Times New Roman" w:hAnsi="Times New Roman" w:cs="Times New Roman"/>
          <w:b/>
          <w:bCs/>
        </w:rPr>
        <w:t>. zm. )</w:t>
      </w:r>
    </w:p>
    <w:p w14:paraId="3B7B07C8" w14:textId="77777777" w:rsidR="009B69A2" w:rsidRPr="000D6B0E" w:rsidRDefault="009B69A2" w:rsidP="007178F8">
      <w:pPr>
        <w:jc w:val="center"/>
        <w:rPr>
          <w:rFonts w:ascii="Times New Roman" w:hAnsi="Times New Roman" w:cs="Times New Roman"/>
          <w:b/>
          <w:bCs/>
          <w:color w:val="FF0000"/>
        </w:rPr>
      </w:pPr>
    </w:p>
    <w:p w14:paraId="79E661D7" w14:textId="77777777" w:rsidR="00034A87" w:rsidRPr="009B69A2" w:rsidRDefault="00034A87" w:rsidP="00A75BC7">
      <w:pPr>
        <w:jc w:val="center"/>
        <w:rPr>
          <w:rFonts w:ascii="Times New Roman" w:hAnsi="Times New Roman" w:cs="Times New Roman"/>
          <w:b/>
          <w:bCs/>
          <w:sz w:val="32"/>
          <w:szCs w:val="32"/>
        </w:rPr>
      </w:pPr>
    </w:p>
    <w:p w14:paraId="16445B4F" w14:textId="52809C49" w:rsidR="00034A87" w:rsidRPr="000D6B0E" w:rsidRDefault="00034A87" w:rsidP="00910D06">
      <w:pPr>
        <w:jc w:val="center"/>
        <w:rPr>
          <w:rFonts w:ascii="Times New Roman" w:hAnsi="Times New Roman" w:cs="Times New Roman"/>
          <w:b/>
          <w:bCs/>
          <w:color w:val="000000"/>
          <w:sz w:val="28"/>
          <w:szCs w:val="28"/>
        </w:rPr>
      </w:pPr>
      <w:r w:rsidRPr="00045DC1">
        <w:rPr>
          <w:rFonts w:ascii="Times New Roman" w:hAnsi="Times New Roman" w:cs="Times New Roman"/>
          <w:b/>
          <w:color w:val="000000"/>
        </w:rPr>
        <w:t xml:space="preserve"> </w:t>
      </w:r>
      <w:r w:rsidRPr="000D6B0E">
        <w:rPr>
          <w:rFonts w:ascii="Times New Roman" w:hAnsi="Times New Roman" w:cs="Times New Roman"/>
          <w:b/>
          <w:color w:val="000000"/>
          <w:sz w:val="28"/>
          <w:szCs w:val="28"/>
        </w:rPr>
        <w:t xml:space="preserve">Nazwa zadania: </w:t>
      </w:r>
      <w:r w:rsidRPr="000D6B0E">
        <w:rPr>
          <w:rFonts w:ascii="Times New Roman" w:hAnsi="Times New Roman" w:cs="Times New Roman"/>
          <w:b/>
          <w:iCs/>
          <w:sz w:val="28"/>
          <w:szCs w:val="28"/>
          <w:shd w:val="clear" w:color="auto" w:fill="FFFFFF"/>
        </w:rPr>
        <w:t xml:space="preserve"> </w:t>
      </w:r>
      <w:r w:rsidRPr="000D6B0E">
        <w:rPr>
          <w:rFonts w:ascii="Times New Roman" w:hAnsi="Times New Roman" w:cs="Times New Roman"/>
          <w:b/>
          <w:sz w:val="28"/>
          <w:szCs w:val="28"/>
        </w:rPr>
        <w:t xml:space="preserve"> </w:t>
      </w:r>
      <w:bookmarkStart w:id="0" w:name="_Hlk1385360"/>
      <w:bookmarkStart w:id="1" w:name="_Hlk535568396"/>
      <w:r w:rsidRPr="000D6B0E">
        <w:rPr>
          <w:rFonts w:ascii="Times New Roman" w:hAnsi="Times New Roman" w:cs="Times New Roman"/>
          <w:b/>
          <w:sz w:val="28"/>
          <w:szCs w:val="28"/>
        </w:rPr>
        <w:t xml:space="preserve">„ </w:t>
      </w:r>
      <w:r w:rsidR="00585C07">
        <w:rPr>
          <w:rFonts w:ascii="Times New Roman" w:hAnsi="Times New Roman" w:cs="Times New Roman"/>
          <w:b/>
          <w:sz w:val="28"/>
          <w:szCs w:val="28"/>
        </w:rPr>
        <w:t xml:space="preserve">Przebudowa drogi wewnętrznej Bolków-Nietuszyna od km 0+000 do km 1+798 ( Etap II – od km 1+122 do km 1+798 wraz z </w:t>
      </w:r>
      <w:bookmarkStart w:id="2" w:name="_Hlk1386439"/>
      <w:r w:rsidR="00C21200">
        <w:rPr>
          <w:rFonts w:ascii="Times New Roman" w:hAnsi="Times New Roman" w:cs="Times New Roman"/>
          <w:b/>
          <w:sz w:val="28"/>
          <w:szCs w:val="28"/>
        </w:rPr>
        <w:t>przebudową do parametrów zjazdu publicznego istniejącego zjazdu na drogę krajową nr 45</w:t>
      </w:r>
      <w:r w:rsidR="0097210E">
        <w:rPr>
          <w:rFonts w:ascii="Times New Roman" w:hAnsi="Times New Roman" w:cs="Times New Roman"/>
          <w:b/>
          <w:sz w:val="28"/>
          <w:szCs w:val="28"/>
        </w:rPr>
        <w:t xml:space="preserve">  )</w:t>
      </w:r>
      <w:r w:rsidR="00C21200">
        <w:rPr>
          <w:rFonts w:ascii="Times New Roman" w:hAnsi="Times New Roman" w:cs="Times New Roman"/>
          <w:b/>
          <w:sz w:val="28"/>
          <w:szCs w:val="28"/>
        </w:rPr>
        <w:t xml:space="preserve"> </w:t>
      </w:r>
      <w:r w:rsidR="00585C07">
        <w:rPr>
          <w:rFonts w:ascii="Times New Roman" w:hAnsi="Times New Roman" w:cs="Times New Roman"/>
          <w:b/>
          <w:sz w:val="28"/>
          <w:szCs w:val="28"/>
        </w:rPr>
        <w:t xml:space="preserve"> </w:t>
      </w:r>
      <w:bookmarkEnd w:id="2"/>
    </w:p>
    <w:bookmarkEnd w:id="0"/>
    <w:p w14:paraId="576FB63F" w14:textId="77777777" w:rsidR="00034A87" w:rsidRPr="000D6B0E" w:rsidRDefault="00034A87" w:rsidP="000D6B0E">
      <w:pPr>
        <w:pStyle w:val="Default"/>
        <w:tabs>
          <w:tab w:val="center" w:pos="4536"/>
          <w:tab w:val="left" w:pos="7050"/>
        </w:tabs>
        <w:rPr>
          <w:b/>
          <w:bCs/>
          <w:sz w:val="28"/>
          <w:szCs w:val="28"/>
        </w:rPr>
      </w:pPr>
      <w:r>
        <w:rPr>
          <w:b/>
          <w:bCs/>
        </w:rPr>
        <w:tab/>
      </w:r>
      <w:r w:rsidRPr="00045DC1">
        <w:rPr>
          <w:b/>
          <w:bCs/>
        </w:rPr>
        <w:t xml:space="preserve"> </w:t>
      </w:r>
      <w:r>
        <w:rPr>
          <w:b/>
          <w:bCs/>
        </w:rPr>
        <w:tab/>
      </w:r>
      <w:bookmarkEnd w:id="1"/>
      <w:r w:rsidRPr="00045DC1">
        <w:rPr>
          <w:bCs/>
        </w:rPr>
        <w:t xml:space="preserve">                                                                                                                    </w:t>
      </w:r>
    </w:p>
    <w:p w14:paraId="73AF72D7" w14:textId="77777777" w:rsidR="00034A87" w:rsidRPr="00045DC1" w:rsidRDefault="00034A87" w:rsidP="00A65862">
      <w:pPr>
        <w:rPr>
          <w:rFonts w:ascii="Times New Roman" w:hAnsi="Times New Roman" w:cs="Times New Roman"/>
          <w:bCs/>
          <w:color w:val="000000"/>
        </w:rPr>
      </w:pPr>
      <w:r w:rsidRPr="00045DC1">
        <w:rPr>
          <w:rFonts w:ascii="Times New Roman" w:hAnsi="Times New Roman" w:cs="Times New Roman"/>
          <w:bCs/>
          <w:color w:val="000000"/>
        </w:rPr>
        <w:t xml:space="preserve">                                                                                             </w:t>
      </w:r>
      <w:r>
        <w:rPr>
          <w:rFonts w:ascii="Times New Roman" w:hAnsi="Times New Roman" w:cs="Times New Roman"/>
          <w:bCs/>
          <w:color w:val="000000"/>
        </w:rPr>
        <w:t xml:space="preserve">                       </w:t>
      </w:r>
      <w:r w:rsidRPr="00045DC1">
        <w:rPr>
          <w:rFonts w:ascii="Times New Roman" w:hAnsi="Times New Roman" w:cs="Times New Roman"/>
          <w:bCs/>
          <w:color w:val="000000"/>
        </w:rPr>
        <w:t xml:space="preserve">   Zatwierdzam:</w:t>
      </w:r>
    </w:p>
    <w:p w14:paraId="2CD587C9" w14:textId="77777777" w:rsidR="00034A87" w:rsidRPr="00045DC1" w:rsidRDefault="00034A87" w:rsidP="00A75BC7">
      <w:pPr>
        <w:rPr>
          <w:rFonts w:ascii="Times New Roman" w:hAnsi="Times New Roman" w:cs="Times New Roman"/>
          <w:bCs/>
          <w:color w:val="000000"/>
        </w:rPr>
      </w:pPr>
      <w:r>
        <w:rPr>
          <w:rFonts w:ascii="Times New Roman" w:hAnsi="Times New Roman" w:cs="Times New Roman"/>
          <w:bCs/>
          <w:color w:val="000000"/>
        </w:rPr>
        <w:t xml:space="preserve">  </w:t>
      </w:r>
      <w:r w:rsidRPr="00045DC1">
        <w:rPr>
          <w:rFonts w:ascii="Times New Roman" w:hAnsi="Times New Roman" w:cs="Times New Roman"/>
          <w:bCs/>
          <w:color w:val="000000"/>
        </w:rPr>
        <w:t xml:space="preserve"> Opracował:</w:t>
      </w:r>
    </w:p>
    <w:p w14:paraId="16C6F03B" w14:textId="77777777" w:rsidR="00034A87" w:rsidRPr="00045DC1" w:rsidRDefault="00034A87" w:rsidP="005732E0">
      <w:pPr>
        <w:rPr>
          <w:rFonts w:ascii="Times New Roman" w:hAnsi="Times New Roman" w:cs="Times New Roman"/>
          <w:bCs/>
          <w:color w:val="000000"/>
        </w:rPr>
      </w:pPr>
    </w:p>
    <w:p w14:paraId="68FAC27A" w14:textId="77777777" w:rsidR="00034A87" w:rsidRPr="00045DC1" w:rsidRDefault="00034A87" w:rsidP="005732E0">
      <w:pPr>
        <w:rPr>
          <w:rFonts w:ascii="Times New Roman" w:hAnsi="Times New Roman" w:cs="Times New Roman"/>
          <w:bCs/>
          <w:color w:val="000000"/>
        </w:rPr>
      </w:pPr>
      <w:r>
        <w:rPr>
          <w:rFonts w:ascii="Times New Roman" w:hAnsi="Times New Roman" w:cs="Times New Roman"/>
          <w:bCs/>
          <w:color w:val="000000"/>
        </w:rPr>
        <w:t xml:space="preserve"> Andrzej </w:t>
      </w:r>
      <w:r w:rsidR="002C1700">
        <w:rPr>
          <w:rFonts w:ascii="Times New Roman" w:hAnsi="Times New Roman" w:cs="Times New Roman"/>
          <w:bCs/>
          <w:color w:val="000000"/>
        </w:rPr>
        <w:t>Grzybowski</w:t>
      </w:r>
      <w:r w:rsidRPr="00045DC1">
        <w:rPr>
          <w:rFonts w:ascii="Times New Roman" w:hAnsi="Times New Roman" w:cs="Times New Roman"/>
          <w:bCs/>
          <w:color w:val="000000"/>
        </w:rPr>
        <w:t xml:space="preserve">                                                                 </w:t>
      </w:r>
      <w:r>
        <w:rPr>
          <w:rFonts w:ascii="Times New Roman" w:hAnsi="Times New Roman" w:cs="Times New Roman"/>
          <w:bCs/>
          <w:color w:val="000000"/>
        </w:rPr>
        <w:t xml:space="preserve">    </w:t>
      </w:r>
      <w:r w:rsidRPr="00045DC1">
        <w:rPr>
          <w:rFonts w:ascii="Times New Roman" w:hAnsi="Times New Roman" w:cs="Times New Roman"/>
          <w:bCs/>
          <w:color w:val="000000"/>
        </w:rPr>
        <w:t xml:space="preserve"> Wójt Gminy </w:t>
      </w:r>
      <w:r w:rsidR="002C1700">
        <w:rPr>
          <w:rFonts w:ascii="Times New Roman" w:hAnsi="Times New Roman" w:cs="Times New Roman"/>
          <w:bCs/>
          <w:color w:val="000000"/>
        </w:rPr>
        <w:t>Ostrówek</w:t>
      </w:r>
    </w:p>
    <w:p w14:paraId="7703A140" w14:textId="77777777" w:rsidR="00034A87" w:rsidRPr="00045DC1" w:rsidRDefault="00034A87" w:rsidP="009E57B0">
      <w:pPr>
        <w:rPr>
          <w:rFonts w:ascii="Times New Roman" w:hAnsi="Times New Roman" w:cs="Times New Roman"/>
          <w:bCs/>
          <w:color w:val="000000"/>
        </w:rPr>
      </w:pPr>
      <w:r w:rsidRPr="00045DC1">
        <w:rPr>
          <w:rFonts w:ascii="Times New Roman" w:hAnsi="Times New Roman" w:cs="Times New Roman"/>
          <w:bCs/>
          <w:color w:val="000000"/>
        </w:rPr>
        <w:t xml:space="preserve">                                                                                        </w:t>
      </w:r>
      <w:r>
        <w:rPr>
          <w:rFonts w:ascii="Times New Roman" w:hAnsi="Times New Roman" w:cs="Times New Roman"/>
          <w:bCs/>
          <w:color w:val="000000"/>
        </w:rPr>
        <w:t xml:space="preserve">            </w:t>
      </w:r>
      <w:r w:rsidRPr="00045DC1">
        <w:rPr>
          <w:rFonts w:ascii="Times New Roman" w:hAnsi="Times New Roman" w:cs="Times New Roman"/>
          <w:bCs/>
          <w:color w:val="000000"/>
        </w:rPr>
        <w:t xml:space="preserve"> /-/ </w:t>
      </w:r>
      <w:r w:rsidR="002C1700">
        <w:rPr>
          <w:rFonts w:ascii="Times New Roman" w:hAnsi="Times New Roman" w:cs="Times New Roman"/>
          <w:bCs/>
          <w:color w:val="000000"/>
        </w:rPr>
        <w:t>mgr inż. Ryszard Turek</w:t>
      </w:r>
    </w:p>
    <w:p w14:paraId="614E19C5" w14:textId="77777777" w:rsidR="00034A87" w:rsidRPr="00045DC1" w:rsidRDefault="00034A87" w:rsidP="009E57B0">
      <w:pPr>
        <w:rPr>
          <w:rFonts w:ascii="Times New Roman" w:hAnsi="Times New Roman" w:cs="Times New Roman"/>
          <w:bCs/>
          <w:color w:val="000000"/>
        </w:rPr>
      </w:pPr>
    </w:p>
    <w:p w14:paraId="0C3F8EC9" w14:textId="77777777" w:rsidR="00034A87" w:rsidRPr="00045DC1" w:rsidRDefault="00034A87" w:rsidP="00A75BC7">
      <w:pPr>
        <w:jc w:val="center"/>
        <w:rPr>
          <w:rFonts w:ascii="Times New Roman" w:hAnsi="Times New Roman" w:cs="Times New Roman"/>
          <w:b/>
          <w:bCs/>
          <w:color w:val="000000"/>
        </w:rPr>
      </w:pPr>
    </w:p>
    <w:p w14:paraId="7D555DED" w14:textId="77777777" w:rsidR="00034A87" w:rsidRPr="00045DC1" w:rsidRDefault="00034A87" w:rsidP="00A75BC7">
      <w:pPr>
        <w:jc w:val="center"/>
        <w:rPr>
          <w:rFonts w:ascii="Times New Roman" w:hAnsi="Times New Roman" w:cs="Times New Roman"/>
          <w:b/>
          <w:bCs/>
          <w:color w:val="000000"/>
        </w:rPr>
      </w:pPr>
    </w:p>
    <w:p w14:paraId="4F01540B" w14:textId="77777777" w:rsidR="00034A87" w:rsidRPr="00045DC1" w:rsidRDefault="00034A87" w:rsidP="00A75BC7">
      <w:pPr>
        <w:jc w:val="center"/>
        <w:rPr>
          <w:rFonts w:ascii="Times New Roman" w:hAnsi="Times New Roman" w:cs="Times New Roman"/>
          <w:b/>
          <w:bCs/>
          <w:color w:val="000000"/>
        </w:rPr>
      </w:pPr>
    </w:p>
    <w:p w14:paraId="01020916" w14:textId="77777777" w:rsidR="00034A87" w:rsidRPr="00045DC1" w:rsidRDefault="00034A87" w:rsidP="00A75BC7">
      <w:pPr>
        <w:jc w:val="center"/>
        <w:rPr>
          <w:rFonts w:ascii="Times New Roman" w:hAnsi="Times New Roman" w:cs="Times New Roman"/>
          <w:b/>
          <w:bCs/>
          <w:color w:val="000000"/>
        </w:rPr>
      </w:pPr>
    </w:p>
    <w:p w14:paraId="4623315C" w14:textId="77777777" w:rsidR="00034A87" w:rsidRPr="00045DC1" w:rsidRDefault="00034A87" w:rsidP="00A75BC7">
      <w:pPr>
        <w:jc w:val="right"/>
        <w:rPr>
          <w:rFonts w:ascii="Times New Roman" w:hAnsi="Times New Roman" w:cs="Times New Roman"/>
          <w:bCs/>
          <w:color w:val="000000"/>
        </w:rPr>
      </w:pPr>
    </w:p>
    <w:p w14:paraId="4F29823F" w14:textId="323B86F0" w:rsidR="00034A87" w:rsidRPr="00045DC1" w:rsidRDefault="002C1700" w:rsidP="00A75BC7">
      <w:pPr>
        <w:jc w:val="center"/>
        <w:rPr>
          <w:rFonts w:ascii="Times New Roman" w:hAnsi="Times New Roman" w:cs="Times New Roman"/>
          <w:bCs/>
          <w:color w:val="000000"/>
        </w:rPr>
      </w:pPr>
      <w:r>
        <w:rPr>
          <w:rFonts w:ascii="Times New Roman" w:hAnsi="Times New Roman" w:cs="Times New Roman"/>
          <w:bCs/>
          <w:color w:val="000000"/>
        </w:rPr>
        <w:t>Ostrówek</w:t>
      </w:r>
      <w:r w:rsidR="00034A87">
        <w:rPr>
          <w:rFonts w:ascii="Times New Roman" w:hAnsi="Times New Roman" w:cs="Times New Roman"/>
          <w:bCs/>
          <w:color w:val="000000"/>
        </w:rPr>
        <w:t>, dnia</w:t>
      </w:r>
      <w:r w:rsidR="00F01B49">
        <w:rPr>
          <w:rFonts w:ascii="Times New Roman" w:hAnsi="Times New Roman" w:cs="Times New Roman"/>
          <w:bCs/>
          <w:color w:val="000000"/>
        </w:rPr>
        <w:t xml:space="preserve"> 18</w:t>
      </w:r>
      <w:r>
        <w:rPr>
          <w:rFonts w:ascii="Times New Roman" w:hAnsi="Times New Roman" w:cs="Times New Roman"/>
          <w:bCs/>
          <w:color w:val="000000"/>
        </w:rPr>
        <w:t xml:space="preserve"> </w:t>
      </w:r>
      <w:r w:rsidR="0015440E">
        <w:rPr>
          <w:rFonts w:ascii="Times New Roman" w:hAnsi="Times New Roman" w:cs="Times New Roman"/>
          <w:bCs/>
          <w:color w:val="000000"/>
        </w:rPr>
        <w:t>luty</w:t>
      </w:r>
      <w:r w:rsidR="00034A87" w:rsidRPr="00045DC1">
        <w:rPr>
          <w:rFonts w:ascii="Times New Roman" w:hAnsi="Times New Roman" w:cs="Times New Roman"/>
          <w:bCs/>
          <w:color w:val="000000"/>
        </w:rPr>
        <w:t xml:space="preserve"> 201</w:t>
      </w:r>
      <w:r>
        <w:rPr>
          <w:rFonts w:ascii="Times New Roman" w:hAnsi="Times New Roman" w:cs="Times New Roman"/>
          <w:bCs/>
          <w:color w:val="000000"/>
        </w:rPr>
        <w:t>9</w:t>
      </w:r>
      <w:r w:rsidR="00034A87" w:rsidRPr="00045DC1">
        <w:rPr>
          <w:rFonts w:ascii="Times New Roman" w:hAnsi="Times New Roman" w:cs="Times New Roman"/>
          <w:bCs/>
          <w:color w:val="000000"/>
        </w:rPr>
        <w:t xml:space="preserve"> r.</w:t>
      </w:r>
    </w:p>
    <w:p w14:paraId="06767871" w14:textId="77777777" w:rsidR="00034A87" w:rsidRPr="00045DC1" w:rsidRDefault="00034A87" w:rsidP="00A75BC7">
      <w:pPr>
        <w:rPr>
          <w:rFonts w:ascii="Times New Roman" w:hAnsi="Times New Roman" w:cs="Times New Roman"/>
          <w:b/>
          <w:bCs/>
          <w:color w:val="000000"/>
        </w:rPr>
      </w:pPr>
    </w:p>
    <w:p w14:paraId="09F73A75" w14:textId="30B47CDB" w:rsidR="00034A87" w:rsidRDefault="00034A87">
      <w:pPr>
        <w:widowControl/>
        <w:suppressAutoHyphens w:val="0"/>
        <w:autoSpaceDE/>
        <w:spacing w:after="200" w:line="276" w:lineRule="auto"/>
        <w:rPr>
          <w:rFonts w:ascii="Times New Roman" w:hAnsi="Times New Roman" w:cs="Times New Roman"/>
          <w:b/>
          <w:bCs/>
          <w:color w:val="000000"/>
        </w:rPr>
      </w:pPr>
    </w:p>
    <w:p w14:paraId="1726A4F8" w14:textId="4093758A" w:rsidR="00F01B49" w:rsidRDefault="00F01B49">
      <w:pPr>
        <w:widowControl/>
        <w:suppressAutoHyphens w:val="0"/>
        <w:autoSpaceDE/>
        <w:spacing w:after="200" w:line="276" w:lineRule="auto"/>
        <w:rPr>
          <w:rFonts w:ascii="Times New Roman" w:hAnsi="Times New Roman" w:cs="Times New Roman"/>
          <w:b/>
          <w:bCs/>
          <w:color w:val="000000"/>
        </w:rPr>
      </w:pPr>
    </w:p>
    <w:p w14:paraId="741118DB" w14:textId="77777777" w:rsidR="00F01B49" w:rsidRPr="00045DC1" w:rsidRDefault="00F01B49">
      <w:pPr>
        <w:widowControl/>
        <w:suppressAutoHyphens w:val="0"/>
        <w:autoSpaceDE/>
        <w:spacing w:after="200" w:line="276" w:lineRule="auto"/>
        <w:rPr>
          <w:rFonts w:ascii="Times New Roman" w:hAnsi="Times New Roman" w:cs="Times New Roman"/>
          <w:b/>
          <w:bCs/>
          <w:color w:val="000000"/>
        </w:rPr>
      </w:pPr>
    </w:p>
    <w:p w14:paraId="6C8A3ED7" w14:textId="77777777" w:rsidR="00034A87" w:rsidRPr="00045DC1" w:rsidRDefault="00034A87" w:rsidP="00A75BC7">
      <w:pPr>
        <w:rPr>
          <w:rFonts w:ascii="Times New Roman" w:hAnsi="Times New Roman" w:cs="Times New Roman"/>
          <w:b/>
          <w:bCs/>
          <w:color w:val="000000"/>
        </w:rPr>
      </w:pPr>
    </w:p>
    <w:p w14:paraId="0E99C1FC" w14:textId="77777777" w:rsidR="00034A87" w:rsidRPr="00045DC1" w:rsidRDefault="00034A87" w:rsidP="00A75BC7">
      <w:pPr>
        <w:rPr>
          <w:rFonts w:ascii="Times New Roman" w:hAnsi="Times New Roman" w:cs="Times New Roman"/>
          <w:b/>
          <w:bCs/>
          <w:color w:val="000000"/>
        </w:rPr>
      </w:pPr>
      <w:r w:rsidRPr="00045DC1">
        <w:rPr>
          <w:rFonts w:ascii="Times New Roman" w:hAnsi="Times New Roman" w:cs="Times New Roman"/>
          <w:b/>
          <w:bCs/>
          <w:color w:val="000000"/>
        </w:rPr>
        <w:t>Zawartość specyfikacji:</w:t>
      </w:r>
    </w:p>
    <w:p w14:paraId="3BB38809" w14:textId="77777777" w:rsidR="00034A87" w:rsidRPr="00045DC1" w:rsidRDefault="00034A87" w:rsidP="00A75BC7">
      <w:pPr>
        <w:rPr>
          <w:rFonts w:ascii="Times New Roman" w:hAnsi="Times New Roman" w:cs="Times New Roma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7"/>
        <w:gridCol w:w="1829"/>
        <w:gridCol w:w="6416"/>
        <w:gridCol w:w="516"/>
      </w:tblGrid>
      <w:tr w:rsidR="00034A87" w:rsidRPr="00045DC1" w14:paraId="53C3DF4A" w14:textId="77777777" w:rsidTr="00112EE3">
        <w:tc>
          <w:tcPr>
            <w:tcW w:w="0" w:type="auto"/>
          </w:tcPr>
          <w:p w14:paraId="7176908A"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L.</w:t>
            </w:r>
          </w:p>
        </w:tc>
        <w:tc>
          <w:tcPr>
            <w:tcW w:w="0" w:type="auto"/>
          </w:tcPr>
          <w:p w14:paraId="6C940514"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Zawartość</w:t>
            </w:r>
          </w:p>
        </w:tc>
        <w:tc>
          <w:tcPr>
            <w:tcW w:w="0" w:type="auto"/>
          </w:tcPr>
          <w:p w14:paraId="0593AF5B"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Sygnatura</w:t>
            </w:r>
          </w:p>
        </w:tc>
        <w:tc>
          <w:tcPr>
            <w:tcW w:w="0" w:type="auto"/>
          </w:tcPr>
          <w:p w14:paraId="0DBAD682"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str.</w:t>
            </w:r>
          </w:p>
        </w:tc>
      </w:tr>
      <w:tr w:rsidR="00034A87" w:rsidRPr="00045DC1" w14:paraId="64490A2D" w14:textId="77777777" w:rsidTr="00112EE3">
        <w:tc>
          <w:tcPr>
            <w:tcW w:w="0" w:type="auto"/>
          </w:tcPr>
          <w:p w14:paraId="1C59FE37"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1.</w:t>
            </w:r>
          </w:p>
        </w:tc>
        <w:tc>
          <w:tcPr>
            <w:tcW w:w="0" w:type="auto"/>
          </w:tcPr>
          <w:p w14:paraId="437A3FC6"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Postanowienia</w:t>
            </w:r>
          </w:p>
          <w:p w14:paraId="43ED66D2"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Cs/>
                <w:color w:val="000000"/>
              </w:rPr>
              <w:t xml:space="preserve">SIWZ     </w:t>
            </w:r>
          </w:p>
        </w:tc>
        <w:tc>
          <w:tcPr>
            <w:tcW w:w="0" w:type="auto"/>
          </w:tcPr>
          <w:p w14:paraId="058E629B" w14:textId="77777777" w:rsidR="00034A87" w:rsidRPr="00045DC1" w:rsidRDefault="00034A87" w:rsidP="00545253">
            <w:pPr>
              <w:rPr>
                <w:rFonts w:ascii="Times New Roman" w:hAnsi="Times New Roman" w:cs="Times New Roman"/>
                <w:b/>
                <w:bCs/>
                <w:color w:val="000000"/>
              </w:rPr>
            </w:pPr>
            <w:r w:rsidRPr="00045DC1">
              <w:rPr>
                <w:rFonts w:ascii="Times New Roman" w:hAnsi="Times New Roman" w:cs="Times New Roman"/>
                <w:bCs/>
                <w:color w:val="000000"/>
              </w:rPr>
              <w:t>Cześć  od I do XVIII</w:t>
            </w:r>
          </w:p>
        </w:tc>
        <w:tc>
          <w:tcPr>
            <w:tcW w:w="0" w:type="auto"/>
          </w:tcPr>
          <w:p w14:paraId="42697F64"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w:t>
            </w:r>
          </w:p>
        </w:tc>
      </w:tr>
      <w:tr w:rsidR="00034A87" w:rsidRPr="00045DC1" w14:paraId="44D06972" w14:textId="77777777" w:rsidTr="00112EE3">
        <w:tc>
          <w:tcPr>
            <w:tcW w:w="0" w:type="auto"/>
          </w:tcPr>
          <w:p w14:paraId="61183AEF"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2.</w:t>
            </w:r>
          </w:p>
        </w:tc>
        <w:tc>
          <w:tcPr>
            <w:tcW w:w="0" w:type="auto"/>
          </w:tcPr>
          <w:p w14:paraId="7999D3D0"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1</w:t>
            </w:r>
          </w:p>
        </w:tc>
        <w:tc>
          <w:tcPr>
            <w:tcW w:w="0" w:type="auto"/>
          </w:tcPr>
          <w:p w14:paraId="1D5FCF78"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Formularz ofertowy</w:t>
            </w:r>
          </w:p>
        </w:tc>
        <w:tc>
          <w:tcPr>
            <w:tcW w:w="0" w:type="auto"/>
          </w:tcPr>
          <w:p w14:paraId="7FA700A3"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2</w:t>
            </w:r>
            <w:r>
              <w:rPr>
                <w:rFonts w:ascii="Times New Roman" w:hAnsi="Times New Roman" w:cs="Times New Roman"/>
                <w:b/>
                <w:bCs/>
                <w:color w:val="000000"/>
              </w:rPr>
              <w:t>7</w:t>
            </w:r>
          </w:p>
        </w:tc>
      </w:tr>
      <w:tr w:rsidR="00034A87" w:rsidRPr="00045DC1" w14:paraId="3C7BA9C3" w14:textId="77777777" w:rsidTr="00112EE3">
        <w:tc>
          <w:tcPr>
            <w:tcW w:w="0" w:type="auto"/>
          </w:tcPr>
          <w:p w14:paraId="0A6A1A8D"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3.</w:t>
            </w:r>
          </w:p>
        </w:tc>
        <w:tc>
          <w:tcPr>
            <w:tcW w:w="0" w:type="auto"/>
          </w:tcPr>
          <w:p w14:paraId="2389486C"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2</w:t>
            </w:r>
          </w:p>
        </w:tc>
        <w:tc>
          <w:tcPr>
            <w:tcW w:w="0" w:type="auto"/>
          </w:tcPr>
          <w:p w14:paraId="64AC2FB9"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Formularz cenowy</w:t>
            </w:r>
          </w:p>
        </w:tc>
        <w:tc>
          <w:tcPr>
            <w:tcW w:w="0" w:type="auto"/>
          </w:tcPr>
          <w:p w14:paraId="3CAFB9E7"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w:t>
            </w:r>
            <w:r>
              <w:rPr>
                <w:rFonts w:ascii="Times New Roman" w:hAnsi="Times New Roman" w:cs="Times New Roman"/>
                <w:b/>
                <w:bCs/>
                <w:color w:val="000000"/>
              </w:rPr>
              <w:t>1</w:t>
            </w:r>
          </w:p>
        </w:tc>
      </w:tr>
      <w:tr w:rsidR="00034A87" w:rsidRPr="00045DC1" w14:paraId="7AE1523C" w14:textId="77777777" w:rsidTr="00112EE3">
        <w:tc>
          <w:tcPr>
            <w:tcW w:w="0" w:type="auto"/>
          </w:tcPr>
          <w:p w14:paraId="6F2C6552"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4.</w:t>
            </w:r>
          </w:p>
        </w:tc>
        <w:tc>
          <w:tcPr>
            <w:tcW w:w="0" w:type="auto"/>
          </w:tcPr>
          <w:p w14:paraId="1537DF92"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3</w:t>
            </w:r>
          </w:p>
        </w:tc>
        <w:tc>
          <w:tcPr>
            <w:tcW w:w="0" w:type="auto"/>
          </w:tcPr>
          <w:p w14:paraId="1B88A35B"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color w:val="000000"/>
              </w:rPr>
              <w:t>Oświadczenie wykonawcy dotyczące spełnienia warunków udziału</w:t>
            </w:r>
          </w:p>
        </w:tc>
        <w:tc>
          <w:tcPr>
            <w:tcW w:w="0" w:type="auto"/>
          </w:tcPr>
          <w:p w14:paraId="63EFA031"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32</w:t>
            </w:r>
          </w:p>
        </w:tc>
      </w:tr>
      <w:tr w:rsidR="00034A87" w:rsidRPr="00045DC1" w14:paraId="032BB17E" w14:textId="77777777" w:rsidTr="00112EE3">
        <w:tc>
          <w:tcPr>
            <w:tcW w:w="0" w:type="auto"/>
          </w:tcPr>
          <w:p w14:paraId="311CD137"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5.</w:t>
            </w:r>
          </w:p>
        </w:tc>
        <w:tc>
          <w:tcPr>
            <w:tcW w:w="0" w:type="auto"/>
          </w:tcPr>
          <w:p w14:paraId="399309EA"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4</w:t>
            </w:r>
          </w:p>
        </w:tc>
        <w:tc>
          <w:tcPr>
            <w:tcW w:w="0" w:type="auto"/>
          </w:tcPr>
          <w:p w14:paraId="58F0352A"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color w:val="000000"/>
              </w:rPr>
              <w:t>Oświadczenie wykonawcy dotyczące przesłanek wykluczenia</w:t>
            </w:r>
          </w:p>
        </w:tc>
        <w:tc>
          <w:tcPr>
            <w:tcW w:w="0" w:type="auto"/>
          </w:tcPr>
          <w:p w14:paraId="12348053"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34</w:t>
            </w:r>
          </w:p>
        </w:tc>
      </w:tr>
      <w:tr w:rsidR="00034A87" w:rsidRPr="00045DC1" w14:paraId="01B2032F" w14:textId="77777777" w:rsidTr="00112EE3">
        <w:trPr>
          <w:trHeight w:val="303"/>
        </w:trPr>
        <w:tc>
          <w:tcPr>
            <w:tcW w:w="0" w:type="auto"/>
          </w:tcPr>
          <w:p w14:paraId="3E44F13C"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6.</w:t>
            </w:r>
          </w:p>
        </w:tc>
        <w:tc>
          <w:tcPr>
            <w:tcW w:w="0" w:type="auto"/>
          </w:tcPr>
          <w:p w14:paraId="75E7690E"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5</w:t>
            </w:r>
          </w:p>
        </w:tc>
        <w:tc>
          <w:tcPr>
            <w:tcW w:w="0" w:type="auto"/>
          </w:tcPr>
          <w:p w14:paraId="49B64242" w14:textId="77777777" w:rsidR="00034A87" w:rsidRPr="00045DC1" w:rsidRDefault="00034A87" w:rsidP="008F0AC0">
            <w:pPr>
              <w:autoSpaceDN w:val="0"/>
              <w:adjustRightInd w:val="0"/>
              <w:rPr>
                <w:rFonts w:ascii="Times New Roman" w:hAnsi="Times New Roman" w:cs="Times New Roman"/>
                <w:color w:val="000000"/>
              </w:rPr>
            </w:pPr>
            <w:r w:rsidRPr="00045DC1">
              <w:rPr>
                <w:rFonts w:ascii="Times New Roman" w:hAnsi="Times New Roman" w:cs="Times New Roman"/>
                <w:color w:val="000000"/>
              </w:rPr>
              <w:t>Z</w:t>
            </w:r>
            <w:r w:rsidRPr="00045DC1">
              <w:rPr>
                <w:rFonts w:ascii="Times New Roman" w:hAnsi="Times New Roman" w:cs="Times New Roman"/>
                <w:bCs/>
                <w:color w:val="000000"/>
              </w:rPr>
              <w:t>obowi</w:t>
            </w:r>
            <w:r w:rsidRPr="00045DC1">
              <w:rPr>
                <w:rFonts w:ascii="Times New Roman" w:hAnsi="Times New Roman" w:cs="Times New Roman"/>
                <w:color w:val="000000"/>
              </w:rPr>
              <w:t>ą</w:t>
            </w:r>
            <w:r w:rsidRPr="00045DC1">
              <w:rPr>
                <w:rFonts w:ascii="Times New Roman" w:hAnsi="Times New Roman" w:cs="Times New Roman"/>
                <w:bCs/>
                <w:color w:val="000000"/>
              </w:rPr>
              <w:t>zanie podmiotu trzeciego do oddania do dyspozycji zamawiającego zasobów niezbędnych do wykazania spełnienia warunków udziału</w:t>
            </w:r>
          </w:p>
        </w:tc>
        <w:tc>
          <w:tcPr>
            <w:tcW w:w="0" w:type="auto"/>
          </w:tcPr>
          <w:p w14:paraId="7018C7B3"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37</w:t>
            </w:r>
          </w:p>
        </w:tc>
      </w:tr>
      <w:tr w:rsidR="00034A87" w:rsidRPr="00045DC1" w14:paraId="780D97A5" w14:textId="77777777" w:rsidTr="00112EE3">
        <w:trPr>
          <w:trHeight w:val="303"/>
        </w:trPr>
        <w:tc>
          <w:tcPr>
            <w:tcW w:w="0" w:type="auto"/>
          </w:tcPr>
          <w:p w14:paraId="2530DDF2"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7.</w:t>
            </w:r>
          </w:p>
        </w:tc>
        <w:tc>
          <w:tcPr>
            <w:tcW w:w="0" w:type="auto"/>
          </w:tcPr>
          <w:p w14:paraId="5EBF4569"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6</w:t>
            </w:r>
          </w:p>
        </w:tc>
        <w:tc>
          <w:tcPr>
            <w:tcW w:w="0" w:type="auto"/>
          </w:tcPr>
          <w:p w14:paraId="6AD6BC56" w14:textId="77777777" w:rsidR="00034A87" w:rsidRPr="00045DC1" w:rsidRDefault="00034A87" w:rsidP="00552279">
            <w:pPr>
              <w:autoSpaceDN w:val="0"/>
              <w:adjustRightInd w:val="0"/>
              <w:jc w:val="both"/>
              <w:rPr>
                <w:rFonts w:ascii="Times New Roman" w:hAnsi="Times New Roman" w:cs="Times New Roman"/>
                <w:bCs/>
                <w:color w:val="000000"/>
              </w:rPr>
            </w:pPr>
            <w:r w:rsidRPr="00045DC1">
              <w:rPr>
                <w:rFonts w:ascii="Times New Roman" w:hAnsi="Times New Roman" w:cs="Times New Roman"/>
                <w:color w:val="000000"/>
              </w:rPr>
              <w:t>Wykaz robót budowlanych wykonanych w okresie ostatnich 5 lat</w:t>
            </w:r>
          </w:p>
        </w:tc>
        <w:tc>
          <w:tcPr>
            <w:tcW w:w="0" w:type="auto"/>
          </w:tcPr>
          <w:p w14:paraId="4B041E5C"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39</w:t>
            </w:r>
          </w:p>
        </w:tc>
      </w:tr>
      <w:tr w:rsidR="00034A87" w:rsidRPr="00045DC1" w14:paraId="14860A7A" w14:textId="77777777" w:rsidTr="00112EE3">
        <w:trPr>
          <w:trHeight w:val="303"/>
        </w:trPr>
        <w:tc>
          <w:tcPr>
            <w:tcW w:w="0" w:type="auto"/>
          </w:tcPr>
          <w:p w14:paraId="3C7F882F" w14:textId="77777777" w:rsidR="00034A87" w:rsidRPr="00045DC1" w:rsidRDefault="00034A87" w:rsidP="00FA09E5">
            <w:pPr>
              <w:rPr>
                <w:rFonts w:ascii="Times New Roman" w:hAnsi="Times New Roman" w:cs="Times New Roman"/>
                <w:bCs/>
                <w:color w:val="000000"/>
              </w:rPr>
            </w:pPr>
            <w:r w:rsidRPr="00045DC1">
              <w:rPr>
                <w:rFonts w:ascii="Times New Roman" w:hAnsi="Times New Roman" w:cs="Times New Roman"/>
                <w:bCs/>
                <w:color w:val="000000"/>
              </w:rPr>
              <w:t>8.</w:t>
            </w:r>
          </w:p>
        </w:tc>
        <w:tc>
          <w:tcPr>
            <w:tcW w:w="0" w:type="auto"/>
          </w:tcPr>
          <w:p w14:paraId="039834A4"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7</w:t>
            </w:r>
          </w:p>
        </w:tc>
        <w:tc>
          <w:tcPr>
            <w:tcW w:w="0" w:type="auto"/>
          </w:tcPr>
          <w:p w14:paraId="01282896" w14:textId="77777777" w:rsidR="00034A87" w:rsidRPr="00045DC1" w:rsidRDefault="00034A87" w:rsidP="008F0AC0">
            <w:pPr>
              <w:rPr>
                <w:rFonts w:ascii="Times New Roman" w:hAnsi="Times New Roman" w:cs="Times New Roman"/>
                <w:bCs/>
                <w:color w:val="000000"/>
              </w:rPr>
            </w:pPr>
            <w:r w:rsidRPr="00045DC1">
              <w:rPr>
                <w:rFonts w:ascii="Times New Roman" w:eastAsia="TimesNewRoman" w:hAnsi="Times New Roman" w:cs="Times New Roman"/>
                <w:color w:val="000000"/>
              </w:rPr>
              <w:t>Wykaz osób, skierowanych przez wykonawcę do realizacji zamówienia publicznego,</w:t>
            </w:r>
          </w:p>
        </w:tc>
        <w:tc>
          <w:tcPr>
            <w:tcW w:w="0" w:type="auto"/>
          </w:tcPr>
          <w:p w14:paraId="7CA9AE06"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40</w:t>
            </w:r>
          </w:p>
        </w:tc>
      </w:tr>
      <w:tr w:rsidR="00034A87" w:rsidRPr="00045DC1" w14:paraId="6C414BEA" w14:textId="77777777" w:rsidTr="00112EE3">
        <w:tc>
          <w:tcPr>
            <w:tcW w:w="0" w:type="auto"/>
          </w:tcPr>
          <w:p w14:paraId="754CB7B8" w14:textId="77777777" w:rsidR="00034A87" w:rsidRPr="00045DC1" w:rsidRDefault="00034A87" w:rsidP="00FA09E5">
            <w:pPr>
              <w:rPr>
                <w:rFonts w:ascii="Times New Roman" w:hAnsi="Times New Roman" w:cs="Times New Roman"/>
                <w:bCs/>
                <w:color w:val="000000"/>
              </w:rPr>
            </w:pPr>
            <w:r w:rsidRPr="00045DC1">
              <w:rPr>
                <w:rFonts w:ascii="Times New Roman" w:hAnsi="Times New Roman" w:cs="Times New Roman"/>
                <w:bCs/>
                <w:color w:val="000000"/>
              </w:rPr>
              <w:t>9.</w:t>
            </w:r>
          </w:p>
        </w:tc>
        <w:tc>
          <w:tcPr>
            <w:tcW w:w="0" w:type="auto"/>
          </w:tcPr>
          <w:p w14:paraId="1B310009" w14:textId="77777777" w:rsidR="00034A87" w:rsidRPr="00045DC1" w:rsidRDefault="00034A87" w:rsidP="009814B5">
            <w:pPr>
              <w:rPr>
                <w:rFonts w:ascii="Times New Roman" w:hAnsi="Times New Roman" w:cs="Times New Roman"/>
                <w:bCs/>
                <w:color w:val="000000"/>
              </w:rPr>
            </w:pPr>
            <w:r w:rsidRPr="00045DC1">
              <w:rPr>
                <w:rFonts w:ascii="Times New Roman" w:hAnsi="Times New Roman" w:cs="Times New Roman"/>
                <w:bCs/>
                <w:color w:val="000000"/>
              </w:rPr>
              <w:t>Załącznik nr 8</w:t>
            </w:r>
          </w:p>
        </w:tc>
        <w:tc>
          <w:tcPr>
            <w:tcW w:w="0" w:type="auto"/>
          </w:tcPr>
          <w:p w14:paraId="41DB2C37" w14:textId="77777777" w:rsidR="00034A87" w:rsidRPr="00045DC1" w:rsidRDefault="00034A87" w:rsidP="00F378E9">
            <w:pPr>
              <w:rPr>
                <w:rFonts w:ascii="Times New Roman" w:hAnsi="Times New Roman" w:cs="Times New Roman"/>
                <w:bCs/>
                <w:color w:val="000000"/>
              </w:rPr>
            </w:pPr>
            <w:r w:rsidRPr="00045DC1">
              <w:rPr>
                <w:rFonts w:ascii="Times New Roman" w:eastAsia="TimesNewRoman" w:hAnsi="Times New Roman" w:cs="Times New Roman"/>
                <w:color w:val="000000"/>
              </w:rPr>
              <w:t>Oświadczenia na temat wykształcenia i kwalifikacji zawodowych wykonawcy lub kadry kierowniczej wykonawcy</w:t>
            </w:r>
          </w:p>
        </w:tc>
        <w:tc>
          <w:tcPr>
            <w:tcW w:w="0" w:type="auto"/>
          </w:tcPr>
          <w:p w14:paraId="103C16BF" w14:textId="77777777" w:rsidR="00034A87" w:rsidRPr="00045DC1" w:rsidRDefault="00034A87" w:rsidP="00F378E9">
            <w:pPr>
              <w:rPr>
                <w:rFonts w:ascii="Times New Roman" w:hAnsi="Times New Roman" w:cs="Times New Roman"/>
                <w:b/>
                <w:bCs/>
                <w:color w:val="000000"/>
              </w:rPr>
            </w:pPr>
            <w:r w:rsidRPr="00045DC1">
              <w:rPr>
                <w:rFonts w:ascii="Times New Roman" w:hAnsi="Times New Roman" w:cs="Times New Roman"/>
                <w:b/>
                <w:bCs/>
                <w:color w:val="000000"/>
              </w:rPr>
              <w:t>4</w:t>
            </w:r>
            <w:r w:rsidR="001D3285">
              <w:rPr>
                <w:rFonts w:ascii="Times New Roman" w:hAnsi="Times New Roman" w:cs="Times New Roman"/>
                <w:b/>
                <w:bCs/>
                <w:color w:val="000000"/>
              </w:rPr>
              <w:t>1</w:t>
            </w:r>
          </w:p>
        </w:tc>
      </w:tr>
      <w:tr w:rsidR="00034A87" w:rsidRPr="00045DC1" w14:paraId="64320283" w14:textId="77777777" w:rsidTr="00112EE3">
        <w:tc>
          <w:tcPr>
            <w:tcW w:w="520" w:type="dxa"/>
          </w:tcPr>
          <w:p w14:paraId="200A487F" w14:textId="77777777" w:rsidR="00034A87" w:rsidRPr="00045DC1" w:rsidRDefault="00034A87" w:rsidP="00FA09E5">
            <w:pPr>
              <w:rPr>
                <w:rFonts w:ascii="Times New Roman" w:hAnsi="Times New Roman" w:cs="Times New Roman"/>
                <w:bCs/>
                <w:color w:val="000000"/>
              </w:rPr>
            </w:pPr>
            <w:r w:rsidRPr="00045DC1">
              <w:rPr>
                <w:rFonts w:ascii="Times New Roman" w:hAnsi="Times New Roman" w:cs="Times New Roman"/>
                <w:bCs/>
                <w:color w:val="000000"/>
              </w:rPr>
              <w:t xml:space="preserve">10.   </w:t>
            </w:r>
          </w:p>
          <w:p w14:paraId="458BE69C" w14:textId="77777777" w:rsidR="00034A87" w:rsidRPr="00045DC1" w:rsidRDefault="00034A87" w:rsidP="00FA09E5">
            <w:pPr>
              <w:rPr>
                <w:rFonts w:ascii="Times New Roman" w:hAnsi="Times New Roman" w:cs="Times New Roman"/>
                <w:bCs/>
                <w:color w:val="000000"/>
              </w:rPr>
            </w:pPr>
          </w:p>
          <w:p w14:paraId="231ACA89" w14:textId="77777777" w:rsidR="00034A87" w:rsidRPr="00045DC1" w:rsidRDefault="00034A87" w:rsidP="00FA09E5">
            <w:pPr>
              <w:rPr>
                <w:rFonts w:ascii="Times New Roman" w:hAnsi="Times New Roman" w:cs="Times New Roman"/>
                <w:bCs/>
                <w:color w:val="000000"/>
              </w:rPr>
            </w:pPr>
            <w:r w:rsidRPr="00045DC1">
              <w:rPr>
                <w:rFonts w:ascii="Times New Roman" w:hAnsi="Times New Roman" w:cs="Times New Roman"/>
                <w:bCs/>
                <w:color w:val="000000"/>
              </w:rPr>
              <w:t>11.</w:t>
            </w:r>
          </w:p>
          <w:p w14:paraId="55D8B7C5" w14:textId="77777777" w:rsidR="00034A87" w:rsidRPr="00045DC1" w:rsidRDefault="00034A87" w:rsidP="00FA09E5">
            <w:pPr>
              <w:rPr>
                <w:rFonts w:ascii="Times New Roman" w:hAnsi="Times New Roman" w:cs="Times New Roman"/>
                <w:bCs/>
                <w:color w:val="000000"/>
              </w:rPr>
            </w:pPr>
          </w:p>
        </w:tc>
        <w:tc>
          <w:tcPr>
            <w:tcW w:w="1818" w:type="dxa"/>
          </w:tcPr>
          <w:p w14:paraId="760EDDC6"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9</w:t>
            </w:r>
          </w:p>
          <w:p w14:paraId="335EF3A2" w14:textId="77777777" w:rsidR="00034A87" w:rsidRPr="00045DC1" w:rsidRDefault="00034A87" w:rsidP="00F378E9">
            <w:pPr>
              <w:rPr>
                <w:rFonts w:ascii="Times New Roman" w:hAnsi="Times New Roman" w:cs="Times New Roman"/>
                <w:bCs/>
                <w:color w:val="000000"/>
              </w:rPr>
            </w:pPr>
          </w:p>
          <w:p w14:paraId="5CB56DAF"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Załącznik nr 10</w:t>
            </w:r>
          </w:p>
        </w:tc>
        <w:tc>
          <w:tcPr>
            <w:tcW w:w="0" w:type="auto"/>
          </w:tcPr>
          <w:p w14:paraId="373DB8A1" w14:textId="77777777" w:rsidR="00034A87" w:rsidRPr="00045DC1" w:rsidRDefault="00034A87" w:rsidP="00F378E9">
            <w:pPr>
              <w:rPr>
                <w:rFonts w:ascii="Times New Roman" w:hAnsi="Times New Roman" w:cs="Times New Roman"/>
                <w:bCs/>
                <w:color w:val="000000"/>
              </w:rPr>
            </w:pPr>
            <w:r w:rsidRPr="00045DC1">
              <w:rPr>
                <w:rFonts w:ascii="Times New Roman" w:eastAsia="TimesNewRoman" w:hAnsi="Times New Roman" w:cs="Times New Roman"/>
                <w:color w:val="000000"/>
              </w:rPr>
              <w:t>Oświadczenia wykonawcy o przynależności albo braku przynależności do tej samej grupy kapitałowej:</w:t>
            </w:r>
          </w:p>
          <w:p w14:paraId="55E0BB19"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 xml:space="preserve">Wzór umowy </w:t>
            </w:r>
          </w:p>
          <w:p w14:paraId="29769A48" w14:textId="77777777" w:rsidR="00034A87" w:rsidRPr="00045DC1" w:rsidRDefault="00034A87" w:rsidP="00F378E9">
            <w:pPr>
              <w:rPr>
                <w:rFonts w:ascii="Times New Roman" w:eastAsia="TimesNewRoman" w:hAnsi="Times New Roman" w:cs="Times New Roman"/>
                <w:color w:val="000000"/>
              </w:rPr>
            </w:pPr>
          </w:p>
        </w:tc>
        <w:tc>
          <w:tcPr>
            <w:tcW w:w="0" w:type="auto"/>
          </w:tcPr>
          <w:p w14:paraId="46097AB9" w14:textId="77777777" w:rsidR="00034A87" w:rsidRPr="00045DC1" w:rsidRDefault="001D3285" w:rsidP="00F378E9">
            <w:pPr>
              <w:rPr>
                <w:rFonts w:ascii="Times New Roman" w:hAnsi="Times New Roman" w:cs="Times New Roman"/>
                <w:b/>
                <w:bCs/>
                <w:color w:val="000000"/>
              </w:rPr>
            </w:pPr>
            <w:r>
              <w:rPr>
                <w:rFonts w:ascii="Times New Roman" w:hAnsi="Times New Roman" w:cs="Times New Roman"/>
                <w:b/>
                <w:bCs/>
                <w:color w:val="000000"/>
              </w:rPr>
              <w:t>42</w:t>
            </w:r>
          </w:p>
          <w:p w14:paraId="74B5D861" w14:textId="77777777" w:rsidR="00034A87" w:rsidRPr="00045DC1" w:rsidRDefault="00034A87" w:rsidP="00F378E9">
            <w:pPr>
              <w:rPr>
                <w:rFonts w:ascii="Times New Roman" w:hAnsi="Times New Roman" w:cs="Times New Roman"/>
                <w:b/>
                <w:bCs/>
                <w:color w:val="000000"/>
              </w:rPr>
            </w:pPr>
          </w:p>
          <w:p w14:paraId="7F3B04E2" w14:textId="77777777" w:rsidR="00034A87" w:rsidRPr="00045DC1" w:rsidRDefault="001D3285" w:rsidP="00F378E9">
            <w:pPr>
              <w:rPr>
                <w:rFonts w:ascii="Times New Roman" w:hAnsi="Times New Roman" w:cs="Times New Roman"/>
                <w:b/>
                <w:bCs/>
                <w:color w:val="000000"/>
              </w:rPr>
            </w:pPr>
            <w:r>
              <w:rPr>
                <w:rFonts w:ascii="Times New Roman" w:hAnsi="Times New Roman" w:cs="Times New Roman"/>
                <w:b/>
                <w:bCs/>
                <w:color w:val="000000"/>
              </w:rPr>
              <w:t>43</w:t>
            </w:r>
          </w:p>
          <w:p w14:paraId="163757DA" w14:textId="77777777" w:rsidR="00034A87" w:rsidRPr="00045DC1" w:rsidRDefault="00034A87" w:rsidP="00F378E9">
            <w:pPr>
              <w:rPr>
                <w:rFonts w:ascii="Times New Roman" w:hAnsi="Times New Roman" w:cs="Times New Roman"/>
                <w:b/>
                <w:bCs/>
                <w:color w:val="000000"/>
              </w:rPr>
            </w:pPr>
          </w:p>
        </w:tc>
      </w:tr>
      <w:tr w:rsidR="00034A87" w:rsidRPr="00045DC1" w14:paraId="14C90C79" w14:textId="77777777" w:rsidTr="00112EE3">
        <w:tc>
          <w:tcPr>
            <w:tcW w:w="0" w:type="auto"/>
          </w:tcPr>
          <w:p w14:paraId="6D973DE5" w14:textId="77777777" w:rsidR="00034A87" w:rsidRPr="00045DC1" w:rsidRDefault="00034A87" w:rsidP="0097210E">
            <w:pPr>
              <w:ind w:right="11"/>
              <w:rPr>
                <w:rFonts w:ascii="Times New Roman" w:hAnsi="Times New Roman" w:cs="Times New Roman"/>
                <w:bCs/>
                <w:color w:val="000000"/>
              </w:rPr>
            </w:pPr>
            <w:r w:rsidRPr="00045DC1">
              <w:rPr>
                <w:rFonts w:ascii="Times New Roman" w:hAnsi="Times New Roman" w:cs="Times New Roman"/>
                <w:bCs/>
                <w:color w:val="000000"/>
              </w:rPr>
              <w:t>12.</w:t>
            </w:r>
          </w:p>
        </w:tc>
        <w:tc>
          <w:tcPr>
            <w:tcW w:w="0" w:type="auto"/>
          </w:tcPr>
          <w:p w14:paraId="5E2E6004" w14:textId="61033447" w:rsidR="00034A87" w:rsidRPr="00045DC1" w:rsidRDefault="00034A87" w:rsidP="0097210E">
            <w:pPr>
              <w:ind w:right="-8"/>
              <w:rPr>
                <w:rFonts w:ascii="Times New Roman" w:hAnsi="Times New Roman" w:cs="Times New Roman"/>
                <w:bCs/>
                <w:color w:val="000000"/>
              </w:rPr>
            </w:pPr>
            <w:r w:rsidRPr="00045DC1">
              <w:rPr>
                <w:rFonts w:ascii="Times New Roman" w:hAnsi="Times New Roman" w:cs="Times New Roman"/>
                <w:bCs/>
                <w:color w:val="000000"/>
              </w:rPr>
              <w:t xml:space="preserve">Załącznik nr11; </w:t>
            </w:r>
          </w:p>
        </w:tc>
        <w:tc>
          <w:tcPr>
            <w:tcW w:w="0" w:type="auto"/>
          </w:tcPr>
          <w:p w14:paraId="423B7D88" w14:textId="0FD68170" w:rsidR="00112EE3"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Przedmiary robót</w:t>
            </w:r>
            <w:r w:rsidR="0097210E">
              <w:rPr>
                <w:rFonts w:ascii="Times New Roman" w:hAnsi="Times New Roman" w:cs="Times New Roman"/>
                <w:bCs/>
                <w:color w:val="000000"/>
              </w:rPr>
              <w:t xml:space="preserve"> - droga</w:t>
            </w:r>
          </w:p>
        </w:tc>
        <w:tc>
          <w:tcPr>
            <w:tcW w:w="0" w:type="auto"/>
          </w:tcPr>
          <w:p w14:paraId="7F4BAA16" w14:textId="77777777" w:rsidR="00034A87" w:rsidRPr="00045DC1" w:rsidRDefault="00034A87" w:rsidP="00F378E9">
            <w:pPr>
              <w:rPr>
                <w:rFonts w:ascii="Times New Roman" w:hAnsi="Times New Roman" w:cs="Times New Roman"/>
                <w:bCs/>
                <w:color w:val="000000"/>
              </w:rPr>
            </w:pPr>
          </w:p>
        </w:tc>
      </w:tr>
      <w:tr w:rsidR="00112EE3" w:rsidRPr="00045DC1" w14:paraId="1484B9EA" w14:textId="77777777" w:rsidTr="00112EE3">
        <w:tc>
          <w:tcPr>
            <w:tcW w:w="0" w:type="auto"/>
          </w:tcPr>
          <w:p w14:paraId="3CF91963" w14:textId="0D28A045" w:rsidR="00112EE3" w:rsidRPr="00045DC1" w:rsidRDefault="00112EE3" w:rsidP="0097210E">
            <w:pPr>
              <w:ind w:right="11"/>
              <w:rPr>
                <w:rFonts w:ascii="Times New Roman" w:hAnsi="Times New Roman" w:cs="Times New Roman"/>
                <w:bCs/>
                <w:color w:val="000000"/>
              </w:rPr>
            </w:pPr>
            <w:r>
              <w:rPr>
                <w:rFonts w:ascii="Times New Roman" w:hAnsi="Times New Roman" w:cs="Times New Roman"/>
                <w:bCs/>
                <w:color w:val="000000"/>
              </w:rPr>
              <w:t>1</w:t>
            </w:r>
            <w:r w:rsidR="001E0E9C">
              <w:rPr>
                <w:rFonts w:ascii="Times New Roman" w:hAnsi="Times New Roman" w:cs="Times New Roman"/>
                <w:bCs/>
                <w:color w:val="000000"/>
              </w:rPr>
              <w:t>3</w:t>
            </w:r>
            <w:r>
              <w:rPr>
                <w:rFonts w:ascii="Times New Roman" w:hAnsi="Times New Roman" w:cs="Times New Roman"/>
                <w:bCs/>
                <w:color w:val="000000"/>
              </w:rPr>
              <w:t>.</w:t>
            </w:r>
          </w:p>
        </w:tc>
        <w:tc>
          <w:tcPr>
            <w:tcW w:w="0" w:type="auto"/>
          </w:tcPr>
          <w:p w14:paraId="3B4FC721" w14:textId="1CEBD65F" w:rsidR="00112EE3" w:rsidRPr="00045DC1" w:rsidRDefault="00112EE3" w:rsidP="0097210E">
            <w:pPr>
              <w:ind w:right="-8"/>
              <w:rPr>
                <w:rFonts w:ascii="Times New Roman" w:hAnsi="Times New Roman" w:cs="Times New Roman"/>
                <w:bCs/>
                <w:color w:val="000000"/>
              </w:rPr>
            </w:pPr>
            <w:r>
              <w:rPr>
                <w:rFonts w:ascii="Times New Roman" w:hAnsi="Times New Roman" w:cs="Times New Roman"/>
                <w:bCs/>
                <w:color w:val="000000"/>
              </w:rPr>
              <w:t>Załącznik nr 11a</w:t>
            </w:r>
          </w:p>
        </w:tc>
        <w:tc>
          <w:tcPr>
            <w:tcW w:w="0" w:type="auto"/>
          </w:tcPr>
          <w:p w14:paraId="7E97007F" w14:textId="3F3EF821" w:rsidR="00112EE3" w:rsidRPr="00045DC1" w:rsidRDefault="00112EE3" w:rsidP="00F378E9">
            <w:pPr>
              <w:rPr>
                <w:rFonts w:ascii="Times New Roman" w:hAnsi="Times New Roman" w:cs="Times New Roman"/>
                <w:bCs/>
                <w:color w:val="000000"/>
              </w:rPr>
            </w:pPr>
            <w:r w:rsidRPr="00112EE3">
              <w:rPr>
                <w:rFonts w:ascii="Times New Roman" w:hAnsi="Times New Roman" w:cs="Times New Roman"/>
                <w:bCs/>
                <w:color w:val="000000"/>
              </w:rPr>
              <w:t>Przedmiar robót – przebudowa zjazdu</w:t>
            </w:r>
          </w:p>
        </w:tc>
        <w:tc>
          <w:tcPr>
            <w:tcW w:w="0" w:type="auto"/>
          </w:tcPr>
          <w:p w14:paraId="01FAFB3B" w14:textId="77777777" w:rsidR="00112EE3" w:rsidRPr="00045DC1" w:rsidRDefault="00112EE3" w:rsidP="00F378E9">
            <w:pPr>
              <w:rPr>
                <w:rFonts w:ascii="Times New Roman" w:hAnsi="Times New Roman" w:cs="Times New Roman"/>
                <w:bCs/>
                <w:color w:val="000000"/>
              </w:rPr>
            </w:pPr>
          </w:p>
        </w:tc>
      </w:tr>
      <w:tr w:rsidR="00034A87" w:rsidRPr="00045DC1" w14:paraId="3EB3680F" w14:textId="77777777" w:rsidTr="00112EE3">
        <w:tc>
          <w:tcPr>
            <w:tcW w:w="0" w:type="auto"/>
          </w:tcPr>
          <w:p w14:paraId="7FF048CF" w14:textId="2A3FBFEB"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1</w:t>
            </w:r>
            <w:r w:rsidR="001E0E9C">
              <w:rPr>
                <w:rFonts w:ascii="Times New Roman" w:hAnsi="Times New Roman" w:cs="Times New Roman"/>
                <w:bCs/>
                <w:color w:val="000000"/>
              </w:rPr>
              <w:t>4</w:t>
            </w:r>
            <w:r w:rsidRPr="00045DC1">
              <w:rPr>
                <w:rFonts w:ascii="Times New Roman" w:hAnsi="Times New Roman" w:cs="Times New Roman"/>
                <w:bCs/>
                <w:color w:val="000000"/>
              </w:rPr>
              <w:t>.</w:t>
            </w:r>
          </w:p>
        </w:tc>
        <w:tc>
          <w:tcPr>
            <w:tcW w:w="0" w:type="auto"/>
          </w:tcPr>
          <w:p w14:paraId="402618A6"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 xml:space="preserve">Załącznik nr12; </w:t>
            </w:r>
          </w:p>
        </w:tc>
        <w:tc>
          <w:tcPr>
            <w:tcW w:w="0" w:type="auto"/>
          </w:tcPr>
          <w:p w14:paraId="108C5E11" w14:textId="77777777" w:rsidR="00034A87" w:rsidRDefault="00034A87" w:rsidP="00F378E9">
            <w:pPr>
              <w:rPr>
                <w:rFonts w:ascii="Times New Roman" w:hAnsi="Times New Roman" w:cs="Times New Roman"/>
                <w:bCs/>
                <w:color w:val="000000"/>
              </w:rPr>
            </w:pPr>
            <w:r w:rsidRPr="00045DC1">
              <w:rPr>
                <w:rFonts w:ascii="Times New Roman" w:hAnsi="Times New Roman" w:cs="Times New Roman"/>
                <w:bCs/>
                <w:color w:val="000000"/>
              </w:rPr>
              <w:t>Specyfikacja techniczna wykonania i odbioru robót</w:t>
            </w:r>
            <w:r w:rsidR="00AC0CB3">
              <w:rPr>
                <w:rFonts w:ascii="Times New Roman" w:hAnsi="Times New Roman" w:cs="Times New Roman"/>
                <w:bCs/>
                <w:color w:val="000000"/>
              </w:rPr>
              <w:t xml:space="preserve"> – droga</w:t>
            </w:r>
          </w:p>
          <w:p w14:paraId="740169C5" w14:textId="295644E7" w:rsidR="00AC0CB3" w:rsidRPr="00045DC1" w:rsidRDefault="00AC0CB3" w:rsidP="00F378E9">
            <w:pPr>
              <w:rPr>
                <w:rFonts w:ascii="Times New Roman" w:hAnsi="Times New Roman" w:cs="Times New Roman"/>
                <w:bCs/>
                <w:color w:val="000000"/>
              </w:rPr>
            </w:pPr>
          </w:p>
        </w:tc>
        <w:tc>
          <w:tcPr>
            <w:tcW w:w="0" w:type="auto"/>
          </w:tcPr>
          <w:p w14:paraId="7543A239" w14:textId="77777777" w:rsidR="00034A87" w:rsidRPr="00045DC1" w:rsidRDefault="00034A87" w:rsidP="00F378E9">
            <w:pPr>
              <w:rPr>
                <w:rFonts w:ascii="Times New Roman" w:hAnsi="Times New Roman" w:cs="Times New Roman"/>
                <w:bCs/>
                <w:color w:val="000000"/>
              </w:rPr>
            </w:pPr>
          </w:p>
        </w:tc>
      </w:tr>
      <w:tr w:rsidR="00112EE3" w:rsidRPr="00045DC1" w14:paraId="11C60492" w14:textId="77777777" w:rsidTr="00112EE3">
        <w:tc>
          <w:tcPr>
            <w:tcW w:w="0" w:type="auto"/>
          </w:tcPr>
          <w:p w14:paraId="7A0C18A9" w14:textId="72861481" w:rsidR="00112EE3" w:rsidRPr="00045DC1" w:rsidRDefault="001E0E9C" w:rsidP="00F378E9">
            <w:pPr>
              <w:rPr>
                <w:rFonts w:ascii="Times New Roman" w:hAnsi="Times New Roman" w:cs="Times New Roman"/>
                <w:bCs/>
                <w:color w:val="000000"/>
              </w:rPr>
            </w:pPr>
            <w:r>
              <w:rPr>
                <w:rFonts w:ascii="Times New Roman" w:hAnsi="Times New Roman" w:cs="Times New Roman"/>
                <w:bCs/>
                <w:color w:val="000000"/>
              </w:rPr>
              <w:t>15.</w:t>
            </w:r>
          </w:p>
        </w:tc>
        <w:tc>
          <w:tcPr>
            <w:tcW w:w="0" w:type="auto"/>
          </w:tcPr>
          <w:p w14:paraId="3D1AF2DF" w14:textId="4FE13BA3" w:rsidR="00112EE3" w:rsidRPr="00045DC1" w:rsidRDefault="001E0E9C" w:rsidP="00F378E9">
            <w:pPr>
              <w:rPr>
                <w:rFonts w:ascii="Times New Roman" w:hAnsi="Times New Roman" w:cs="Times New Roman"/>
                <w:bCs/>
                <w:color w:val="000000"/>
              </w:rPr>
            </w:pPr>
            <w:r>
              <w:rPr>
                <w:rFonts w:ascii="Times New Roman" w:hAnsi="Times New Roman" w:cs="Times New Roman"/>
                <w:bCs/>
                <w:color w:val="000000"/>
              </w:rPr>
              <w:t>Załącznik nr 12a</w:t>
            </w:r>
          </w:p>
        </w:tc>
        <w:tc>
          <w:tcPr>
            <w:tcW w:w="0" w:type="auto"/>
          </w:tcPr>
          <w:p w14:paraId="4DE42901" w14:textId="7DECE694" w:rsidR="00112EE3" w:rsidRPr="00045DC1" w:rsidRDefault="001E0E9C" w:rsidP="00F378E9">
            <w:pPr>
              <w:rPr>
                <w:rFonts w:ascii="Times New Roman" w:hAnsi="Times New Roman" w:cs="Times New Roman"/>
                <w:bCs/>
                <w:color w:val="000000"/>
              </w:rPr>
            </w:pPr>
            <w:r w:rsidRPr="001E0E9C">
              <w:rPr>
                <w:rFonts w:ascii="Times New Roman" w:hAnsi="Times New Roman" w:cs="Times New Roman"/>
                <w:bCs/>
                <w:color w:val="000000"/>
              </w:rPr>
              <w:t>Specyfikacja techniczna wykonania i odbioru robót – przebudowa zjazdu</w:t>
            </w:r>
          </w:p>
        </w:tc>
        <w:tc>
          <w:tcPr>
            <w:tcW w:w="0" w:type="auto"/>
          </w:tcPr>
          <w:p w14:paraId="4505FCF4" w14:textId="77777777" w:rsidR="00112EE3" w:rsidRPr="00045DC1" w:rsidRDefault="00112EE3" w:rsidP="00F378E9">
            <w:pPr>
              <w:rPr>
                <w:rFonts w:ascii="Times New Roman" w:hAnsi="Times New Roman" w:cs="Times New Roman"/>
                <w:bCs/>
                <w:color w:val="000000"/>
              </w:rPr>
            </w:pPr>
          </w:p>
        </w:tc>
      </w:tr>
      <w:tr w:rsidR="00034A87" w:rsidRPr="00045DC1" w14:paraId="0E76664A" w14:textId="77777777" w:rsidTr="00112EE3">
        <w:tc>
          <w:tcPr>
            <w:tcW w:w="0" w:type="auto"/>
          </w:tcPr>
          <w:p w14:paraId="03ABCAF7" w14:textId="6316555A"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1</w:t>
            </w:r>
            <w:r w:rsidR="001E0E9C">
              <w:rPr>
                <w:rFonts w:ascii="Times New Roman" w:hAnsi="Times New Roman" w:cs="Times New Roman"/>
                <w:bCs/>
                <w:color w:val="000000"/>
              </w:rPr>
              <w:t>6</w:t>
            </w:r>
            <w:r w:rsidRPr="00045DC1">
              <w:rPr>
                <w:rFonts w:ascii="Times New Roman" w:hAnsi="Times New Roman" w:cs="Times New Roman"/>
                <w:bCs/>
                <w:color w:val="000000"/>
              </w:rPr>
              <w:t>.</w:t>
            </w:r>
          </w:p>
        </w:tc>
        <w:tc>
          <w:tcPr>
            <w:tcW w:w="0" w:type="auto"/>
          </w:tcPr>
          <w:p w14:paraId="70960C17" w14:textId="77777777" w:rsidR="00034A87"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 xml:space="preserve">Załącznik nr13; </w:t>
            </w:r>
          </w:p>
        </w:tc>
        <w:tc>
          <w:tcPr>
            <w:tcW w:w="0" w:type="auto"/>
          </w:tcPr>
          <w:p w14:paraId="01B315B3" w14:textId="63B09454" w:rsidR="00AC0CB3" w:rsidRPr="00045DC1" w:rsidRDefault="00034A87" w:rsidP="00F378E9">
            <w:pPr>
              <w:rPr>
                <w:rFonts w:ascii="Times New Roman" w:hAnsi="Times New Roman" w:cs="Times New Roman"/>
                <w:bCs/>
                <w:color w:val="000000"/>
              </w:rPr>
            </w:pPr>
            <w:r w:rsidRPr="00045DC1">
              <w:rPr>
                <w:rFonts w:ascii="Times New Roman" w:hAnsi="Times New Roman" w:cs="Times New Roman"/>
                <w:bCs/>
                <w:color w:val="000000"/>
              </w:rPr>
              <w:t>Dokumentacj</w:t>
            </w:r>
            <w:r w:rsidR="008335B6">
              <w:rPr>
                <w:rFonts w:ascii="Times New Roman" w:hAnsi="Times New Roman" w:cs="Times New Roman"/>
                <w:bCs/>
                <w:color w:val="000000"/>
              </w:rPr>
              <w:t>a</w:t>
            </w:r>
            <w:r w:rsidRPr="00045DC1">
              <w:rPr>
                <w:rFonts w:ascii="Times New Roman" w:hAnsi="Times New Roman" w:cs="Times New Roman"/>
                <w:bCs/>
                <w:color w:val="000000"/>
              </w:rPr>
              <w:t xml:space="preserve"> projektow</w:t>
            </w:r>
            <w:r w:rsidR="008335B6">
              <w:rPr>
                <w:rFonts w:ascii="Times New Roman" w:hAnsi="Times New Roman" w:cs="Times New Roman"/>
                <w:bCs/>
                <w:color w:val="000000"/>
              </w:rPr>
              <w:t>a</w:t>
            </w:r>
            <w:r w:rsidR="00AC0CB3">
              <w:rPr>
                <w:rFonts w:ascii="Times New Roman" w:hAnsi="Times New Roman" w:cs="Times New Roman"/>
                <w:bCs/>
                <w:color w:val="000000"/>
              </w:rPr>
              <w:t xml:space="preserve"> drogi</w:t>
            </w:r>
          </w:p>
        </w:tc>
        <w:tc>
          <w:tcPr>
            <w:tcW w:w="0" w:type="auto"/>
          </w:tcPr>
          <w:p w14:paraId="4E542E05" w14:textId="77777777" w:rsidR="00034A87" w:rsidRPr="00045DC1" w:rsidRDefault="00034A87" w:rsidP="00F378E9">
            <w:pPr>
              <w:rPr>
                <w:rFonts w:ascii="Times New Roman" w:hAnsi="Times New Roman" w:cs="Times New Roman"/>
                <w:bCs/>
                <w:color w:val="000000"/>
              </w:rPr>
            </w:pPr>
          </w:p>
        </w:tc>
      </w:tr>
      <w:tr w:rsidR="001E0E9C" w:rsidRPr="00045DC1" w14:paraId="3AF54DA8" w14:textId="77777777" w:rsidTr="00112EE3">
        <w:tc>
          <w:tcPr>
            <w:tcW w:w="0" w:type="auto"/>
          </w:tcPr>
          <w:p w14:paraId="276779B4" w14:textId="40A6831C" w:rsidR="001E0E9C" w:rsidRPr="00045DC1" w:rsidRDefault="001E0E9C" w:rsidP="00F378E9">
            <w:pPr>
              <w:rPr>
                <w:rFonts w:ascii="Times New Roman" w:hAnsi="Times New Roman" w:cs="Times New Roman"/>
                <w:bCs/>
                <w:color w:val="000000"/>
              </w:rPr>
            </w:pPr>
            <w:r>
              <w:rPr>
                <w:rFonts w:ascii="Times New Roman" w:hAnsi="Times New Roman" w:cs="Times New Roman"/>
                <w:bCs/>
                <w:color w:val="000000"/>
              </w:rPr>
              <w:t>17.</w:t>
            </w:r>
          </w:p>
        </w:tc>
        <w:tc>
          <w:tcPr>
            <w:tcW w:w="0" w:type="auto"/>
          </w:tcPr>
          <w:p w14:paraId="47B4A517" w14:textId="39A45930" w:rsidR="001E0E9C" w:rsidRPr="00045DC1" w:rsidRDefault="001E0E9C" w:rsidP="00F378E9">
            <w:pPr>
              <w:rPr>
                <w:rFonts w:ascii="Times New Roman" w:hAnsi="Times New Roman" w:cs="Times New Roman"/>
                <w:bCs/>
                <w:color w:val="000000"/>
              </w:rPr>
            </w:pPr>
            <w:r>
              <w:rPr>
                <w:rFonts w:ascii="Times New Roman" w:hAnsi="Times New Roman" w:cs="Times New Roman"/>
                <w:bCs/>
                <w:color w:val="000000"/>
              </w:rPr>
              <w:t>Załącznik nr 13a</w:t>
            </w:r>
          </w:p>
        </w:tc>
        <w:tc>
          <w:tcPr>
            <w:tcW w:w="0" w:type="auto"/>
          </w:tcPr>
          <w:p w14:paraId="782E2DC2" w14:textId="303AF29E" w:rsidR="001E0E9C" w:rsidRPr="00045DC1" w:rsidRDefault="001E0E9C" w:rsidP="00F378E9">
            <w:pPr>
              <w:rPr>
                <w:rFonts w:ascii="Times New Roman" w:hAnsi="Times New Roman" w:cs="Times New Roman"/>
                <w:bCs/>
                <w:color w:val="000000"/>
              </w:rPr>
            </w:pPr>
            <w:r w:rsidRPr="001E0E9C">
              <w:rPr>
                <w:rFonts w:ascii="Times New Roman" w:hAnsi="Times New Roman" w:cs="Times New Roman"/>
                <w:bCs/>
                <w:color w:val="000000"/>
              </w:rPr>
              <w:t>Dokumentacja techniczna – przebudowa zjazdu</w:t>
            </w:r>
          </w:p>
        </w:tc>
        <w:tc>
          <w:tcPr>
            <w:tcW w:w="0" w:type="auto"/>
          </w:tcPr>
          <w:p w14:paraId="1E9E537B" w14:textId="77777777" w:rsidR="001E0E9C" w:rsidRPr="00045DC1" w:rsidRDefault="001E0E9C" w:rsidP="00F378E9">
            <w:pPr>
              <w:rPr>
                <w:rFonts w:ascii="Times New Roman" w:hAnsi="Times New Roman" w:cs="Times New Roman"/>
                <w:bCs/>
                <w:color w:val="000000"/>
              </w:rPr>
            </w:pPr>
          </w:p>
        </w:tc>
      </w:tr>
    </w:tbl>
    <w:p w14:paraId="6F3EE1A6" w14:textId="77777777" w:rsidR="00034A87" w:rsidRPr="00045DC1" w:rsidRDefault="00034A87" w:rsidP="00A75BC7">
      <w:pPr>
        <w:rPr>
          <w:rFonts w:ascii="Times New Roman" w:hAnsi="Times New Roman" w:cs="Times New Roman"/>
          <w:b/>
          <w:bCs/>
          <w:iCs/>
          <w:color w:val="000000"/>
        </w:rPr>
      </w:pPr>
    </w:p>
    <w:p w14:paraId="5A63830E" w14:textId="77777777" w:rsidR="00034A87" w:rsidRPr="00045DC1" w:rsidRDefault="00034A87" w:rsidP="00A75BC7">
      <w:pPr>
        <w:rPr>
          <w:rFonts w:ascii="Times New Roman" w:hAnsi="Times New Roman" w:cs="Times New Roman"/>
          <w:b/>
          <w:bCs/>
          <w:iCs/>
          <w:color w:val="000000"/>
        </w:rPr>
      </w:pPr>
    </w:p>
    <w:p w14:paraId="36A7A3B4" w14:textId="77777777" w:rsidR="00034A87" w:rsidRPr="00045DC1" w:rsidRDefault="00034A87" w:rsidP="00A75BC7">
      <w:pPr>
        <w:rPr>
          <w:rFonts w:ascii="Times New Roman" w:hAnsi="Times New Roman" w:cs="Times New Roman"/>
          <w:b/>
          <w:bCs/>
          <w:iCs/>
          <w:color w:val="000000"/>
        </w:rPr>
      </w:pPr>
    </w:p>
    <w:p w14:paraId="583FEE48" w14:textId="77777777" w:rsidR="00034A87" w:rsidRPr="00045DC1" w:rsidRDefault="00034A87" w:rsidP="00A75BC7">
      <w:pPr>
        <w:rPr>
          <w:rFonts w:ascii="Times New Roman" w:hAnsi="Times New Roman" w:cs="Times New Roman"/>
          <w:b/>
          <w:bCs/>
          <w:iCs/>
          <w:color w:val="000000"/>
        </w:rPr>
      </w:pPr>
      <w:r w:rsidRPr="00045DC1">
        <w:rPr>
          <w:rFonts w:ascii="Times New Roman" w:hAnsi="Times New Roman" w:cs="Times New Roman"/>
          <w:b/>
          <w:bCs/>
          <w:iCs/>
          <w:color w:val="000000"/>
        </w:rPr>
        <w:br w:type="page"/>
      </w:r>
    </w:p>
    <w:p w14:paraId="27A51B59"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I.  Informacje o Zamawiającym:</w:t>
      </w:r>
    </w:p>
    <w:p w14:paraId="0416DAFC" w14:textId="77777777" w:rsidR="00034A87" w:rsidRPr="00045DC1" w:rsidRDefault="00034A87" w:rsidP="00A75BC7">
      <w:pPr>
        <w:jc w:val="both"/>
        <w:rPr>
          <w:rFonts w:ascii="Times New Roman" w:hAnsi="Times New Roman" w:cs="Times New Roman"/>
          <w:color w:val="000000"/>
        </w:rPr>
      </w:pPr>
    </w:p>
    <w:p w14:paraId="7BDBAB1E"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Nazwa zamawiającego:</w:t>
      </w:r>
      <w:r w:rsidRPr="00045DC1">
        <w:rPr>
          <w:rFonts w:ascii="Times New Roman" w:hAnsi="Times New Roman" w:cs="Times New Roman"/>
          <w:color w:val="000000"/>
        </w:rPr>
        <w:tab/>
        <w:t xml:space="preserve">Gmina </w:t>
      </w:r>
      <w:r w:rsidR="000D6B0E">
        <w:rPr>
          <w:rFonts w:ascii="Times New Roman" w:hAnsi="Times New Roman" w:cs="Times New Roman"/>
          <w:color w:val="000000"/>
        </w:rPr>
        <w:t>Ostrówek</w:t>
      </w:r>
    </w:p>
    <w:p w14:paraId="3540993B"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Adres zamawiającego:</w:t>
      </w:r>
      <w:r w:rsidRPr="00045DC1">
        <w:rPr>
          <w:rFonts w:ascii="Times New Roman" w:hAnsi="Times New Roman" w:cs="Times New Roman"/>
          <w:color w:val="000000"/>
        </w:rPr>
        <w:tab/>
      </w:r>
      <w:r w:rsidR="000D6B0E">
        <w:rPr>
          <w:rFonts w:ascii="Times New Roman" w:hAnsi="Times New Roman" w:cs="Times New Roman"/>
          <w:color w:val="000000"/>
        </w:rPr>
        <w:t>Ostrówek 115</w:t>
      </w:r>
    </w:p>
    <w:p w14:paraId="0A4345AD"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 xml:space="preserve">Kod Miejscowość: </w:t>
      </w:r>
      <w:r w:rsidRPr="00045DC1">
        <w:rPr>
          <w:rFonts w:ascii="Times New Roman" w:hAnsi="Times New Roman" w:cs="Times New Roman"/>
          <w:color w:val="000000"/>
        </w:rPr>
        <w:tab/>
        <w:t>98-31</w:t>
      </w:r>
      <w:r w:rsidR="000D6B0E">
        <w:rPr>
          <w:rFonts w:ascii="Times New Roman" w:hAnsi="Times New Roman" w:cs="Times New Roman"/>
          <w:color w:val="000000"/>
        </w:rPr>
        <w:t>1</w:t>
      </w:r>
      <w:r w:rsidRPr="00045DC1">
        <w:rPr>
          <w:rFonts w:ascii="Times New Roman" w:hAnsi="Times New Roman" w:cs="Times New Roman"/>
          <w:color w:val="000000"/>
        </w:rPr>
        <w:t xml:space="preserve"> </w:t>
      </w:r>
      <w:r w:rsidR="000D6B0E">
        <w:rPr>
          <w:rFonts w:ascii="Times New Roman" w:hAnsi="Times New Roman" w:cs="Times New Roman"/>
          <w:color w:val="000000"/>
        </w:rPr>
        <w:t>Ostrówek</w:t>
      </w:r>
    </w:p>
    <w:p w14:paraId="51D4BE23"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 xml:space="preserve">Telefon: </w:t>
      </w:r>
      <w:r w:rsidRPr="00045DC1">
        <w:rPr>
          <w:rFonts w:ascii="Times New Roman" w:hAnsi="Times New Roman" w:cs="Times New Roman"/>
          <w:color w:val="000000"/>
        </w:rPr>
        <w:tab/>
        <w:t>43 841</w:t>
      </w:r>
      <w:r w:rsidR="0015440E">
        <w:rPr>
          <w:rFonts w:ascii="Times New Roman" w:hAnsi="Times New Roman" w:cs="Times New Roman"/>
          <w:color w:val="000000"/>
        </w:rPr>
        <w:t>5023</w:t>
      </w:r>
      <w:r w:rsidRPr="00045DC1">
        <w:rPr>
          <w:rFonts w:ascii="Times New Roman" w:hAnsi="Times New Roman" w:cs="Times New Roman"/>
          <w:color w:val="000000"/>
        </w:rPr>
        <w:t>; 841</w:t>
      </w:r>
      <w:r w:rsidR="0015440E">
        <w:rPr>
          <w:rFonts w:ascii="Times New Roman" w:hAnsi="Times New Roman" w:cs="Times New Roman"/>
          <w:color w:val="000000"/>
        </w:rPr>
        <w:t>5026</w:t>
      </w:r>
    </w:p>
    <w:p w14:paraId="698F18B5"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 xml:space="preserve">Faks: </w:t>
      </w:r>
      <w:r w:rsidRPr="00045DC1">
        <w:rPr>
          <w:rFonts w:ascii="Times New Roman" w:hAnsi="Times New Roman" w:cs="Times New Roman"/>
          <w:color w:val="000000"/>
        </w:rPr>
        <w:tab/>
        <w:t>43</w:t>
      </w:r>
      <w:r w:rsidR="000D6B0E">
        <w:rPr>
          <w:rFonts w:ascii="Times New Roman" w:hAnsi="Times New Roman" w:cs="Times New Roman"/>
          <w:color w:val="000000"/>
        </w:rPr>
        <w:t> </w:t>
      </w:r>
      <w:r w:rsidRPr="00045DC1">
        <w:rPr>
          <w:rFonts w:ascii="Times New Roman" w:hAnsi="Times New Roman" w:cs="Times New Roman"/>
          <w:color w:val="000000"/>
        </w:rPr>
        <w:t>841</w:t>
      </w:r>
      <w:r w:rsidR="000D6B0E">
        <w:rPr>
          <w:rFonts w:ascii="Times New Roman" w:hAnsi="Times New Roman" w:cs="Times New Roman"/>
          <w:color w:val="000000"/>
        </w:rPr>
        <w:t xml:space="preserve"> 50 20</w:t>
      </w:r>
    </w:p>
    <w:p w14:paraId="31B3C959"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NIP:                                            832 1</w:t>
      </w:r>
      <w:r w:rsidR="000D6B0E">
        <w:rPr>
          <w:rFonts w:ascii="Times New Roman" w:hAnsi="Times New Roman" w:cs="Times New Roman"/>
          <w:color w:val="000000"/>
        </w:rPr>
        <w:t>9 65 142</w:t>
      </w:r>
    </w:p>
    <w:p w14:paraId="59401CE5"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REGON                                      7309346</w:t>
      </w:r>
      <w:r w:rsidR="004B5418">
        <w:rPr>
          <w:rFonts w:ascii="Times New Roman" w:hAnsi="Times New Roman" w:cs="Times New Roman"/>
          <w:color w:val="000000"/>
        </w:rPr>
        <w:t>90</w:t>
      </w:r>
    </w:p>
    <w:p w14:paraId="0BA15490"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 xml:space="preserve">Adres strony internetowej: </w:t>
      </w:r>
      <w:r w:rsidRPr="00045DC1">
        <w:rPr>
          <w:rFonts w:ascii="Times New Roman" w:hAnsi="Times New Roman" w:cs="Times New Roman"/>
          <w:color w:val="000000"/>
        </w:rPr>
        <w:tab/>
        <w:t>www.</w:t>
      </w:r>
      <w:r w:rsidR="008335B6">
        <w:rPr>
          <w:rFonts w:ascii="Times New Roman" w:hAnsi="Times New Roman" w:cs="Times New Roman"/>
          <w:color w:val="000000"/>
        </w:rPr>
        <w:t>ostrowek.bip.gmina.pl</w:t>
      </w:r>
    </w:p>
    <w:p w14:paraId="4735C3D9"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 xml:space="preserve">Adres poczty </w:t>
      </w:r>
      <w:r w:rsidR="008335B6">
        <w:rPr>
          <w:rFonts w:ascii="Times New Roman" w:hAnsi="Times New Roman" w:cs="Times New Roman"/>
          <w:color w:val="000000"/>
        </w:rPr>
        <w:t>elektronicznej: ug_ostrowek@interia.pl</w:t>
      </w:r>
    </w:p>
    <w:p w14:paraId="74A723C3" w14:textId="77777777" w:rsidR="00034A87" w:rsidRPr="00045DC1" w:rsidRDefault="00034A87" w:rsidP="00A75BC7">
      <w:pPr>
        <w:tabs>
          <w:tab w:val="left" w:pos="2840"/>
        </w:tabs>
        <w:jc w:val="both"/>
        <w:rPr>
          <w:rFonts w:ascii="Times New Roman" w:hAnsi="Times New Roman" w:cs="Times New Roman"/>
          <w:color w:val="000000"/>
        </w:rPr>
      </w:pPr>
      <w:r w:rsidRPr="00045DC1">
        <w:rPr>
          <w:rFonts w:ascii="Times New Roman" w:hAnsi="Times New Roman" w:cs="Times New Roman"/>
          <w:color w:val="000000"/>
        </w:rPr>
        <w:t>Godziny urzędowania:</w:t>
      </w:r>
      <w:r w:rsidRPr="00045DC1">
        <w:rPr>
          <w:rFonts w:ascii="Times New Roman" w:hAnsi="Times New Roman" w:cs="Times New Roman"/>
          <w:color w:val="000000"/>
        </w:rPr>
        <w:tab/>
        <w:t>7.</w:t>
      </w:r>
      <w:r w:rsidR="000D6B0E">
        <w:rPr>
          <w:rFonts w:ascii="Times New Roman" w:hAnsi="Times New Roman" w:cs="Times New Roman"/>
          <w:color w:val="000000"/>
        </w:rPr>
        <w:t>15</w:t>
      </w:r>
      <w:r w:rsidRPr="00045DC1">
        <w:rPr>
          <w:rFonts w:ascii="Times New Roman" w:hAnsi="Times New Roman" w:cs="Times New Roman"/>
          <w:color w:val="000000"/>
        </w:rPr>
        <w:t>-15.</w:t>
      </w:r>
      <w:r w:rsidR="000D6B0E">
        <w:rPr>
          <w:rFonts w:ascii="Times New Roman" w:hAnsi="Times New Roman" w:cs="Times New Roman"/>
          <w:color w:val="000000"/>
        </w:rPr>
        <w:t>15</w:t>
      </w:r>
    </w:p>
    <w:p w14:paraId="4B13D811" w14:textId="77777777" w:rsidR="00034A87" w:rsidRPr="00045DC1" w:rsidRDefault="00034A87" w:rsidP="009F533C">
      <w:pPr>
        <w:tabs>
          <w:tab w:val="left" w:pos="2840"/>
        </w:tabs>
        <w:rPr>
          <w:rFonts w:ascii="Times New Roman" w:hAnsi="Times New Roman" w:cs="Times New Roman"/>
          <w:color w:val="000000"/>
        </w:rPr>
      </w:pPr>
      <w:r w:rsidRPr="00045DC1">
        <w:rPr>
          <w:rFonts w:ascii="Times New Roman" w:hAnsi="Times New Roman" w:cs="Times New Roman"/>
          <w:color w:val="000000"/>
        </w:rPr>
        <w:t xml:space="preserve">Informacje dotyczące niniejszego zamówienia umieszczone są w Biuletynie Informacji Publicznych Gminy </w:t>
      </w:r>
      <w:r w:rsidR="000D6B0E">
        <w:rPr>
          <w:rFonts w:ascii="Times New Roman" w:hAnsi="Times New Roman" w:cs="Times New Roman"/>
          <w:color w:val="000000"/>
        </w:rPr>
        <w:t>Ostrówek</w:t>
      </w:r>
      <w:r w:rsidRPr="00045DC1">
        <w:rPr>
          <w:rFonts w:ascii="Times New Roman" w:hAnsi="Times New Roman" w:cs="Times New Roman"/>
          <w:color w:val="000000"/>
        </w:rPr>
        <w:t xml:space="preserve"> w zakładce „Zamówienia Publiczne”</w:t>
      </w:r>
      <w:r w:rsidR="000D6B0E">
        <w:rPr>
          <w:rFonts w:ascii="Times New Roman" w:hAnsi="Times New Roman" w:cs="Times New Roman"/>
          <w:color w:val="000000"/>
        </w:rPr>
        <w:t xml:space="preserve"> oraz na</w:t>
      </w:r>
      <w:r w:rsidRPr="00045DC1">
        <w:rPr>
          <w:rFonts w:ascii="Times New Roman" w:hAnsi="Times New Roman" w:cs="Times New Roman"/>
          <w:color w:val="000000"/>
        </w:rPr>
        <w:t xml:space="preserve"> tablic</w:t>
      </w:r>
      <w:r w:rsidR="000D6B0E">
        <w:rPr>
          <w:rFonts w:ascii="Times New Roman" w:hAnsi="Times New Roman" w:cs="Times New Roman"/>
          <w:color w:val="000000"/>
        </w:rPr>
        <w:t>y</w:t>
      </w:r>
      <w:r w:rsidRPr="00045DC1">
        <w:rPr>
          <w:rFonts w:ascii="Times New Roman" w:hAnsi="Times New Roman" w:cs="Times New Roman"/>
          <w:color w:val="000000"/>
        </w:rPr>
        <w:t xml:space="preserve"> informacyjn</w:t>
      </w:r>
      <w:r w:rsidR="000D6B0E">
        <w:rPr>
          <w:rFonts w:ascii="Times New Roman" w:hAnsi="Times New Roman" w:cs="Times New Roman"/>
          <w:color w:val="000000"/>
        </w:rPr>
        <w:t>ej</w:t>
      </w:r>
      <w:r w:rsidRPr="00045DC1">
        <w:rPr>
          <w:rFonts w:ascii="Times New Roman" w:hAnsi="Times New Roman" w:cs="Times New Roman"/>
          <w:color w:val="000000"/>
        </w:rPr>
        <w:t xml:space="preserve"> w budynku Urzędu Gminy.</w:t>
      </w:r>
    </w:p>
    <w:p w14:paraId="5354D120"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II. Tryb udzielenia zamówienia</w:t>
      </w:r>
    </w:p>
    <w:p w14:paraId="77E7A75E" w14:textId="77777777" w:rsidR="00034A87" w:rsidRPr="00045DC1" w:rsidRDefault="00034A87" w:rsidP="00352821">
      <w:pPr>
        <w:rPr>
          <w:rFonts w:ascii="Times New Roman" w:hAnsi="Times New Roman" w:cs="Times New Roman"/>
          <w:b/>
          <w:bCs/>
          <w:color w:val="000000"/>
          <w:sz w:val="32"/>
          <w:szCs w:val="32"/>
        </w:rPr>
      </w:pPr>
      <w:r w:rsidRPr="00045DC1">
        <w:rPr>
          <w:rFonts w:ascii="Times New Roman" w:hAnsi="Times New Roman" w:cs="Times New Roman"/>
          <w:color w:val="000000"/>
        </w:rPr>
        <w:t>1.Postępowanie prowadzone jest zgodnie z przepisami ustawy z dnia 29 stycznia 2004 roku Prawo zamówień publicznych - (</w:t>
      </w:r>
      <w:r w:rsidRPr="00C8687C">
        <w:rPr>
          <w:rFonts w:ascii="Times New Roman" w:hAnsi="Times New Roman" w:cs="Times New Roman"/>
        </w:rPr>
        <w:t>tj. Dz. U. z 201</w:t>
      </w:r>
      <w:r w:rsidR="00D31A32" w:rsidRPr="00C8687C">
        <w:rPr>
          <w:rFonts w:ascii="Times New Roman" w:hAnsi="Times New Roman" w:cs="Times New Roman"/>
        </w:rPr>
        <w:t>8</w:t>
      </w:r>
      <w:r w:rsidRPr="00C8687C">
        <w:rPr>
          <w:rFonts w:ascii="Times New Roman" w:hAnsi="Times New Roman" w:cs="Times New Roman"/>
        </w:rPr>
        <w:t xml:space="preserve"> r, poz. 1</w:t>
      </w:r>
      <w:r w:rsidR="00D31A32" w:rsidRPr="00C8687C">
        <w:rPr>
          <w:rFonts w:ascii="Times New Roman" w:hAnsi="Times New Roman" w:cs="Times New Roman"/>
        </w:rPr>
        <w:t>986</w:t>
      </w:r>
      <w:r w:rsidRPr="00045DC1">
        <w:rPr>
          <w:rFonts w:ascii="Times New Roman" w:hAnsi="Times New Roman" w:cs="Times New Roman"/>
          <w:bCs/>
          <w:color w:val="000000"/>
        </w:rPr>
        <w:t xml:space="preserve"> z </w:t>
      </w:r>
      <w:proofErr w:type="spellStart"/>
      <w:r w:rsidRPr="00045DC1">
        <w:rPr>
          <w:rFonts w:ascii="Times New Roman" w:hAnsi="Times New Roman" w:cs="Times New Roman"/>
          <w:bCs/>
          <w:color w:val="000000"/>
        </w:rPr>
        <w:t>późn</w:t>
      </w:r>
      <w:proofErr w:type="spellEnd"/>
      <w:r w:rsidRPr="00045DC1">
        <w:rPr>
          <w:rFonts w:ascii="Times New Roman" w:hAnsi="Times New Roman" w:cs="Times New Roman"/>
          <w:bCs/>
          <w:color w:val="000000"/>
        </w:rPr>
        <w:t>. zm. )</w:t>
      </w:r>
      <w:r w:rsidRPr="00045DC1">
        <w:rPr>
          <w:rFonts w:ascii="Times New Roman" w:hAnsi="Times New Roman" w:cs="Times New Roman"/>
          <w:color w:val="000000"/>
        </w:rPr>
        <w:t xml:space="preserve">– dalej „Ustawa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oraz wydanych na podstawie ustawy Rozporządzeń wykonawczych.:</w:t>
      </w:r>
    </w:p>
    <w:p w14:paraId="0D0CACD3" w14:textId="77777777" w:rsidR="00034A87" w:rsidRPr="00045DC1" w:rsidRDefault="00034A87" w:rsidP="007340B9">
      <w:pPr>
        <w:spacing w:before="120" w:after="120"/>
        <w:ind w:left="357"/>
        <w:rPr>
          <w:rFonts w:ascii="Times New Roman" w:hAnsi="Times New Roman" w:cs="Times New Roman"/>
          <w:color w:val="000000"/>
        </w:rPr>
      </w:pPr>
      <w:r w:rsidRPr="00045DC1">
        <w:rPr>
          <w:rFonts w:ascii="Times New Roman" w:hAnsi="Times New Roman" w:cs="Times New Roman"/>
          <w:color w:val="000000"/>
        </w:rPr>
        <w:t xml:space="preserve">1)Rozporządzenie Ministra Rozwoju z dnia 26 lipca 2016 r. w sprawie rodzajów dokumentów, jakich może żądać zamawiający od wykonawców 1126). </w:t>
      </w:r>
    </w:p>
    <w:p w14:paraId="3A4ECEE1" w14:textId="77777777" w:rsidR="00034A87" w:rsidRPr="00045DC1" w:rsidRDefault="00034A87" w:rsidP="007340B9">
      <w:pPr>
        <w:pStyle w:val="Akapitzlist"/>
        <w:autoSpaceDE w:val="0"/>
        <w:autoSpaceDN w:val="0"/>
        <w:adjustRightInd w:val="0"/>
        <w:ind w:left="357"/>
        <w:contextualSpacing/>
        <w:rPr>
          <w:color w:val="000000"/>
        </w:rPr>
      </w:pPr>
      <w:r w:rsidRPr="00045DC1">
        <w:t>2) Rozporządzenie Prezesa</w:t>
      </w:r>
      <w:r w:rsidRPr="00045DC1">
        <w:rPr>
          <w:color w:val="000000"/>
        </w:rPr>
        <w:t xml:space="preserve"> Rady Ministrów z dnia 28 grudnia 2017 r w sprawie średniego kursu złotego w stosunku do euro stanowiącego podstawę przeliczania wartości zamówień publicznych (Dz. U z 29 grudnia 2017 r., poz. 2477).</w:t>
      </w:r>
    </w:p>
    <w:p w14:paraId="7C63585D" w14:textId="77777777" w:rsidR="00034A87" w:rsidRPr="007D61FD" w:rsidRDefault="00034A87" w:rsidP="005E57AB">
      <w:pPr>
        <w:pStyle w:val="Akapitzlist"/>
        <w:tabs>
          <w:tab w:val="left" w:pos="30240"/>
        </w:tabs>
        <w:autoSpaceDE w:val="0"/>
        <w:autoSpaceDN w:val="0"/>
        <w:adjustRightInd w:val="0"/>
        <w:spacing w:before="120" w:after="120"/>
        <w:ind w:left="357"/>
        <w:rPr>
          <w:color w:val="000000"/>
        </w:rPr>
      </w:pPr>
      <w:r w:rsidRPr="00045DC1">
        <w:rPr>
          <w:color w:val="000000"/>
        </w:rPr>
        <w:t>3</w:t>
      </w:r>
      <w:r w:rsidRPr="007D61FD">
        <w:rPr>
          <w:color w:val="000000"/>
        </w:rPr>
        <w:t xml:space="preserve">) Rozporządzenie Ministra Infrastruktury  z dnia 2 września 2004 r. w sprawie szczegółowego zakresu i formy dokumentacji projektowej, specyfikacji technicznej wykonania i odbioru robót budowlanych oraz programu </w:t>
      </w:r>
      <w:proofErr w:type="spellStart"/>
      <w:r w:rsidRPr="007D61FD">
        <w:rPr>
          <w:color w:val="000000"/>
        </w:rPr>
        <w:t>funkcjonalno</w:t>
      </w:r>
      <w:proofErr w:type="spellEnd"/>
      <w:r w:rsidRPr="007D61FD">
        <w:rPr>
          <w:color w:val="000000"/>
        </w:rPr>
        <w:t xml:space="preserve"> – użytkowego (Dz. U .</w:t>
      </w:r>
      <w:r w:rsidR="00D31A32">
        <w:rPr>
          <w:color w:val="000000"/>
        </w:rPr>
        <w:t xml:space="preserve"> z 2013,</w:t>
      </w:r>
      <w:r w:rsidRPr="007D61FD">
        <w:rPr>
          <w:color w:val="000000"/>
        </w:rPr>
        <w:t xml:space="preserve"> poz.</w:t>
      </w:r>
      <w:r w:rsidR="00D31A32">
        <w:rPr>
          <w:color w:val="000000"/>
        </w:rPr>
        <w:t>1129</w:t>
      </w:r>
      <w:r w:rsidRPr="007D61FD">
        <w:rPr>
          <w:color w:val="000000"/>
        </w:rPr>
        <w:t xml:space="preserve"> .).</w:t>
      </w:r>
    </w:p>
    <w:p w14:paraId="0A41E4B2" w14:textId="77777777" w:rsidR="00034A87" w:rsidRPr="007D61FD" w:rsidRDefault="00034A87" w:rsidP="005E57AB">
      <w:pPr>
        <w:pStyle w:val="Tekstpodstawowywcity"/>
        <w:tabs>
          <w:tab w:val="left" w:pos="30240"/>
        </w:tabs>
        <w:spacing w:before="120" w:after="0"/>
        <w:ind w:left="0"/>
        <w:rPr>
          <w:rFonts w:ascii="Times New Roman" w:hAnsi="Times New Roman" w:cs="Times New Roman"/>
          <w:b/>
          <w:color w:val="000000"/>
        </w:rPr>
      </w:pPr>
      <w:r w:rsidRPr="007D61FD">
        <w:rPr>
          <w:rFonts w:ascii="Times New Roman" w:hAnsi="Times New Roman" w:cs="Times New Roman"/>
          <w:b/>
          <w:color w:val="000000"/>
        </w:rPr>
        <w:t>W zakresie nieuregulowanym w niniejszej Specyfikacji istotnych warunków zamówienia – dalej SIWZ zastosowanie mają przepisy ustawy Kodeks Cywilny.</w:t>
      </w:r>
    </w:p>
    <w:p w14:paraId="1CEF2C5A" w14:textId="77777777" w:rsidR="00034A87" w:rsidRPr="007D61FD" w:rsidRDefault="00034A87" w:rsidP="00060634">
      <w:pPr>
        <w:tabs>
          <w:tab w:val="left" w:pos="30240"/>
        </w:tabs>
        <w:autoSpaceDN w:val="0"/>
        <w:adjustRightInd w:val="0"/>
        <w:spacing w:before="120" w:after="120"/>
        <w:ind w:left="284" w:hanging="284"/>
        <w:rPr>
          <w:rFonts w:ascii="Times New Roman" w:hAnsi="Times New Roman" w:cs="Times New Roman"/>
        </w:rPr>
      </w:pPr>
      <w:r w:rsidRPr="007D61FD">
        <w:rPr>
          <w:rFonts w:ascii="Times New Roman" w:hAnsi="Times New Roman" w:cs="Times New Roman"/>
          <w:color w:val="000000"/>
        </w:rPr>
        <w:t xml:space="preserve">2.Postępowanie prowadzone jest w trybie </w:t>
      </w:r>
      <w:r w:rsidRPr="007D61FD">
        <w:rPr>
          <w:rFonts w:ascii="Times New Roman" w:hAnsi="Times New Roman" w:cs="Times New Roman"/>
          <w:b/>
          <w:color w:val="000000"/>
        </w:rPr>
        <w:t xml:space="preserve">przetargu nieograniczonego </w:t>
      </w:r>
      <w:r w:rsidRPr="007D61FD">
        <w:rPr>
          <w:rFonts w:ascii="Times New Roman" w:hAnsi="Times New Roman" w:cs="Times New Roman"/>
          <w:color w:val="000000"/>
        </w:rPr>
        <w:t xml:space="preserve">wg. procedury właściwej dla zamówień których wartość jest mniejsza od kwoty określonej na podstawie przepisów Rozporządzenia </w:t>
      </w:r>
      <w:r w:rsidRPr="007D61FD">
        <w:rPr>
          <w:rFonts w:ascii="Times New Roman" w:hAnsi="Times New Roman" w:cs="Times New Roman"/>
        </w:rPr>
        <w:t>Prezesa Rady Ministrów</w:t>
      </w:r>
      <w:r w:rsidRPr="007D61FD">
        <w:rPr>
          <w:rFonts w:ascii="Times New Roman" w:hAnsi="Times New Roman" w:cs="Times New Roman"/>
          <w:color w:val="000000"/>
        </w:rPr>
        <w:t xml:space="preserve"> z dnia 28 grudnia 2017 r. w sprawie kwot wartości zamówień oraz konkursów, od których jest uzależniony obowiązek przekazywania ogłoszeń </w:t>
      </w:r>
      <w:r w:rsidRPr="007D61FD">
        <w:rPr>
          <w:rFonts w:ascii="Times New Roman" w:hAnsi="Times New Roman" w:cs="Times New Roman"/>
        </w:rPr>
        <w:t xml:space="preserve">Urzędowi Publikacji Unii Europejskiej (Dz. U. z </w:t>
      </w:r>
      <w:r w:rsidR="00D31A32">
        <w:rPr>
          <w:rFonts w:ascii="Times New Roman" w:hAnsi="Times New Roman" w:cs="Times New Roman"/>
        </w:rPr>
        <w:t>2017</w:t>
      </w:r>
      <w:r w:rsidRPr="007D61FD">
        <w:rPr>
          <w:rFonts w:ascii="Times New Roman" w:hAnsi="Times New Roman" w:cs="Times New Roman"/>
        </w:rPr>
        <w:t xml:space="preserve"> r. ,poz. 2</w:t>
      </w:r>
      <w:r w:rsidR="00D31A32">
        <w:rPr>
          <w:rFonts w:ascii="Times New Roman" w:hAnsi="Times New Roman" w:cs="Times New Roman"/>
        </w:rPr>
        <w:t>479</w:t>
      </w:r>
      <w:r w:rsidRPr="007D61FD">
        <w:rPr>
          <w:rFonts w:ascii="Times New Roman" w:hAnsi="Times New Roman" w:cs="Times New Roman"/>
        </w:rPr>
        <w:t>).</w:t>
      </w:r>
    </w:p>
    <w:p w14:paraId="1E852834" w14:textId="77777777" w:rsidR="00034A87" w:rsidRPr="007D61FD" w:rsidRDefault="00034A87" w:rsidP="00060634">
      <w:pPr>
        <w:tabs>
          <w:tab w:val="left" w:pos="30240"/>
        </w:tabs>
        <w:autoSpaceDN w:val="0"/>
        <w:adjustRightInd w:val="0"/>
        <w:spacing w:before="120" w:after="120"/>
        <w:ind w:left="284" w:hanging="284"/>
        <w:rPr>
          <w:rFonts w:ascii="Times New Roman" w:hAnsi="Times New Roman" w:cs="Times New Roman"/>
          <w:b/>
        </w:rPr>
      </w:pPr>
      <w:r w:rsidRPr="007D61FD">
        <w:rPr>
          <w:rFonts w:ascii="Times New Roman" w:hAnsi="Times New Roman" w:cs="Times New Roman"/>
          <w:b/>
        </w:rPr>
        <w:t xml:space="preserve">     Zamawiający będzie stosował procedurę, o której mowa w art. 24aa ust.1 ustawy Prawo zamówień publicznych.</w:t>
      </w:r>
    </w:p>
    <w:p w14:paraId="75640C82" w14:textId="77777777" w:rsidR="00034A87" w:rsidRPr="007D61FD" w:rsidRDefault="00034A87" w:rsidP="00A75BC7">
      <w:pPr>
        <w:jc w:val="both"/>
        <w:rPr>
          <w:rFonts w:ascii="Times New Roman" w:hAnsi="Times New Roman" w:cs="Times New Roman"/>
          <w:b/>
          <w:bCs/>
          <w:color w:val="000000"/>
        </w:rPr>
      </w:pPr>
      <w:r w:rsidRPr="007D61FD">
        <w:rPr>
          <w:rFonts w:ascii="Times New Roman" w:hAnsi="Times New Roman" w:cs="Times New Roman"/>
          <w:b/>
          <w:bCs/>
          <w:color w:val="000000"/>
        </w:rPr>
        <w:t>III. Opis przedmiotu zamówienia</w:t>
      </w:r>
    </w:p>
    <w:p w14:paraId="1A40CB38" w14:textId="77777777" w:rsidR="00AC0CB3" w:rsidRDefault="00034A87" w:rsidP="00AC0CB3">
      <w:pPr>
        <w:numPr>
          <w:ilvl w:val="0"/>
          <w:numId w:val="36"/>
        </w:numPr>
        <w:rPr>
          <w:rFonts w:ascii="Times New Roman" w:hAnsi="Times New Roman" w:cs="Times New Roman"/>
        </w:rPr>
      </w:pPr>
      <w:r w:rsidRPr="007D61FD">
        <w:rPr>
          <w:rFonts w:ascii="Times New Roman" w:hAnsi="Times New Roman" w:cs="Times New Roman"/>
        </w:rPr>
        <w:t>Przedmiotem zamówienia są roboty  budowlane związane z</w:t>
      </w:r>
      <w:r w:rsidR="00AC0CB3">
        <w:rPr>
          <w:rFonts w:ascii="Times New Roman" w:hAnsi="Times New Roman" w:cs="Times New Roman"/>
        </w:rPr>
        <w:t>:</w:t>
      </w:r>
      <w:r w:rsidRPr="007D61FD">
        <w:rPr>
          <w:rFonts w:ascii="Times New Roman" w:hAnsi="Times New Roman" w:cs="Times New Roman"/>
        </w:rPr>
        <w:t xml:space="preserve"> </w:t>
      </w:r>
    </w:p>
    <w:p w14:paraId="42C0DDB7" w14:textId="77777777" w:rsidR="00AC0CB3" w:rsidRPr="00AC0CB3" w:rsidRDefault="00AC0CB3" w:rsidP="00AC0CB3">
      <w:pPr>
        <w:numPr>
          <w:ilvl w:val="0"/>
          <w:numId w:val="38"/>
        </w:numPr>
        <w:ind w:hanging="218"/>
        <w:rPr>
          <w:rFonts w:ascii="Times New Roman" w:hAnsi="Times New Roman" w:cs="Times New Roman"/>
          <w:bCs/>
          <w:color w:val="000000"/>
          <w:sz w:val="32"/>
          <w:szCs w:val="32"/>
        </w:rPr>
      </w:pPr>
      <w:r>
        <w:rPr>
          <w:rFonts w:ascii="Times New Roman" w:hAnsi="Times New Roman" w:cs="Times New Roman"/>
        </w:rPr>
        <w:t>p</w:t>
      </w:r>
      <w:r w:rsidRPr="00AC0CB3">
        <w:rPr>
          <w:rFonts w:ascii="Times New Roman" w:hAnsi="Times New Roman" w:cs="Times New Roman"/>
        </w:rPr>
        <w:t>rzebudow</w:t>
      </w:r>
      <w:r>
        <w:rPr>
          <w:rFonts w:ascii="Times New Roman" w:hAnsi="Times New Roman" w:cs="Times New Roman"/>
        </w:rPr>
        <w:t>ą</w:t>
      </w:r>
      <w:r w:rsidRPr="00AC0CB3">
        <w:rPr>
          <w:rFonts w:ascii="Times New Roman" w:hAnsi="Times New Roman" w:cs="Times New Roman"/>
        </w:rPr>
        <w:t xml:space="preserve"> drogi wewnętrznej Bolków-Nietuszyna od km 0+000 do km 1+798 ( Etap II – od km 1+122 do km 1+798</w:t>
      </w:r>
      <w:r>
        <w:rPr>
          <w:rFonts w:ascii="Times New Roman" w:hAnsi="Times New Roman" w:cs="Times New Roman"/>
        </w:rPr>
        <w:t>)</w:t>
      </w:r>
      <w:r w:rsidRPr="00AC0CB3">
        <w:rPr>
          <w:rFonts w:ascii="Times New Roman" w:hAnsi="Times New Roman" w:cs="Times New Roman"/>
        </w:rPr>
        <w:t xml:space="preserve"> </w:t>
      </w:r>
    </w:p>
    <w:p w14:paraId="7C067C0F" w14:textId="77777777" w:rsidR="00034A87" w:rsidRPr="00AC0CB3" w:rsidRDefault="00AC0CB3" w:rsidP="00AC0CB3">
      <w:pPr>
        <w:ind w:left="426"/>
        <w:rPr>
          <w:rFonts w:ascii="Times New Roman" w:hAnsi="Times New Roman" w:cs="Times New Roman"/>
          <w:b/>
        </w:rPr>
      </w:pPr>
      <w:r w:rsidRPr="00AC0CB3">
        <w:rPr>
          <w:rFonts w:ascii="Times New Roman" w:hAnsi="Times New Roman" w:cs="Times New Roman"/>
          <w:b/>
        </w:rPr>
        <w:lastRenderedPageBreak/>
        <w:t>oraz:</w:t>
      </w:r>
      <w:r w:rsidR="00034A87" w:rsidRPr="00AC0CB3">
        <w:rPr>
          <w:rFonts w:ascii="Times New Roman" w:hAnsi="Times New Roman" w:cs="Times New Roman"/>
          <w:b/>
        </w:rPr>
        <w:t xml:space="preserve"> </w:t>
      </w:r>
    </w:p>
    <w:p w14:paraId="1FD24FB3" w14:textId="77777777" w:rsidR="00AC0CB3" w:rsidRPr="00AC0CB3" w:rsidRDefault="00AC0CB3" w:rsidP="00AC0CB3">
      <w:pPr>
        <w:numPr>
          <w:ilvl w:val="0"/>
          <w:numId w:val="38"/>
        </w:numPr>
        <w:rPr>
          <w:rFonts w:ascii="Times New Roman" w:hAnsi="Times New Roman" w:cs="Times New Roman"/>
          <w:bCs/>
          <w:color w:val="000000"/>
        </w:rPr>
      </w:pPr>
      <w:r w:rsidRPr="00AC0CB3">
        <w:rPr>
          <w:rFonts w:ascii="Times New Roman" w:hAnsi="Times New Roman" w:cs="Times New Roman"/>
          <w:bCs/>
          <w:color w:val="000000"/>
        </w:rPr>
        <w:t xml:space="preserve">przebudową do parametrów zjazdu publicznego istniejącego zjazdu na drogę krajową </w:t>
      </w:r>
      <w:r w:rsidRPr="005660E1">
        <w:rPr>
          <w:rFonts w:ascii="Times New Roman" w:hAnsi="Times New Roman" w:cs="Times New Roman"/>
          <w:bCs/>
        </w:rPr>
        <w:t>nr 45 m )</w:t>
      </w:r>
      <w:r w:rsidRPr="00AC0CB3">
        <w:rPr>
          <w:rFonts w:ascii="Times New Roman" w:hAnsi="Times New Roman" w:cs="Times New Roman"/>
          <w:bCs/>
          <w:color w:val="000000"/>
        </w:rPr>
        <w:t xml:space="preserve">  </w:t>
      </w:r>
    </w:p>
    <w:p w14:paraId="6248506E" w14:textId="77777777" w:rsidR="00034A87" w:rsidRPr="00AC0CB3" w:rsidRDefault="00034A87" w:rsidP="00486DBC">
      <w:pPr>
        <w:pStyle w:val="Default"/>
      </w:pPr>
      <w:r w:rsidRPr="00AC0CB3">
        <w:t xml:space="preserve"> </w:t>
      </w:r>
    </w:p>
    <w:p w14:paraId="0B4273F7" w14:textId="77777777" w:rsidR="00034A87" w:rsidRDefault="00034A87" w:rsidP="007D61FD">
      <w:pPr>
        <w:spacing w:before="120"/>
        <w:rPr>
          <w:rFonts w:ascii="Times New Roman" w:hAnsi="Times New Roman" w:cs="Times New Roman"/>
          <w:bCs/>
          <w:color w:val="000000"/>
        </w:rPr>
      </w:pPr>
      <w:r w:rsidRPr="00045DC1">
        <w:rPr>
          <w:rFonts w:ascii="Times New Roman" w:hAnsi="Times New Roman" w:cs="Times New Roman"/>
          <w:bCs/>
        </w:rPr>
        <w:t>2. Opis  przedmiotu zamówienia:</w:t>
      </w:r>
    </w:p>
    <w:p w14:paraId="0F6782B5" w14:textId="2877256A" w:rsidR="00034A87" w:rsidRPr="00045DC1" w:rsidRDefault="00034A87" w:rsidP="00B632A8">
      <w:pPr>
        <w:pStyle w:val="Akapitzlist"/>
        <w:ind w:left="0"/>
        <w:rPr>
          <w:color w:val="000000"/>
        </w:rPr>
      </w:pPr>
      <w:r w:rsidRPr="00045DC1">
        <w:rPr>
          <w:color w:val="000000"/>
        </w:rPr>
        <w:t>2.</w:t>
      </w:r>
      <w:r w:rsidR="00515261">
        <w:rPr>
          <w:color w:val="000000"/>
        </w:rPr>
        <w:t>1</w:t>
      </w:r>
      <w:r w:rsidRPr="00045DC1">
        <w:rPr>
          <w:color w:val="000000"/>
        </w:rPr>
        <w:t>. Szczegółowy opis przedmiotu  zamówienia określa  dokumentacja  projektowa, specyfikacj</w:t>
      </w:r>
      <w:r w:rsidR="001D4D56">
        <w:rPr>
          <w:color w:val="000000"/>
        </w:rPr>
        <w:t>e</w:t>
      </w:r>
      <w:r w:rsidRPr="00045DC1">
        <w:rPr>
          <w:color w:val="000000"/>
        </w:rPr>
        <w:t xml:space="preserve"> techniczn</w:t>
      </w:r>
      <w:r w:rsidR="001D4D56">
        <w:rPr>
          <w:color w:val="000000"/>
        </w:rPr>
        <w:t>e</w:t>
      </w:r>
      <w:r w:rsidRPr="00045DC1">
        <w:rPr>
          <w:color w:val="000000"/>
        </w:rPr>
        <w:t xml:space="preserve"> wykonania i odbioru robót budowlanych oraz przedmiary robót. Dokumentacja ta jest załącznikiem do ogłoszenia o przetargu i jest dostępna na stronie internetowej zamawiającego. W przypadku, gdyby wykonawca nie posiada dostępu do Internetu, musi to zgłosić zamawiającemu. W takiej sytuacji dokumentacja projektowa będzie udostępniona (wypożyczona) wykonawcom w celu sporządzenia oferty.</w:t>
      </w:r>
    </w:p>
    <w:p w14:paraId="110E012B" w14:textId="3698A9CB" w:rsidR="00034A87" w:rsidRPr="00045DC1" w:rsidRDefault="00034A87" w:rsidP="00B632A8">
      <w:pPr>
        <w:pStyle w:val="Akapitzlist"/>
        <w:ind w:left="0"/>
        <w:rPr>
          <w:color w:val="000000"/>
        </w:rPr>
      </w:pPr>
      <w:r w:rsidRPr="00045DC1">
        <w:rPr>
          <w:color w:val="000000"/>
        </w:rPr>
        <w:t xml:space="preserve">* Dokumentacja projektowa: </w:t>
      </w:r>
      <w:r w:rsidRPr="00045DC1">
        <w:rPr>
          <w:b/>
          <w:color w:val="000000"/>
        </w:rPr>
        <w:t xml:space="preserve">załączniki nr 13 </w:t>
      </w:r>
      <w:r w:rsidR="005660E1">
        <w:rPr>
          <w:b/>
          <w:color w:val="000000"/>
        </w:rPr>
        <w:t>1 13a</w:t>
      </w:r>
      <w:r w:rsidRPr="00045DC1">
        <w:rPr>
          <w:b/>
          <w:color w:val="000000"/>
        </w:rPr>
        <w:t xml:space="preserve"> do SIWZ</w:t>
      </w:r>
      <w:r w:rsidRPr="00045DC1">
        <w:rPr>
          <w:color w:val="000000"/>
        </w:rPr>
        <w:t>,</w:t>
      </w:r>
    </w:p>
    <w:p w14:paraId="614F96ED" w14:textId="658F5035" w:rsidR="00034A87" w:rsidRPr="00045DC1" w:rsidRDefault="00034A87" w:rsidP="002417EF">
      <w:pPr>
        <w:rPr>
          <w:rFonts w:ascii="Times New Roman" w:hAnsi="Times New Roman" w:cs="Times New Roman"/>
          <w:color w:val="000000"/>
        </w:rPr>
      </w:pPr>
      <w:r w:rsidRPr="00045DC1">
        <w:rPr>
          <w:rFonts w:ascii="Times New Roman" w:hAnsi="Times New Roman" w:cs="Times New Roman"/>
          <w:color w:val="000000"/>
        </w:rPr>
        <w:t>* Specyfikacj</w:t>
      </w:r>
      <w:r w:rsidR="005660E1">
        <w:rPr>
          <w:rFonts w:ascii="Times New Roman" w:hAnsi="Times New Roman" w:cs="Times New Roman"/>
          <w:color w:val="000000"/>
        </w:rPr>
        <w:t>e</w:t>
      </w:r>
      <w:r w:rsidRPr="00045DC1">
        <w:rPr>
          <w:rFonts w:ascii="Times New Roman" w:hAnsi="Times New Roman" w:cs="Times New Roman"/>
          <w:color w:val="000000"/>
        </w:rPr>
        <w:t xml:space="preserve"> techniczn</w:t>
      </w:r>
      <w:r w:rsidR="005660E1">
        <w:rPr>
          <w:rFonts w:ascii="Times New Roman" w:hAnsi="Times New Roman" w:cs="Times New Roman"/>
          <w:color w:val="000000"/>
        </w:rPr>
        <w:t>e</w:t>
      </w:r>
      <w:r w:rsidRPr="00045DC1">
        <w:rPr>
          <w:rFonts w:ascii="Times New Roman" w:hAnsi="Times New Roman" w:cs="Times New Roman"/>
          <w:color w:val="000000"/>
        </w:rPr>
        <w:t xml:space="preserve"> wykonania i odbioru robot budowlanych: </w:t>
      </w:r>
      <w:r w:rsidRPr="00045DC1">
        <w:rPr>
          <w:rFonts w:ascii="Times New Roman" w:hAnsi="Times New Roman" w:cs="Times New Roman"/>
          <w:b/>
          <w:color w:val="000000"/>
        </w:rPr>
        <w:t>załączniki nr 12</w:t>
      </w:r>
      <w:r w:rsidR="005660E1">
        <w:rPr>
          <w:rFonts w:ascii="Times New Roman" w:hAnsi="Times New Roman" w:cs="Times New Roman"/>
          <w:b/>
          <w:color w:val="000000"/>
        </w:rPr>
        <w:t xml:space="preserve"> i 12a</w:t>
      </w:r>
      <w:r w:rsidRPr="00045DC1">
        <w:rPr>
          <w:rFonts w:ascii="Times New Roman" w:hAnsi="Times New Roman" w:cs="Times New Roman"/>
          <w:b/>
          <w:color w:val="000000"/>
        </w:rPr>
        <w:t xml:space="preserve">  do SIWZ</w:t>
      </w:r>
    </w:p>
    <w:p w14:paraId="455DE6CD" w14:textId="58140B9E" w:rsidR="00034A87" w:rsidRPr="00045DC1" w:rsidRDefault="00034A87" w:rsidP="002417EF">
      <w:pPr>
        <w:rPr>
          <w:rFonts w:ascii="Times New Roman" w:hAnsi="Times New Roman" w:cs="Times New Roman"/>
          <w:color w:val="000000"/>
        </w:rPr>
      </w:pPr>
      <w:r w:rsidRPr="00045DC1">
        <w:rPr>
          <w:rFonts w:ascii="Times New Roman" w:hAnsi="Times New Roman" w:cs="Times New Roman"/>
          <w:color w:val="000000"/>
        </w:rPr>
        <w:t xml:space="preserve">* Przedmiary robót: </w:t>
      </w:r>
      <w:r w:rsidRPr="00045DC1">
        <w:rPr>
          <w:rFonts w:ascii="Times New Roman" w:hAnsi="Times New Roman" w:cs="Times New Roman"/>
          <w:b/>
          <w:color w:val="000000"/>
        </w:rPr>
        <w:t xml:space="preserve">załączniki nr 11 </w:t>
      </w:r>
      <w:r w:rsidR="005660E1">
        <w:rPr>
          <w:rFonts w:ascii="Times New Roman" w:hAnsi="Times New Roman" w:cs="Times New Roman"/>
          <w:b/>
          <w:color w:val="000000"/>
        </w:rPr>
        <w:t>i 11a</w:t>
      </w:r>
      <w:r w:rsidRPr="00045DC1">
        <w:rPr>
          <w:rFonts w:ascii="Times New Roman" w:hAnsi="Times New Roman" w:cs="Times New Roman"/>
          <w:b/>
          <w:color w:val="000000"/>
        </w:rPr>
        <w:t xml:space="preserve"> do SIWZ - </w:t>
      </w:r>
      <w:r w:rsidRPr="00045DC1">
        <w:rPr>
          <w:rFonts w:ascii="Times New Roman" w:hAnsi="Times New Roman" w:cs="Times New Roman"/>
          <w:color w:val="000000"/>
        </w:rPr>
        <w:t>element pomocniczy</w:t>
      </w:r>
    </w:p>
    <w:p w14:paraId="3E6C251C" w14:textId="77777777" w:rsidR="00034A87" w:rsidRPr="00045DC1" w:rsidRDefault="00034A87" w:rsidP="002417EF">
      <w:pPr>
        <w:rPr>
          <w:rFonts w:ascii="Times New Roman" w:hAnsi="Times New Roman" w:cs="Times New Roman"/>
          <w:b/>
          <w:color w:val="000000"/>
        </w:rPr>
      </w:pPr>
      <w:r w:rsidRPr="00045DC1">
        <w:rPr>
          <w:rFonts w:ascii="Times New Roman" w:hAnsi="Times New Roman" w:cs="Times New Roman"/>
          <w:b/>
          <w:color w:val="000000"/>
        </w:rPr>
        <w:t xml:space="preserve"> 3.Zamawiajacy zaleca przeprowadzenie wizji lokalnej w miejscu realizacji zamówienia w celu zapoznania się z warunkami terenowymi oraz warunkami dojazdu do placu budowy. Termin wizji należy uzgodnić z przedstawicielem Zamawiającego wskazanym w Cz. VIII.2 SIWZ.</w:t>
      </w:r>
    </w:p>
    <w:p w14:paraId="55D86675" w14:textId="77777777" w:rsidR="00034A87" w:rsidRPr="00045DC1" w:rsidRDefault="00034A87" w:rsidP="004D7E7E">
      <w:pPr>
        <w:rPr>
          <w:rFonts w:ascii="Times New Roman" w:hAnsi="Times New Roman" w:cs="Times New Roman"/>
        </w:rPr>
      </w:pPr>
      <w:r w:rsidRPr="00045DC1">
        <w:rPr>
          <w:rFonts w:ascii="Times New Roman" w:hAnsi="Times New Roman" w:cs="Times New Roman"/>
          <w:color w:val="000000"/>
        </w:rPr>
        <w:t xml:space="preserve">4. </w:t>
      </w:r>
      <w:r w:rsidRPr="00045DC1">
        <w:rPr>
          <w:rFonts w:ascii="Times New Roman" w:hAnsi="Times New Roman" w:cs="Times New Roman"/>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14:paraId="69DF74B0"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5. Zamawiający nie dopuszcza możliwości składania ofert częściowych.</w:t>
      </w:r>
    </w:p>
    <w:p w14:paraId="3C8C6A24"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6. Oznaczenie przedmiotu zamówienia wg. Wspólnego Słownika Zamówień (CPV):</w:t>
      </w:r>
    </w:p>
    <w:p w14:paraId="71D0B7A0" w14:textId="77777777" w:rsidR="00034A87" w:rsidRPr="00045DC1" w:rsidRDefault="00034A87" w:rsidP="00A75BC7">
      <w:pPr>
        <w:rPr>
          <w:rFonts w:ascii="Times New Roman" w:hAnsi="Times New Roman" w:cs="Times New Roman"/>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51"/>
        <w:gridCol w:w="6905"/>
      </w:tblGrid>
      <w:tr w:rsidR="009547C7" w:rsidRPr="00045DC1" w14:paraId="12B87EDE" w14:textId="77777777" w:rsidTr="00552279">
        <w:tc>
          <w:tcPr>
            <w:tcW w:w="1951" w:type="dxa"/>
          </w:tcPr>
          <w:p w14:paraId="6F215914" w14:textId="77777777" w:rsidR="009547C7" w:rsidRDefault="009547C7" w:rsidP="00B63E32">
            <w:pPr>
              <w:rPr>
                <w:rFonts w:ascii="Times New Roman" w:hAnsi="Times New Roman" w:cs="Times New Roman"/>
                <w:color w:val="000000"/>
              </w:rPr>
            </w:pPr>
            <w:r>
              <w:rPr>
                <w:rFonts w:ascii="Times New Roman" w:hAnsi="Times New Roman" w:cs="Times New Roman"/>
                <w:color w:val="000000"/>
              </w:rPr>
              <w:lastRenderedPageBreak/>
              <w:t>45</w:t>
            </w:r>
            <w:r w:rsidR="00515261">
              <w:rPr>
                <w:rFonts w:ascii="Times New Roman" w:hAnsi="Times New Roman" w:cs="Times New Roman"/>
                <w:color w:val="000000"/>
              </w:rPr>
              <w:t>233226-9</w:t>
            </w:r>
          </w:p>
        </w:tc>
        <w:tc>
          <w:tcPr>
            <w:tcW w:w="6905" w:type="dxa"/>
          </w:tcPr>
          <w:p w14:paraId="6D633A17" w14:textId="77777777" w:rsidR="009547C7" w:rsidRPr="00264E14" w:rsidRDefault="00515261" w:rsidP="00B63E32">
            <w:pPr>
              <w:rPr>
                <w:rFonts w:ascii="Times New Roman" w:hAnsi="Times New Roman" w:cs="Times New Roman"/>
              </w:rPr>
            </w:pPr>
            <w:r>
              <w:rPr>
                <w:rFonts w:ascii="Times New Roman" w:hAnsi="Times New Roman" w:cs="Times New Roman"/>
              </w:rPr>
              <w:t xml:space="preserve">Drogi </w:t>
            </w:r>
            <w:r w:rsidR="00476DE5">
              <w:rPr>
                <w:rFonts w:ascii="Times New Roman" w:hAnsi="Times New Roman" w:cs="Times New Roman"/>
              </w:rPr>
              <w:t>dojazdowe</w:t>
            </w:r>
          </w:p>
        </w:tc>
      </w:tr>
      <w:tr w:rsidR="00264E14" w:rsidRPr="00045DC1" w14:paraId="44D324E0" w14:textId="77777777" w:rsidTr="00552279">
        <w:tc>
          <w:tcPr>
            <w:tcW w:w="1951" w:type="dxa"/>
          </w:tcPr>
          <w:p w14:paraId="4AE7BD86" w14:textId="77777777" w:rsidR="00264E14" w:rsidRDefault="00264E14" w:rsidP="00B63E32">
            <w:pPr>
              <w:rPr>
                <w:rFonts w:ascii="Times New Roman" w:hAnsi="Times New Roman" w:cs="Times New Roman"/>
                <w:color w:val="000000"/>
              </w:rPr>
            </w:pPr>
          </w:p>
        </w:tc>
        <w:tc>
          <w:tcPr>
            <w:tcW w:w="6905" w:type="dxa"/>
          </w:tcPr>
          <w:p w14:paraId="375EA455" w14:textId="77777777" w:rsidR="00264E14" w:rsidRDefault="00264E14" w:rsidP="00B63E32">
            <w:pPr>
              <w:rPr>
                <w:rFonts w:ascii="Times New Roman" w:hAnsi="Times New Roman" w:cs="Times New Roman"/>
                <w:color w:val="000000"/>
              </w:rPr>
            </w:pPr>
          </w:p>
        </w:tc>
      </w:tr>
    </w:tbl>
    <w:p w14:paraId="733A709A" w14:textId="77777777" w:rsidR="00034A87" w:rsidRPr="00045DC1" w:rsidRDefault="00034A87" w:rsidP="00A75BC7">
      <w:pPr>
        <w:jc w:val="both"/>
        <w:rPr>
          <w:rFonts w:ascii="Times New Roman" w:hAnsi="Times New Roman" w:cs="Times New Roman"/>
          <w:color w:val="000000"/>
        </w:rPr>
      </w:pPr>
      <w:r w:rsidRPr="00045DC1">
        <w:rPr>
          <w:rFonts w:ascii="Times New Roman" w:hAnsi="Times New Roman" w:cs="Times New Roman"/>
          <w:color w:val="000000"/>
        </w:rPr>
        <w:t>7.Wymagania dotyczące robót:</w:t>
      </w:r>
    </w:p>
    <w:p w14:paraId="23FEABDF" w14:textId="43C2D476" w:rsidR="00034A87" w:rsidRPr="00A21C48" w:rsidRDefault="00034A87" w:rsidP="009579C9">
      <w:pPr>
        <w:spacing w:before="120" w:after="120"/>
        <w:rPr>
          <w:rFonts w:ascii="Times New Roman" w:hAnsi="Times New Roman" w:cs="Times New Roman"/>
        </w:rPr>
      </w:pPr>
      <w:r w:rsidRPr="00A21C48">
        <w:rPr>
          <w:rFonts w:ascii="Times New Roman" w:hAnsi="Times New Roman" w:cs="Times New Roman"/>
        </w:rPr>
        <w:t>1) wszystkie prace winny być zrealizowane zgodnie z przepisami, obowiązującymi normami, warunkami technicznymi i sztuką budowlaną, przepisami BHP, ppoż., oraz zgodnie z poleceniami Inspektora nadzoru ustanowionego przez Zamawiającego,</w:t>
      </w:r>
    </w:p>
    <w:p w14:paraId="245D8D02" w14:textId="7FC803A9" w:rsidR="00A21C48" w:rsidRPr="00A21C48" w:rsidRDefault="00A21C48" w:rsidP="009579C9">
      <w:pPr>
        <w:spacing w:before="120" w:after="120"/>
        <w:rPr>
          <w:rFonts w:ascii="Times New Roman" w:hAnsi="Times New Roman" w:cs="Times New Roman"/>
          <w:b/>
        </w:rPr>
      </w:pPr>
      <w:r w:rsidRPr="00A21C48">
        <w:rPr>
          <w:rFonts w:ascii="Times New Roman" w:hAnsi="Times New Roman" w:cs="Times New Roman"/>
          <w:b/>
        </w:rPr>
        <w:t>2) Ustala się kolejność robót:</w:t>
      </w:r>
    </w:p>
    <w:p w14:paraId="37417816" w14:textId="6E61CAC5" w:rsidR="00A21C48" w:rsidRPr="00A21C48" w:rsidRDefault="00A21C48" w:rsidP="00A21C48">
      <w:pPr>
        <w:spacing w:before="120" w:after="120"/>
        <w:ind w:right="-284"/>
        <w:rPr>
          <w:rFonts w:ascii="Times New Roman" w:hAnsi="Times New Roman" w:cs="Times New Roman"/>
          <w:b/>
        </w:rPr>
      </w:pPr>
      <w:r w:rsidRPr="00A21C48">
        <w:rPr>
          <w:rFonts w:ascii="Times New Roman" w:hAnsi="Times New Roman" w:cs="Times New Roman"/>
          <w:b/>
        </w:rPr>
        <w:t>- w pierwszej kolejności wykonanie przebudowy zjazdu publicznego z drogi krajowej nr 45</w:t>
      </w:r>
    </w:p>
    <w:p w14:paraId="3FCC4008" w14:textId="4D2A19BB" w:rsidR="00A21C48" w:rsidRPr="00A21C48" w:rsidRDefault="00A21C48" w:rsidP="009579C9">
      <w:pPr>
        <w:spacing w:before="120" w:after="120"/>
        <w:rPr>
          <w:rFonts w:ascii="Times New Roman" w:hAnsi="Times New Roman" w:cs="Times New Roman"/>
          <w:b/>
        </w:rPr>
      </w:pPr>
      <w:r w:rsidRPr="00A21C48">
        <w:rPr>
          <w:rFonts w:ascii="Times New Roman" w:hAnsi="Times New Roman" w:cs="Times New Roman"/>
          <w:b/>
        </w:rPr>
        <w:t>- w drugiej kolejności przebudowę drogi wewnętrznej</w:t>
      </w:r>
    </w:p>
    <w:p w14:paraId="7C146173" w14:textId="5EC4FD64" w:rsidR="00034A87" w:rsidRPr="00045DC1" w:rsidRDefault="00A21C48" w:rsidP="00012605">
      <w:pPr>
        <w:rPr>
          <w:rFonts w:ascii="Times New Roman" w:hAnsi="Times New Roman" w:cs="Times New Roman"/>
          <w:color w:val="000000"/>
        </w:rPr>
      </w:pPr>
      <w:r>
        <w:rPr>
          <w:rFonts w:ascii="Times New Roman" w:hAnsi="Times New Roman" w:cs="Times New Roman"/>
          <w:color w:val="000000"/>
        </w:rPr>
        <w:t>3</w:t>
      </w:r>
      <w:r w:rsidR="00034A87" w:rsidRPr="00045DC1">
        <w:rPr>
          <w:rFonts w:ascii="Times New Roman" w:hAnsi="Times New Roman" w:cs="Times New Roman"/>
          <w:color w:val="000000"/>
        </w:rPr>
        <w:t>) roboty należy prowadzić zgodnie z wymogami dokumentacji określającej przedmiot zamówienia, specyfikacją techniczną  wykonania i odbioru robót budowlanych oraz wymogami niniejszej SIWZ,</w:t>
      </w:r>
    </w:p>
    <w:p w14:paraId="34EB7802" w14:textId="2FE36C3E" w:rsidR="00034A87" w:rsidRPr="00045DC1" w:rsidRDefault="00A21C48" w:rsidP="00DC187C">
      <w:pPr>
        <w:spacing w:before="120"/>
        <w:rPr>
          <w:rFonts w:ascii="Times New Roman" w:hAnsi="Times New Roman" w:cs="Times New Roman"/>
          <w:b/>
          <w:bCs/>
          <w:iCs/>
          <w:color w:val="000000"/>
        </w:rPr>
      </w:pPr>
      <w:r>
        <w:rPr>
          <w:rFonts w:ascii="Times New Roman" w:hAnsi="Times New Roman" w:cs="Times New Roman"/>
          <w:color w:val="000000"/>
        </w:rPr>
        <w:t>4</w:t>
      </w:r>
      <w:r w:rsidR="00034A87" w:rsidRPr="00045DC1">
        <w:rPr>
          <w:rFonts w:ascii="Times New Roman" w:hAnsi="Times New Roman" w:cs="Times New Roman"/>
          <w:color w:val="000000"/>
        </w:rPr>
        <w:t xml:space="preserve">) użyte materiały muszą posiadać odpowiednie certyfikaty zgodności z polskimi normami, karty techniczne  oraz atesty higieniczne PZH – wymienione w Specyfikacji technicznej wykonania i odbioru robot budowlanych. </w:t>
      </w:r>
      <w:r w:rsidR="00034A87" w:rsidRPr="00045DC1">
        <w:rPr>
          <w:rFonts w:ascii="Times New Roman" w:hAnsi="Times New Roman" w:cs="Times New Roman"/>
          <w:iCs/>
          <w:color w:val="000000"/>
        </w:rPr>
        <w:t xml:space="preserve">Wykonawca jest zobowiązany przedłożyć Zamawiającemu odpowiednie atesty, certyfikaty, aprobaty techniczne dotyczące zastosowanych materiałów , </w:t>
      </w:r>
      <w:r w:rsidR="00034A87" w:rsidRPr="00045DC1">
        <w:rPr>
          <w:rFonts w:ascii="Times New Roman" w:hAnsi="Times New Roman" w:cs="Times New Roman"/>
          <w:b/>
          <w:bCs/>
          <w:iCs/>
          <w:color w:val="000000"/>
        </w:rPr>
        <w:t>przed ich zastosowaniem,</w:t>
      </w:r>
    </w:p>
    <w:p w14:paraId="4867A8B0" w14:textId="77777777" w:rsidR="00034A87" w:rsidRPr="00045DC1" w:rsidRDefault="00034A87" w:rsidP="006B27D8">
      <w:pPr>
        <w:spacing w:before="120"/>
        <w:rPr>
          <w:rFonts w:ascii="Times New Roman" w:hAnsi="Times New Roman" w:cs="Times New Roman"/>
          <w:bCs/>
          <w:iCs/>
          <w:color w:val="000000"/>
        </w:rPr>
      </w:pPr>
      <w:r w:rsidRPr="00045DC1">
        <w:rPr>
          <w:rFonts w:ascii="Times New Roman" w:hAnsi="Times New Roman" w:cs="Times New Roman"/>
          <w:bCs/>
          <w:iCs/>
          <w:color w:val="000000"/>
        </w:rPr>
        <w:t>8.</w:t>
      </w:r>
      <w:r w:rsidRPr="00045DC1">
        <w:rPr>
          <w:rFonts w:ascii="Times New Roman" w:hAnsi="Times New Roman" w:cs="Times New Roman"/>
          <w:color w:val="000000"/>
        </w:rPr>
        <w:t>Przedmiot zamówienia podlegał będzie następującym odbiorom:</w:t>
      </w:r>
    </w:p>
    <w:p w14:paraId="4BBF381C" w14:textId="77777777" w:rsidR="00034A87" w:rsidRDefault="00034A87" w:rsidP="001E40B0">
      <w:pPr>
        <w:pStyle w:val="Tekstpodstawowywcity"/>
        <w:widowControl/>
        <w:numPr>
          <w:ilvl w:val="0"/>
          <w:numId w:val="4"/>
        </w:numPr>
        <w:suppressAutoHyphens w:val="0"/>
        <w:autoSpaceDE/>
        <w:spacing w:after="0"/>
        <w:ind w:left="567"/>
        <w:rPr>
          <w:rFonts w:ascii="Times New Roman" w:hAnsi="Times New Roman" w:cs="Times New Roman"/>
          <w:bCs/>
          <w:color w:val="000000"/>
        </w:rPr>
      </w:pPr>
      <w:r w:rsidRPr="00045DC1">
        <w:rPr>
          <w:rFonts w:ascii="Times New Roman" w:hAnsi="Times New Roman" w:cs="Times New Roman"/>
          <w:bCs/>
          <w:color w:val="000000"/>
        </w:rPr>
        <w:t>robót zanikających i podlegających zakryciu – po zakończeniu prac – odbioru dokonuje Inspektor nadzoru poprzez wpis do Dziennika Budowy,</w:t>
      </w:r>
    </w:p>
    <w:p w14:paraId="01D871A7" w14:textId="77777777" w:rsidR="00476DE5" w:rsidRDefault="00476DE5" w:rsidP="001E40B0">
      <w:pPr>
        <w:pStyle w:val="Tekstpodstawowywcity"/>
        <w:widowControl/>
        <w:numPr>
          <w:ilvl w:val="0"/>
          <w:numId w:val="4"/>
        </w:numPr>
        <w:suppressAutoHyphens w:val="0"/>
        <w:autoSpaceDE/>
        <w:spacing w:after="0"/>
        <w:ind w:left="567"/>
        <w:rPr>
          <w:rFonts w:ascii="Times New Roman" w:hAnsi="Times New Roman" w:cs="Times New Roman"/>
          <w:bCs/>
          <w:color w:val="000000"/>
        </w:rPr>
      </w:pPr>
      <w:r>
        <w:rPr>
          <w:rFonts w:ascii="Times New Roman" w:hAnsi="Times New Roman" w:cs="Times New Roman"/>
          <w:bCs/>
          <w:color w:val="000000"/>
        </w:rPr>
        <w:t xml:space="preserve">częściowym </w:t>
      </w:r>
    </w:p>
    <w:p w14:paraId="678CC139" w14:textId="77777777" w:rsidR="00476DE5" w:rsidRDefault="00476DE5" w:rsidP="00476DE5">
      <w:pPr>
        <w:pStyle w:val="Tekstpodstawowywcity"/>
        <w:widowControl/>
        <w:suppressAutoHyphens w:val="0"/>
        <w:autoSpaceDE/>
        <w:spacing w:after="0"/>
        <w:ind w:left="567"/>
        <w:rPr>
          <w:rFonts w:ascii="Times New Roman" w:hAnsi="Times New Roman" w:cs="Times New Roman"/>
          <w:bCs/>
          <w:color w:val="000000"/>
        </w:rPr>
      </w:pPr>
      <w:r>
        <w:rPr>
          <w:rFonts w:ascii="Times New Roman" w:hAnsi="Times New Roman" w:cs="Times New Roman"/>
          <w:bCs/>
          <w:color w:val="000000"/>
        </w:rPr>
        <w:t>– po zakończeniu robót związanych z przebudową zjazdu</w:t>
      </w:r>
    </w:p>
    <w:p w14:paraId="1DDD9256" w14:textId="77777777" w:rsidR="00476DE5" w:rsidRPr="00045DC1" w:rsidRDefault="00476DE5" w:rsidP="00476DE5">
      <w:pPr>
        <w:pStyle w:val="Tekstpodstawowywcity"/>
        <w:widowControl/>
        <w:suppressAutoHyphens w:val="0"/>
        <w:autoSpaceDE/>
        <w:spacing w:after="0"/>
        <w:ind w:left="567"/>
        <w:rPr>
          <w:rFonts w:ascii="Times New Roman" w:hAnsi="Times New Roman" w:cs="Times New Roman"/>
          <w:bCs/>
          <w:color w:val="000000"/>
        </w:rPr>
      </w:pPr>
      <w:r>
        <w:rPr>
          <w:rFonts w:ascii="Times New Roman" w:hAnsi="Times New Roman" w:cs="Times New Roman"/>
          <w:bCs/>
          <w:color w:val="000000"/>
        </w:rPr>
        <w:t>- po zakończeniu robót związanych z przebudową drogi</w:t>
      </w:r>
    </w:p>
    <w:p w14:paraId="5843A390" w14:textId="77777777" w:rsidR="00034A87" w:rsidRPr="00045DC1" w:rsidRDefault="00034A87" w:rsidP="00670D9F">
      <w:pPr>
        <w:pStyle w:val="Akapitzlist"/>
        <w:widowControl w:val="0"/>
        <w:numPr>
          <w:ilvl w:val="0"/>
          <w:numId w:val="4"/>
        </w:numPr>
        <w:shd w:val="clear" w:color="auto" w:fill="FFFFFF"/>
        <w:autoSpaceDE w:val="0"/>
        <w:autoSpaceDN w:val="0"/>
        <w:adjustRightInd w:val="0"/>
        <w:ind w:left="567"/>
        <w:contextualSpacing/>
        <w:rPr>
          <w:color w:val="000000"/>
        </w:rPr>
      </w:pPr>
      <w:r w:rsidRPr="00045DC1">
        <w:rPr>
          <w:color w:val="000000"/>
        </w:rPr>
        <w:t>końcowemu – po zakończeniu realizacji</w:t>
      </w:r>
      <w:r w:rsidR="00476DE5">
        <w:rPr>
          <w:color w:val="000000"/>
        </w:rPr>
        <w:t xml:space="preserve"> całości</w:t>
      </w:r>
      <w:r w:rsidRPr="00045DC1">
        <w:rPr>
          <w:color w:val="000000"/>
        </w:rPr>
        <w:t xml:space="preserve"> przedmiotu zamówienia w terminie do 7 dni od dnia zakończenia realizacji przedmiotu zamówienia i </w:t>
      </w:r>
      <w:r w:rsidRPr="00045DC1">
        <w:rPr>
          <w:bCs/>
          <w:color w:val="000000"/>
        </w:rPr>
        <w:t>zgłoszeni</w:t>
      </w:r>
      <w:r w:rsidR="00476DE5">
        <w:rPr>
          <w:bCs/>
          <w:color w:val="000000"/>
        </w:rPr>
        <w:t>u</w:t>
      </w:r>
      <w:r w:rsidRPr="00045DC1">
        <w:rPr>
          <w:bCs/>
          <w:color w:val="000000"/>
        </w:rPr>
        <w:t xml:space="preserve"> przez Wykonawcę gotowości do odbioru</w:t>
      </w:r>
      <w:r w:rsidRPr="00045DC1">
        <w:rPr>
          <w:color w:val="000000"/>
        </w:rPr>
        <w:t xml:space="preserve">. Odbioru dokonuje </w:t>
      </w:r>
      <w:r w:rsidRPr="00045DC1">
        <w:rPr>
          <w:bCs/>
          <w:color w:val="000000"/>
        </w:rPr>
        <w:t xml:space="preserve">Komisja powołana przez Zamawiającego </w:t>
      </w:r>
      <w:r w:rsidR="00CE3986">
        <w:rPr>
          <w:bCs/>
          <w:color w:val="000000"/>
        </w:rPr>
        <w:t xml:space="preserve">po </w:t>
      </w:r>
      <w:r w:rsidRPr="00045DC1">
        <w:rPr>
          <w:bCs/>
          <w:color w:val="000000"/>
        </w:rPr>
        <w:t>zgłoszeni</w:t>
      </w:r>
      <w:r w:rsidR="00CE3986">
        <w:rPr>
          <w:bCs/>
          <w:color w:val="000000"/>
        </w:rPr>
        <w:t>u</w:t>
      </w:r>
      <w:r w:rsidRPr="00045DC1">
        <w:rPr>
          <w:bCs/>
          <w:color w:val="000000"/>
        </w:rPr>
        <w:t xml:space="preserve"> przez Wykonawcę gotowości do odbioru.</w:t>
      </w:r>
    </w:p>
    <w:p w14:paraId="35E6BF9A" w14:textId="77777777" w:rsidR="00034A87" w:rsidRPr="00F078A6" w:rsidRDefault="00034A87" w:rsidP="00F078A6">
      <w:pPr>
        <w:pStyle w:val="Akapitzlist"/>
        <w:numPr>
          <w:ilvl w:val="0"/>
          <w:numId w:val="4"/>
        </w:numPr>
        <w:shd w:val="clear" w:color="auto" w:fill="FFFFFF"/>
        <w:spacing w:before="120" w:after="120"/>
        <w:ind w:left="567"/>
        <w:rPr>
          <w:color w:val="000000"/>
        </w:rPr>
      </w:pPr>
      <w:r w:rsidRPr="00045DC1">
        <w:t>ostatecznemu – najpóźniej w dniu upływu terminu rękojmi za wady fizyczne - odbioru dokonuje Komisja powołana przez Zamawiającego.</w:t>
      </w:r>
    </w:p>
    <w:p w14:paraId="70514D2F" w14:textId="77777777" w:rsidR="00034A87" w:rsidRPr="00F078A6" w:rsidRDefault="00034A87" w:rsidP="00F078A6">
      <w:pPr>
        <w:pStyle w:val="Akapitzlist"/>
        <w:shd w:val="clear" w:color="auto" w:fill="FFFFFF"/>
        <w:spacing w:before="120" w:after="120"/>
        <w:ind w:left="207"/>
        <w:rPr>
          <w:color w:val="000000"/>
        </w:rPr>
      </w:pPr>
      <w:r w:rsidRPr="00045DC1">
        <w:t xml:space="preserve">9. Ponadto Zamawiający na podstawie art. 29 ust. 3a.  wymaga zatrudnienia przez wykonawcę, lub jednego ze wspólników konsorcjum lub podwykonawcę osób wykonujących wszelkie czynności wchodzące w tzw. koszty bezpośrednie na podstawie umowy o pracę. </w:t>
      </w:r>
      <w:r w:rsidR="003954AA" w:rsidRPr="003954AA">
        <w:rPr>
          <w:color w:val="444444"/>
          <w:shd w:val="clear" w:color="auto" w:fill="FFFFFF"/>
        </w:rPr>
        <w:t xml:space="preserve">Wykonawca zobowiązany jest, przez cały okres realizacji umowy, do zatrudniania osób wykonujących bezpośrednio czynności w zakresie robót budowlano-montażowych objętych przedmiotem zamówienia </w:t>
      </w:r>
      <w:r w:rsidRPr="003954AA">
        <w:t xml:space="preserve">- </w:t>
      </w:r>
      <w:r w:rsidRPr="003954AA">
        <w:rPr>
          <w:b/>
        </w:rPr>
        <w:t>minimum</w:t>
      </w:r>
      <w:r w:rsidRPr="00045DC1">
        <w:rPr>
          <w:b/>
        </w:rPr>
        <w:t xml:space="preserve"> 5 osób -</w:t>
      </w:r>
      <w:r w:rsidRPr="00045DC1">
        <w:t xml:space="preserve"> w rozumieniu przepisów ustawy z dnia 26.06.1974 r. Kodeks Pracy (</w:t>
      </w:r>
      <w:proofErr w:type="spellStart"/>
      <w:r w:rsidRPr="00045DC1">
        <w:t>t.j</w:t>
      </w:r>
      <w:proofErr w:type="spellEnd"/>
      <w:r w:rsidRPr="00045DC1">
        <w:t>. Dz. U. z 2016 r, poz. 1666)</w:t>
      </w:r>
      <w:r w:rsidRPr="00045DC1">
        <w:rPr>
          <w:b/>
        </w:rPr>
        <w:t xml:space="preserve"> </w:t>
      </w:r>
      <w:r w:rsidRPr="00045DC1">
        <w:t xml:space="preserve">. Wymóg nie dotyczy m.in. osób kierujących budową, wykonujących obsługę geodezyjną, dostawców materiałów budowlanych. </w:t>
      </w:r>
      <w:r w:rsidRPr="00045DC1">
        <w:rPr>
          <w:kern w:val="1"/>
        </w:rPr>
        <w:t xml:space="preserve">W związku z powyższym wykonawca, </w:t>
      </w:r>
      <w:r w:rsidRPr="00045DC1">
        <w:t>wspólnik konsorcjum</w:t>
      </w:r>
      <w:r w:rsidRPr="00045DC1">
        <w:rPr>
          <w:kern w:val="1"/>
        </w:rPr>
        <w:t xml:space="preserve"> lub podwykonawca w odniesieniu do swoich pracowników musi przed rozpoczęciem wykonywania czynności przez te osoby przedstawić Zamawiającemu oświadczenie o zatrudnieniu na podstawie umowy o pracę osób wykonujących te czynności. Oświadczenie to powinno zawierać w szczególności: dokładne określenie </w:t>
      </w:r>
      <w:r w:rsidRPr="00045DC1">
        <w:rPr>
          <w:kern w:val="1"/>
        </w:rPr>
        <w:lastRenderedPageBreak/>
        <w:t>podmiotu składającego oświadczenie, datę złożenia oświadczenia, wskazanie, że czynności wykonują osoby zatrudnione na podstawie umowy o pracę wraz ze wskazaniem liczby tych osób, rodzaju umowy o pracę i wymiaru etatu oraz podpis osoby uprawnionej do złożenia oświadczenia w imieniu wykonawcy, wspólnika konsorcjum lub podwykonawcy. Bez spełnienia tych wymogów osoby nie będą wpuszczane na plac budowy, a więc nie będą mogły wykonywać pracy z winy wykonawcy.</w:t>
      </w:r>
    </w:p>
    <w:p w14:paraId="7A0B06E5"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 xml:space="preserve"> 1). W trakcie realizacji zamówienia Zamawiający uprawniony jest do wykonywania czynności kontrolnych wobec Wykonawcy odnośnie spełnienia przez Wykonawcę,</w:t>
      </w:r>
      <w:r w:rsidRPr="00045DC1">
        <w:rPr>
          <w:rFonts w:ascii="Times New Roman" w:hAnsi="Times New Roman" w:cs="Times New Roman"/>
          <w:kern w:val="1"/>
        </w:rPr>
        <w:t xml:space="preserve"> wspólnika konsorcjum</w:t>
      </w:r>
      <w:r w:rsidRPr="00045DC1">
        <w:rPr>
          <w:rFonts w:ascii="Times New Roman" w:hAnsi="Times New Roman" w:cs="Times New Roman"/>
        </w:rPr>
        <w:t xml:space="preserve">  lub Podwykonawcę wymogu zatrudnienia na podstawie umowy o pracę osób wykonujących wskazane w pkt. 10 czynności a w szczególności do:</w:t>
      </w:r>
    </w:p>
    <w:p w14:paraId="14148517"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a.) żądania oświadczeń i dokumentów w zakresie potwierdzenia spełnienia ww. wymogów i dokonywania ich oceny,</w:t>
      </w:r>
    </w:p>
    <w:p w14:paraId="72428D9B"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b.) żądania wyjaśnień w przypadku wątpliwości w zakresie potwierdzenia spełnienia ww. wymogów,</w:t>
      </w:r>
    </w:p>
    <w:p w14:paraId="7E3F73BB"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c.) przeprowadzania kontroli na miejscu wykonywania świadczenia.</w:t>
      </w:r>
    </w:p>
    <w:p w14:paraId="6347DA06"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2). W trakcie realizacji zamówienia na każde wezwanie Zamawiającego w wyznaczonym w tym wezwaniu terminie, Wykonawca przedłoży Zamawiającemu wskazane w wezwaniu dowody  spośród wymienionych poniżej w celu potwierdzenia spełnienia wymogu zatrudnienia na podstawie umowy o pracę przez Wykonawcę lub Podwykonawcę osób wykonujących czynności  w trakcie realizacji zamówienia wskazane w  pkt.13.</w:t>
      </w:r>
    </w:p>
    <w:p w14:paraId="5683F337"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a.)</w:t>
      </w:r>
      <w:r w:rsidRPr="00045DC1">
        <w:rPr>
          <w:rFonts w:ascii="Times New Roman" w:hAnsi="Times New Roman" w:cs="Times New Roman"/>
          <w:b/>
        </w:rPr>
        <w:t xml:space="preserve"> oświadczenie Wykonawcy lub Podwykonawcy </w:t>
      </w:r>
      <w:r w:rsidRPr="00045DC1">
        <w:rPr>
          <w:rFonts w:ascii="Times New Roman" w:hAnsi="Times New Roman" w:cs="Times New Roman"/>
        </w:rPr>
        <w:t>o zatrudnieniu na podstawie umowy o 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umowy o</w:t>
      </w:r>
      <w:r w:rsidRPr="00045DC1">
        <w:rPr>
          <w:rFonts w:ascii="Times New Roman" w:hAnsi="Times New Roman" w:cs="Times New Roman"/>
          <w:color w:val="C00000"/>
        </w:rPr>
        <w:t xml:space="preserve"> </w:t>
      </w:r>
      <w:r w:rsidRPr="00045DC1">
        <w:rPr>
          <w:rFonts w:ascii="Times New Roman" w:hAnsi="Times New Roman" w:cs="Times New Roman"/>
        </w:rPr>
        <w:t>pracę i wymiaru etatu oraz podpis osoby uprawnionej do złożenia oświadczenia w imieniu Wykonawcy lub Podwykonawcy,</w:t>
      </w:r>
    </w:p>
    <w:p w14:paraId="1F16796C"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 xml:space="preserve">b). poświadczoną za zgodność z oryginałem odpowiednio przez Wykonawcę lub Podwykonawcę </w:t>
      </w:r>
      <w:r w:rsidRPr="00045DC1">
        <w:rPr>
          <w:rFonts w:ascii="Times New Roman" w:hAnsi="Times New Roman" w:cs="Times New Roman"/>
          <w:b/>
        </w:rPr>
        <w:t xml:space="preserve">kopię </w:t>
      </w:r>
      <w:proofErr w:type="spellStart"/>
      <w:r w:rsidRPr="00045DC1">
        <w:rPr>
          <w:rFonts w:ascii="Times New Roman" w:hAnsi="Times New Roman" w:cs="Times New Roman"/>
          <w:b/>
        </w:rPr>
        <w:t>umowy-umów</w:t>
      </w:r>
      <w:proofErr w:type="spellEnd"/>
      <w:r w:rsidRPr="00045DC1">
        <w:rPr>
          <w:rFonts w:ascii="Times New Roman" w:hAnsi="Times New Roman" w:cs="Times New Roman"/>
          <w:b/>
        </w:rPr>
        <w:t xml:space="preserve"> o pracę </w:t>
      </w:r>
      <w:r w:rsidRPr="00045DC1">
        <w:rPr>
          <w:rFonts w:ascii="Times New Roman" w:hAnsi="Times New Roman" w:cs="Times New Roman"/>
        </w:rPr>
        <w:t xml:space="preserve"> osób wykonujących w trakcie realizacji zamówienia czynności, których dotyczy ww. oświadczenie Wykonawcy lub Podwykonawcy. Kopia umowy/umów o pracę powinna zostać zanonimizowana w sposób zapewniający ochronę danych osobowych pracowników, zgodnie z przepisami ustawy z dnia 29 sierpnia 1997 r. o ochronie danych osobowych ( tj. bez imion, nazwisk, adresów nr PESEL pracowników). Informacje takie jak: data zawarcia umowy, rodzaj umowy o pracę i wymiar etatu powinny być możliwe do zidentyfikowana;</w:t>
      </w:r>
    </w:p>
    <w:p w14:paraId="3C3CE20D"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 xml:space="preserve">c) </w:t>
      </w:r>
      <w:r w:rsidRPr="00045DC1">
        <w:rPr>
          <w:rFonts w:ascii="Times New Roman" w:hAnsi="Times New Roman" w:cs="Times New Roman"/>
          <w:b/>
        </w:rPr>
        <w:t>zaświadczenie właściwego oddziału ZUS</w:t>
      </w:r>
      <w:r w:rsidRPr="00045DC1">
        <w:rPr>
          <w:rFonts w:ascii="Times New Roman" w:hAnsi="Times New Roman" w:cs="Times New Roman"/>
        </w:rPr>
        <w:t>, potwierdzające opłacenie przez Wykonawcę lub Podwykonawcę składek na ubezpieczenie społeczne i zdrowotne  z tytułu zatrudnienia na podstawie umów o pracę za ostatni okres rozliczeniowy.</w:t>
      </w:r>
    </w:p>
    <w:p w14:paraId="06B8E0F2" w14:textId="77777777" w:rsidR="00034A87" w:rsidRPr="00045DC1" w:rsidRDefault="00034A87" w:rsidP="00E84EDE">
      <w:pPr>
        <w:ind w:left="720" w:right="-77"/>
        <w:rPr>
          <w:rFonts w:ascii="Times New Roman" w:hAnsi="Times New Roman" w:cs="Times New Roman"/>
        </w:rPr>
      </w:pPr>
      <w:r w:rsidRPr="00045DC1">
        <w:rPr>
          <w:rFonts w:ascii="Times New Roman" w:hAnsi="Times New Roman" w:cs="Times New Roman"/>
        </w:rPr>
        <w:t xml:space="preserve">d) poświadczoną za zgodność z oryginałem odpowiednio przez wykonawcę, </w:t>
      </w:r>
      <w:r w:rsidRPr="00045DC1">
        <w:rPr>
          <w:rFonts w:ascii="Times New Roman" w:hAnsi="Times New Roman" w:cs="Times New Roman"/>
          <w:kern w:val="1"/>
        </w:rPr>
        <w:t xml:space="preserve">wspólnika konsorcjum lub podwykonawcę kopię dowodu potwierdzającego zgłoszenie pracownika przez pracodawcę do ubezpieczeń , zanonimizowaną  </w:t>
      </w:r>
      <w:r w:rsidRPr="00045DC1">
        <w:rPr>
          <w:rFonts w:ascii="Times New Roman" w:hAnsi="Times New Roman" w:cs="Times New Roman"/>
        </w:rPr>
        <w:t xml:space="preserve">w sposób </w:t>
      </w:r>
      <w:r w:rsidRPr="00045DC1">
        <w:rPr>
          <w:rFonts w:ascii="Times New Roman" w:hAnsi="Times New Roman" w:cs="Times New Roman"/>
        </w:rPr>
        <w:lastRenderedPageBreak/>
        <w:t>zapewniający ochronę danych osobowych pracowników, zgodnie z przepisami ustawy z dnia 29 sierpnia 1997 r. o ochronie danych osobowych.</w:t>
      </w:r>
    </w:p>
    <w:p w14:paraId="7D9A5DAE" w14:textId="77777777" w:rsidR="00034A87" w:rsidRPr="00045DC1" w:rsidRDefault="00034A87" w:rsidP="002F5F54">
      <w:pPr>
        <w:ind w:left="720" w:right="-77"/>
        <w:rPr>
          <w:rFonts w:ascii="Times New Roman" w:hAnsi="Times New Roman" w:cs="Times New Roman"/>
        </w:rPr>
      </w:pPr>
      <w:r w:rsidRPr="00045DC1">
        <w:rPr>
          <w:rFonts w:ascii="Times New Roman" w:hAnsi="Times New Roman" w:cs="Times New Roman"/>
        </w:rPr>
        <w:t>3). Z tytułu niespełnienia przez Wykonawcę lub Podwykonawcę wymogu zatrudnienia na podstawie umowy o pracę osób wykonujących wskazane  w pkt. 10 czynności Zamawiający przewiduje sankcje w postaci obowiązku zapłaty przez Wykonawcę kary umownej w wysokości określonej we wzorze umowy stanowiącym załącznik Nr 10 do SIWZ.</w:t>
      </w:r>
    </w:p>
    <w:p w14:paraId="2608DE23" w14:textId="77777777" w:rsidR="00034A87" w:rsidRPr="00045DC1" w:rsidRDefault="00034A87" w:rsidP="006B27D8">
      <w:pPr>
        <w:rPr>
          <w:rFonts w:ascii="Times New Roman" w:hAnsi="Times New Roman" w:cs="Times New Roman"/>
        </w:rPr>
      </w:pPr>
      <w:r>
        <w:rPr>
          <w:rFonts w:ascii="Times New Roman" w:hAnsi="Times New Roman" w:cs="Times New Roman"/>
          <w:kern w:val="1"/>
        </w:rPr>
        <w:t>10</w:t>
      </w:r>
      <w:r w:rsidRPr="00045DC1">
        <w:rPr>
          <w:rFonts w:ascii="Times New Roman" w:hAnsi="Times New Roman" w:cs="Times New Roman"/>
          <w:kern w:val="1"/>
        </w:rPr>
        <w:t xml:space="preserve">. </w:t>
      </w:r>
      <w:r w:rsidRPr="00045DC1">
        <w:rPr>
          <w:rFonts w:ascii="Times New Roman" w:hAnsi="Times New Roman" w:cs="Times New Roman"/>
        </w:rPr>
        <w:t>Zamawiający nie określił w opisie przedmiotu zamówienia wymagań związanych z realizacją zamówienia, o których mowa w art. 29 ust. 4 ustawy Prawo zamówień publicznych.</w:t>
      </w:r>
    </w:p>
    <w:p w14:paraId="2AF32154" w14:textId="6044CC5B" w:rsidR="00034A87" w:rsidRPr="00AA7AA2" w:rsidRDefault="00034A87" w:rsidP="006B27D8">
      <w:pPr>
        <w:rPr>
          <w:rFonts w:ascii="Times New Roman" w:hAnsi="Times New Roman" w:cs="Times New Roman"/>
          <w:b/>
          <w:color w:val="FF0000"/>
        </w:rPr>
      </w:pPr>
      <w:r>
        <w:rPr>
          <w:rFonts w:ascii="Times New Roman" w:hAnsi="Times New Roman" w:cs="Times New Roman"/>
          <w:bCs/>
        </w:rPr>
        <w:t>1</w:t>
      </w:r>
      <w:r w:rsidR="00A21C48">
        <w:rPr>
          <w:rFonts w:ascii="Times New Roman" w:hAnsi="Times New Roman" w:cs="Times New Roman"/>
          <w:bCs/>
        </w:rPr>
        <w:t>1</w:t>
      </w:r>
      <w:r w:rsidRPr="00045DC1">
        <w:rPr>
          <w:rFonts w:ascii="Times New Roman" w:hAnsi="Times New Roman" w:cs="Times New Roman"/>
          <w:bCs/>
        </w:rPr>
        <w:t>.Wykonawca będzie zobowiązany udzielić Zamawiającemu gwarancji jakości na wykonane</w:t>
      </w:r>
      <w:r w:rsidRPr="00045DC1">
        <w:rPr>
          <w:rFonts w:ascii="Times New Roman" w:hAnsi="Times New Roman" w:cs="Times New Roman"/>
          <w:bCs/>
          <w:color w:val="000000"/>
        </w:rPr>
        <w:t xml:space="preserve"> roboty budowlane, materiały  na okres nie krótszy niż 36 m-</w:t>
      </w:r>
      <w:proofErr w:type="spellStart"/>
      <w:r w:rsidRPr="00045DC1">
        <w:rPr>
          <w:rFonts w:ascii="Times New Roman" w:hAnsi="Times New Roman" w:cs="Times New Roman"/>
          <w:bCs/>
          <w:color w:val="000000"/>
        </w:rPr>
        <w:t>cy</w:t>
      </w:r>
      <w:proofErr w:type="spellEnd"/>
      <w:r w:rsidRPr="00045DC1">
        <w:rPr>
          <w:rFonts w:ascii="Times New Roman" w:hAnsi="Times New Roman" w:cs="Times New Roman"/>
          <w:bCs/>
          <w:color w:val="000000"/>
        </w:rPr>
        <w:t xml:space="preserve"> począwszy od dnia zakończenia realizacji zamówienia i podpisania protokołu końcowego  - </w:t>
      </w:r>
      <w:r w:rsidRPr="00045DC1">
        <w:rPr>
          <w:rFonts w:ascii="Times New Roman" w:hAnsi="Times New Roman" w:cs="Times New Roman"/>
          <w:b/>
          <w:bCs/>
          <w:color w:val="000000"/>
        </w:rPr>
        <w:t>wydłużenie okresu gwarancji będzie uwzględniane przy ocenie ofert</w:t>
      </w:r>
      <w:r w:rsidRPr="00045DC1">
        <w:rPr>
          <w:rFonts w:ascii="Times New Roman" w:hAnsi="Times New Roman" w:cs="Times New Roman"/>
          <w:bCs/>
          <w:color w:val="000000"/>
        </w:rPr>
        <w:t>.</w:t>
      </w:r>
      <w:r w:rsidRPr="00045DC1">
        <w:rPr>
          <w:rFonts w:ascii="Times New Roman" w:hAnsi="Times New Roman" w:cs="Times New Roman"/>
          <w:color w:val="C00000"/>
        </w:rPr>
        <w:t xml:space="preserve"> </w:t>
      </w:r>
      <w:r w:rsidRPr="00045DC1">
        <w:rPr>
          <w:rFonts w:ascii="Times New Roman" w:hAnsi="Times New Roman" w:cs="Times New Roman"/>
          <w:b/>
        </w:rPr>
        <w:t xml:space="preserve">Zamawiający dokona oceny tego </w:t>
      </w:r>
      <w:r w:rsidRPr="00AA43CE">
        <w:rPr>
          <w:rFonts w:ascii="Times New Roman" w:hAnsi="Times New Roman" w:cs="Times New Roman"/>
          <w:b/>
        </w:rPr>
        <w:t>kryterium w zakresie 36 do 60 miesięcy</w:t>
      </w:r>
    </w:p>
    <w:p w14:paraId="4C52621D" w14:textId="77777777" w:rsidR="00034A87" w:rsidRPr="00045DC1" w:rsidRDefault="00034A87" w:rsidP="00DC187C">
      <w:pPr>
        <w:pStyle w:val="Tekstpodstawowywcity"/>
        <w:widowControl/>
        <w:suppressAutoHyphens w:val="0"/>
        <w:autoSpaceDE/>
        <w:spacing w:before="120" w:after="0"/>
        <w:ind w:left="0"/>
        <w:rPr>
          <w:rFonts w:ascii="Times New Roman" w:hAnsi="Times New Roman" w:cs="Times New Roman"/>
          <w:bCs/>
          <w:color w:val="000000"/>
        </w:rPr>
      </w:pPr>
      <w:r w:rsidRPr="00045DC1">
        <w:rPr>
          <w:rFonts w:ascii="Times New Roman" w:hAnsi="Times New Roman" w:cs="Times New Roman"/>
          <w:bCs/>
          <w:color w:val="000000"/>
        </w:rPr>
        <w:t xml:space="preserve">Gwarancja powinna zapewniać : usuniecie usterek w zakresie wadliwie wykonanych robot budowlanych, niezwłoczne usuniecie wad poprzez ich naprawę </w:t>
      </w:r>
      <w:r w:rsidRPr="00045DC1">
        <w:rPr>
          <w:rFonts w:ascii="Times New Roman" w:hAnsi="Times New Roman" w:cs="Times New Roman"/>
          <w:bCs/>
        </w:rPr>
        <w:t>lub wymianę wadliwych</w:t>
      </w:r>
      <w:r w:rsidRPr="00045DC1">
        <w:rPr>
          <w:rFonts w:ascii="Times New Roman" w:hAnsi="Times New Roman" w:cs="Times New Roman"/>
          <w:bCs/>
          <w:color w:val="000000"/>
        </w:rPr>
        <w:t xml:space="preserve"> materiałów. </w:t>
      </w:r>
    </w:p>
    <w:p w14:paraId="0F8AE122" w14:textId="77777777"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sidRPr="00045DC1">
        <w:rPr>
          <w:rFonts w:ascii="Times New Roman" w:hAnsi="Times New Roman" w:cs="Times New Roman"/>
          <w:bCs/>
          <w:color w:val="000000"/>
        </w:rPr>
        <w:t xml:space="preserve">Dokumentem gwarancyjnym określającym prawa i obowiązki stron jest umowa o zamówienie publiczne. Zamawiającemu niezależnie od uprawnień wynikających z udzielonej gwarancji  przysługuje prawo korzystania z rękojmi na zasadach określonych w art. 556 i nast. Kodeksu Cywilnego </w:t>
      </w:r>
      <w:r w:rsidRPr="00045DC1">
        <w:rPr>
          <w:rFonts w:ascii="Times New Roman" w:hAnsi="Times New Roman" w:cs="Times New Roman"/>
          <w:color w:val="000000"/>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14:paraId="5DEB8CB9" w14:textId="7797188F"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bCs/>
          <w:color w:val="000000"/>
        </w:rPr>
        <w:t>1</w:t>
      </w:r>
      <w:r w:rsidR="00A21C48">
        <w:rPr>
          <w:rFonts w:ascii="Times New Roman" w:hAnsi="Times New Roman" w:cs="Times New Roman"/>
          <w:bCs/>
          <w:color w:val="000000"/>
        </w:rPr>
        <w:t>2</w:t>
      </w:r>
      <w:r w:rsidRPr="00045DC1">
        <w:rPr>
          <w:rFonts w:ascii="Times New Roman" w:hAnsi="Times New Roman" w:cs="Times New Roman"/>
          <w:bCs/>
          <w:color w:val="000000"/>
        </w:rPr>
        <w:t>.</w:t>
      </w:r>
      <w:r w:rsidRPr="00045DC1">
        <w:rPr>
          <w:rFonts w:ascii="Times New Roman" w:hAnsi="Times New Roman" w:cs="Times New Roman"/>
          <w:color w:val="000000"/>
        </w:rPr>
        <w:t>Zamawiający nie wymaga i nie przewiduje możliwości składania ofert wariantowych.</w:t>
      </w:r>
    </w:p>
    <w:p w14:paraId="308277F7" w14:textId="6C0EE5AD"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color w:val="000000"/>
        </w:rPr>
        <w:t>1</w:t>
      </w:r>
      <w:r w:rsidR="00A21C48">
        <w:rPr>
          <w:rFonts w:ascii="Times New Roman" w:hAnsi="Times New Roman" w:cs="Times New Roman"/>
          <w:color w:val="000000"/>
        </w:rPr>
        <w:t>3</w:t>
      </w:r>
      <w:r w:rsidRPr="00045DC1">
        <w:rPr>
          <w:rFonts w:ascii="Times New Roman" w:hAnsi="Times New Roman" w:cs="Times New Roman"/>
          <w:color w:val="000000"/>
        </w:rPr>
        <w:t>.Przedmiotem niniejszego postępowania nie jest zawarcie umowy ramowej.</w:t>
      </w:r>
    </w:p>
    <w:p w14:paraId="184101A5" w14:textId="6E2CCC9C"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color w:val="000000"/>
        </w:rPr>
        <w:t>1</w:t>
      </w:r>
      <w:r w:rsidR="00A21C48">
        <w:rPr>
          <w:rFonts w:ascii="Times New Roman" w:hAnsi="Times New Roman" w:cs="Times New Roman"/>
          <w:color w:val="000000"/>
        </w:rPr>
        <w:t>4</w:t>
      </w:r>
      <w:r w:rsidRPr="00045DC1">
        <w:rPr>
          <w:rFonts w:ascii="Times New Roman" w:hAnsi="Times New Roman" w:cs="Times New Roman"/>
          <w:color w:val="000000"/>
        </w:rPr>
        <w:t xml:space="preserve">.Zamawiający nie przewiduje udzielenia zamówień uzupełniających, o których mowa w  art.67 ust.1 pkt.6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w:t>
      </w:r>
    </w:p>
    <w:p w14:paraId="10E8D24A" w14:textId="22B8AE5E"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color w:val="000000"/>
        </w:rPr>
        <w:t>1</w:t>
      </w:r>
      <w:r w:rsidR="00A21C48">
        <w:rPr>
          <w:rFonts w:ascii="Times New Roman" w:hAnsi="Times New Roman" w:cs="Times New Roman"/>
          <w:color w:val="000000"/>
        </w:rPr>
        <w:t>5</w:t>
      </w:r>
      <w:r w:rsidRPr="00045DC1">
        <w:rPr>
          <w:rFonts w:ascii="Times New Roman" w:hAnsi="Times New Roman" w:cs="Times New Roman"/>
          <w:color w:val="000000"/>
        </w:rPr>
        <w:t>.Wykonawca ma obowiązek dbania o stan techniczny i prawidłowość oznakowania przez cały trwania realizacji zadania.</w:t>
      </w:r>
    </w:p>
    <w:p w14:paraId="4ED80EF7" w14:textId="5C8DFEE3"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color w:val="000000"/>
        </w:rPr>
        <w:t>1</w:t>
      </w:r>
      <w:r w:rsidR="00A21C48">
        <w:rPr>
          <w:rFonts w:ascii="Times New Roman" w:hAnsi="Times New Roman" w:cs="Times New Roman"/>
          <w:color w:val="000000"/>
        </w:rPr>
        <w:t>6</w:t>
      </w:r>
      <w:r w:rsidRPr="00045DC1">
        <w:rPr>
          <w:rFonts w:ascii="Times New Roman" w:hAnsi="Times New Roman" w:cs="Times New Roman"/>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14:paraId="51C2E868" w14:textId="768AC2AA" w:rsidR="00034A87" w:rsidRPr="00045DC1" w:rsidRDefault="00034A87" w:rsidP="006B27D8">
      <w:pPr>
        <w:pStyle w:val="Tekstpodstawowywcity"/>
        <w:widowControl/>
        <w:suppressAutoHyphens w:val="0"/>
        <w:autoSpaceDE/>
        <w:spacing w:after="0"/>
        <w:ind w:left="0"/>
        <w:rPr>
          <w:rFonts w:ascii="Times New Roman" w:hAnsi="Times New Roman" w:cs="Times New Roman"/>
          <w:color w:val="000000"/>
        </w:rPr>
      </w:pPr>
      <w:r>
        <w:rPr>
          <w:rFonts w:ascii="Times New Roman" w:hAnsi="Times New Roman" w:cs="Times New Roman"/>
          <w:color w:val="000000"/>
        </w:rPr>
        <w:t>1</w:t>
      </w:r>
      <w:r w:rsidR="00A21C48">
        <w:rPr>
          <w:rFonts w:ascii="Times New Roman" w:hAnsi="Times New Roman" w:cs="Times New Roman"/>
          <w:color w:val="000000"/>
        </w:rPr>
        <w:t>7</w:t>
      </w:r>
      <w:r w:rsidRPr="00045DC1">
        <w:rPr>
          <w:rFonts w:ascii="Times New Roman" w:hAnsi="Times New Roman" w:cs="Times New Roman"/>
          <w:color w:val="000000"/>
        </w:rPr>
        <w:t xml:space="preserve">.Wykonawca ma obowiązek zorganizowania zaplecza budowy, podłączenia mediów we własnym zakresie i na swój koszt oraz pokrycia ich kosztów przez cały okres trwania budowy. </w:t>
      </w:r>
    </w:p>
    <w:p w14:paraId="3D5AACFB" w14:textId="6C8541C5" w:rsidR="00034A87" w:rsidRPr="00F17E37" w:rsidRDefault="00034A87" w:rsidP="006B27D8">
      <w:pPr>
        <w:rPr>
          <w:rFonts w:ascii="Times New Roman" w:hAnsi="Times New Roman" w:cs="Times New Roman"/>
          <w:b/>
          <w:color w:val="000000"/>
        </w:rPr>
      </w:pPr>
      <w:r>
        <w:rPr>
          <w:rFonts w:ascii="Times New Roman" w:hAnsi="Times New Roman" w:cs="Times New Roman"/>
          <w:color w:val="000000"/>
        </w:rPr>
        <w:t>1</w:t>
      </w:r>
      <w:r w:rsidR="00A21C48">
        <w:rPr>
          <w:rFonts w:ascii="Times New Roman" w:hAnsi="Times New Roman" w:cs="Times New Roman"/>
          <w:color w:val="000000"/>
        </w:rPr>
        <w:t>8</w:t>
      </w:r>
      <w:r w:rsidRPr="00045DC1">
        <w:rPr>
          <w:rFonts w:ascii="Times New Roman" w:hAnsi="Times New Roman" w:cs="Times New Roman"/>
          <w:color w:val="000000"/>
        </w:rPr>
        <w:t xml:space="preserve">.Wykonawca zobowiązany jest do opracowania i przekazania Zamawiającemu  </w:t>
      </w:r>
      <w:r w:rsidRPr="00045DC1">
        <w:rPr>
          <w:rFonts w:ascii="Times New Roman" w:hAnsi="Times New Roman" w:cs="Times New Roman"/>
          <w:b/>
          <w:bCs/>
          <w:color w:val="000000"/>
        </w:rPr>
        <w:t xml:space="preserve">planu bezpieczeństwa i ochrony zdrowia, </w:t>
      </w:r>
      <w:r w:rsidRPr="00045DC1">
        <w:rPr>
          <w:rFonts w:ascii="Times New Roman" w:hAnsi="Times New Roman" w:cs="Times New Roman"/>
          <w:color w:val="000000"/>
        </w:rPr>
        <w:t xml:space="preserve">sporządzonego zgodnie z wytycznymi zawartymi w Rozporządzeniu Ministra Infrastruktury z dnia 23 czerwca 2003 r. ( Dz.U. z 2003 r. Nr 120,poz 1126 ). Przekazanie planu BIOZ winno nastąpić najpóźniej w dniu </w:t>
      </w:r>
      <w:r w:rsidRPr="00F17E37">
        <w:rPr>
          <w:rFonts w:ascii="Times New Roman" w:hAnsi="Times New Roman" w:cs="Times New Roman"/>
          <w:b/>
          <w:color w:val="000000"/>
        </w:rPr>
        <w:t>przekazania placu budowy.</w:t>
      </w:r>
    </w:p>
    <w:p w14:paraId="5AAAF2CC" w14:textId="77777777" w:rsidR="00034A87" w:rsidRPr="00045DC1" w:rsidRDefault="00034A87" w:rsidP="006B27D8">
      <w:pPr>
        <w:rPr>
          <w:rFonts w:ascii="Times New Roman" w:hAnsi="Times New Roman" w:cs="Times New Roman"/>
          <w:color w:val="000000"/>
        </w:rPr>
      </w:pPr>
      <w:r w:rsidRPr="00045DC1">
        <w:rPr>
          <w:rFonts w:ascii="Times New Roman" w:hAnsi="Times New Roman" w:cs="Times New Roman"/>
          <w:color w:val="000000"/>
        </w:rPr>
        <w:t>2</w:t>
      </w:r>
      <w:r>
        <w:rPr>
          <w:rFonts w:ascii="Times New Roman" w:hAnsi="Times New Roman" w:cs="Times New Roman"/>
          <w:color w:val="000000"/>
        </w:rPr>
        <w:t>0</w:t>
      </w:r>
      <w:r w:rsidRPr="00045DC1">
        <w:rPr>
          <w:rFonts w:ascii="Times New Roman" w:hAnsi="Times New Roman" w:cs="Times New Roman"/>
          <w:color w:val="000000"/>
        </w:rPr>
        <w:t>. Wykonanie dokumentacji powykonawczej.</w:t>
      </w:r>
    </w:p>
    <w:p w14:paraId="6B315F3D" w14:textId="77777777" w:rsidR="00034A87" w:rsidRDefault="00034A87" w:rsidP="006B27D8">
      <w:pPr>
        <w:rPr>
          <w:rFonts w:ascii="Times New Roman" w:hAnsi="Times New Roman" w:cs="Times New Roman"/>
          <w:color w:val="000000"/>
        </w:rPr>
      </w:pPr>
      <w:r>
        <w:rPr>
          <w:rFonts w:ascii="Times New Roman" w:hAnsi="Times New Roman" w:cs="Times New Roman"/>
          <w:color w:val="000000"/>
        </w:rPr>
        <w:t>21</w:t>
      </w:r>
      <w:r w:rsidRPr="00045DC1">
        <w:rPr>
          <w:rFonts w:ascii="Times New Roman" w:hAnsi="Times New Roman" w:cs="Times New Roman"/>
          <w:color w:val="000000"/>
        </w:rPr>
        <w:t xml:space="preserve">. Zapewnienie obsługi geodezyjnej oraz przeprowadzenie inwentaryzacji geodezyjnej </w:t>
      </w:r>
      <w:r w:rsidRPr="00045DC1">
        <w:rPr>
          <w:rFonts w:ascii="Times New Roman" w:hAnsi="Times New Roman" w:cs="Times New Roman"/>
          <w:color w:val="000000"/>
        </w:rPr>
        <w:lastRenderedPageBreak/>
        <w:t>powykonawczej.</w:t>
      </w:r>
    </w:p>
    <w:p w14:paraId="601F8CE9" w14:textId="733E17A6" w:rsidR="00F17E37" w:rsidRPr="00045DC1" w:rsidRDefault="00A21C48" w:rsidP="006B27D8">
      <w:pPr>
        <w:rPr>
          <w:rFonts w:ascii="Times New Roman" w:hAnsi="Times New Roman" w:cs="Times New Roman"/>
          <w:color w:val="000000"/>
        </w:rPr>
      </w:pPr>
      <w:r>
        <w:rPr>
          <w:rFonts w:ascii="Times New Roman" w:hAnsi="Times New Roman" w:cs="Times New Roman"/>
          <w:color w:val="000000"/>
        </w:rPr>
        <w:t>22. Wystąpić do GDDKiA rejon w Wieluniu o zajecie pasa drogowego oraz zgłosić rozpoczęcie robót związanych z przebudowa zjazdu publicznego</w:t>
      </w:r>
    </w:p>
    <w:p w14:paraId="356DBA43" w14:textId="77777777" w:rsidR="00034A87" w:rsidRPr="00045DC1" w:rsidRDefault="00034A87" w:rsidP="006B27D8">
      <w:pPr>
        <w:rPr>
          <w:rFonts w:ascii="Times New Roman" w:hAnsi="Times New Roman" w:cs="Times New Roman"/>
          <w:color w:val="000000"/>
        </w:rPr>
      </w:pPr>
      <w:r>
        <w:rPr>
          <w:rFonts w:ascii="Times New Roman" w:hAnsi="Times New Roman" w:cs="Times New Roman"/>
          <w:color w:val="000000"/>
        </w:rPr>
        <w:t>22</w:t>
      </w:r>
      <w:r w:rsidRPr="00045DC1">
        <w:rPr>
          <w:rFonts w:ascii="Times New Roman" w:hAnsi="Times New Roman" w:cs="Times New Roman"/>
          <w:color w:val="000000"/>
        </w:rPr>
        <w:t>.Wymagania organizacyjne.</w:t>
      </w:r>
    </w:p>
    <w:p w14:paraId="4D8F5A3B" w14:textId="77777777" w:rsidR="00034A87" w:rsidRPr="00045DC1" w:rsidRDefault="00034A87" w:rsidP="00C34552">
      <w:pPr>
        <w:spacing w:before="120" w:after="120"/>
        <w:rPr>
          <w:rFonts w:ascii="Times New Roman" w:hAnsi="Times New Roman" w:cs="Times New Roman"/>
          <w:color w:val="000000"/>
        </w:rPr>
      </w:pPr>
      <w:r w:rsidRPr="00045DC1">
        <w:rPr>
          <w:rFonts w:ascii="Times New Roman" w:hAnsi="Times New Roman" w:cs="Times New Roman"/>
          <w:color w:val="000000"/>
        </w:rPr>
        <w:t>1)Wykonawca zobowiązany jest każdorazowo ( każdego dnia) po zakończeniu pracy doprowadzić teren placu budowy do stanu czystości tak, aby komunikacja po nim odbywała się bez zakłóceń (względy ochrony p.poż. – drogi dojazdu i ewakuacji.</w:t>
      </w:r>
    </w:p>
    <w:p w14:paraId="0F8564A0" w14:textId="77777777" w:rsidR="00034A87" w:rsidRPr="00045DC1" w:rsidRDefault="00034A87" w:rsidP="00A75BC7">
      <w:pPr>
        <w:rPr>
          <w:rFonts w:ascii="Times New Roman" w:hAnsi="Times New Roman" w:cs="Times New Roman"/>
          <w:color w:val="000000"/>
        </w:rPr>
      </w:pPr>
      <w:r w:rsidRPr="00045DC1">
        <w:rPr>
          <w:rFonts w:ascii="Times New Roman" w:hAnsi="Times New Roman" w:cs="Times New Roman"/>
          <w:color w:val="000000"/>
        </w:rPr>
        <w:t>2)</w:t>
      </w:r>
      <w:r w:rsidR="004F6E92">
        <w:rPr>
          <w:rFonts w:ascii="Times New Roman" w:hAnsi="Times New Roman" w:cs="Times New Roman"/>
          <w:color w:val="000000"/>
        </w:rPr>
        <w:t xml:space="preserve"> </w:t>
      </w:r>
      <w:r w:rsidRPr="00045DC1">
        <w:rPr>
          <w:rFonts w:ascii="Times New Roman" w:hAnsi="Times New Roman" w:cs="Times New Roman"/>
          <w:color w:val="000000"/>
        </w:rPr>
        <w:t xml:space="preserve">Wykonawca jest zobowiązany do uporządkowania placu budowy </w:t>
      </w:r>
      <w:r w:rsidR="004F6E92">
        <w:rPr>
          <w:rFonts w:ascii="Times New Roman" w:hAnsi="Times New Roman" w:cs="Times New Roman"/>
          <w:color w:val="000000"/>
        </w:rPr>
        <w:t>i zaplecza własnego bezzwłocznie po zakończeniu prac, lecz nie później niż do dnia odbioru końcowego.</w:t>
      </w:r>
    </w:p>
    <w:p w14:paraId="0B7203C7" w14:textId="77777777" w:rsidR="00034A87" w:rsidRPr="00045DC1" w:rsidRDefault="00034A87" w:rsidP="00A75BC7">
      <w:pPr>
        <w:rPr>
          <w:rFonts w:ascii="Times New Roman" w:hAnsi="Times New Roman" w:cs="Times New Roman"/>
          <w:b/>
          <w:color w:val="000000"/>
        </w:rPr>
      </w:pPr>
      <w:r w:rsidRPr="00045DC1">
        <w:rPr>
          <w:rFonts w:ascii="Times New Roman" w:hAnsi="Times New Roman" w:cs="Times New Roman"/>
          <w:b/>
          <w:color w:val="000000"/>
        </w:rPr>
        <w:t>IV. Podwykonawstwo</w:t>
      </w:r>
    </w:p>
    <w:p w14:paraId="30079EDE" w14:textId="77777777" w:rsidR="00034A87" w:rsidRPr="00045DC1" w:rsidRDefault="00034A87" w:rsidP="00C34552">
      <w:pPr>
        <w:spacing w:before="120"/>
        <w:rPr>
          <w:rFonts w:ascii="Times New Roman" w:hAnsi="Times New Roman" w:cs="Times New Roman"/>
          <w:b/>
          <w:color w:val="000000"/>
        </w:rPr>
      </w:pPr>
      <w:r w:rsidRPr="00045DC1">
        <w:rPr>
          <w:rFonts w:ascii="Times New Roman" w:hAnsi="Times New Roman" w:cs="Times New Roman"/>
          <w:color w:val="000000"/>
        </w:rPr>
        <w:t>1.Wykonawca który zamierza przy realizacji zamówienia zamierza skorzystać z usług podwykonawców ma obowiązek  wskazać w ofercie zakres prac stanowiących przedmiot zamówienia które,  zamierza powierzyć podwykonawcom, i podać o ile są mu znane nazwy  firm podwykonawców.</w:t>
      </w:r>
    </w:p>
    <w:p w14:paraId="2F667F9E" w14:textId="77777777" w:rsidR="00034A87" w:rsidRPr="00045DC1" w:rsidRDefault="00034A87" w:rsidP="00C34552">
      <w:pPr>
        <w:pStyle w:val="Tekstpodstawowywcity"/>
        <w:spacing w:before="120" w:after="0"/>
        <w:ind w:left="0"/>
        <w:outlineLvl w:val="0"/>
        <w:rPr>
          <w:rFonts w:ascii="Times New Roman" w:hAnsi="Times New Roman" w:cs="Times New Roman"/>
          <w:color w:val="000000"/>
        </w:rPr>
      </w:pPr>
      <w:r w:rsidRPr="00045DC1">
        <w:rPr>
          <w:rFonts w:ascii="Times New Roman" w:hAnsi="Times New Roman" w:cs="Times New Roman"/>
          <w:color w:val="000000"/>
        </w:rPr>
        <w:t xml:space="preserve">2. W przypadku zmiany albo rezygnacji z podwykonawcy </w:t>
      </w:r>
      <w:r w:rsidRPr="00045DC1">
        <w:rPr>
          <w:rFonts w:ascii="Times New Roman" w:hAnsi="Times New Roman" w:cs="Times New Roman"/>
          <w:b/>
          <w:color w:val="000000"/>
        </w:rPr>
        <w:t>na którego zasoby wykonawca powoływał się, w celu wykazania spełniania warunków udziału w postępowaniu</w:t>
      </w:r>
      <w:r w:rsidRPr="00045DC1">
        <w:rPr>
          <w:rFonts w:ascii="Times New Roman" w:hAnsi="Times New Roman" w:cs="Times New Roman"/>
          <w:color w:val="000000"/>
        </w:rPr>
        <w:t xml:space="preserve"> wykonawca jest obowiązany wykazać zamawiającemu, że proponowany inny podwykonawca </w:t>
      </w:r>
      <w:r w:rsidRPr="00045DC1">
        <w:rPr>
          <w:rFonts w:ascii="Times New Roman" w:hAnsi="Times New Roman" w:cs="Times New Roman"/>
          <w:b/>
          <w:color w:val="000000"/>
        </w:rPr>
        <w:t>lub on sam</w:t>
      </w:r>
      <w:r w:rsidRPr="00045DC1">
        <w:rPr>
          <w:rFonts w:ascii="Times New Roman" w:hAnsi="Times New Roman" w:cs="Times New Roman"/>
          <w:color w:val="000000"/>
        </w:rPr>
        <w:t xml:space="preserve"> spełnia te warunki w stopniu nie mniejszym niż podwykonawca, na którego zasoby wykonawca powoływał się w trakcie postępowania o udzielenie zamówienia. </w:t>
      </w:r>
    </w:p>
    <w:p w14:paraId="0A3AA97E" w14:textId="77777777" w:rsidR="00034A87" w:rsidRPr="00045DC1" w:rsidRDefault="00034A87" w:rsidP="00C34552">
      <w:pPr>
        <w:autoSpaceDN w:val="0"/>
        <w:adjustRightInd w:val="0"/>
        <w:spacing w:before="120"/>
        <w:rPr>
          <w:rFonts w:ascii="Times New Roman" w:hAnsi="Times New Roman" w:cs="Times New Roman"/>
          <w:color w:val="000000"/>
        </w:rPr>
      </w:pPr>
      <w:r w:rsidRPr="00045DC1">
        <w:rPr>
          <w:rFonts w:ascii="Times New Roman" w:hAnsi="Times New Roman" w:cs="Times New Roman"/>
          <w:color w:val="000000"/>
        </w:rPr>
        <w:t xml:space="preserve">3.W przypadku gdy powierzenie podwykonawcy wykonania części zamówienia na roboty budowlane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14:paraId="0784F921" w14:textId="77777777" w:rsidR="00034A87" w:rsidRPr="00045DC1" w:rsidRDefault="00034A87" w:rsidP="00452A83">
      <w:pPr>
        <w:pStyle w:val="Tekstpodstawowy"/>
        <w:widowControl/>
        <w:suppressAutoHyphens w:val="0"/>
        <w:autoSpaceDE/>
        <w:spacing w:before="120" w:after="0"/>
        <w:rPr>
          <w:rFonts w:ascii="Times New Roman" w:hAnsi="Times New Roman" w:cs="Times New Roman"/>
          <w:bCs/>
          <w:color w:val="000000"/>
        </w:rPr>
      </w:pPr>
      <w:r w:rsidRPr="00045DC1">
        <w:rPr>
          <w:rFonts w:ascii="Times New Roman" w:hAnsi="Times New Roman" w:cs="Times New Roman"/>
          <w:bCs/>
          <w:color w:val="000000"/>
        </w:rPr>
        <w:t>4.Umowa o podwykonawstwo musi być sporządzona w formie pisemnej i zawierać w szczególności  postanowienia dotyczące:</w:t>
      </w:r>
    </w:p>
    <w:p w14:paraId="13561CDD" w14:textId="77777777" w:rsidR="00034A87" w:rsidRPr="00045DC1" w:rsidRDefault="00034A87" w:rsidP="00670D9F">
      <w:pPr>
        <w:pStyle w:val="Tekstpodstawowy"/>
        <w:widowControl/>
        <w:numPr>
          <w:ilvl w:val="0"/>
          <w:numId w:val="3"/>
        </w:numPr>
        <w:suppressAutoHyphens w:val="0"/>
        <w:autoSpaceDE/>
        <w:spacing w:after="0"/>
        <w:ind w:left="567"/>
        <w:rPr>
          <w:rFonts w:ascii="Times New Roman" w:hAnsi="Times New Roman" w:cs="Times New Roman"/>
          <w:bCs/>
          <w:color w:val="000000"/>
        </w:rPr>
      </w:pPr>
      <w:r w:rsidRPr="00045DC1">
        <w:rPr>
          <w:rFonts w:ascii="Times New Roman" w:hAnsi="Times New Roman" w:cs="Times New Roman"/>
          <w:bCs/>
          <w:color w:val="000000"/>
        </w:rPr>
        <w:t>zakresu robót przewidzianych do wykonania przez podwykonawcę,</w:t>
      </w:r>
    </w:p>
    <w:p w14:paraId="699E14C3" w14:textId="77777777" w:rsidR="00034A87" w:rsidRPr="00045DC1" w:rsidRDefault="00034A87" w:rsidP="00670D9F">
      <w:pPr>
        <w:pStyle w:val="Tekstpodstawowy"/>
        <w:widowControl/>
        <w:numPr>
          <w:ilvl w:val="0"/>
          <w:numId w:val="3"/>
        </w:numPr>
        <w:suppressAutoHyphens w:val="0"/>
        <w:autoSpaceDE/>
        <w:spacing w:after="0"/>
        <w:ind w:left="567"/>
        <w:jc w:val="both"/>
        <w:rPr>
          <w:rFonts w:ascii="Times New Roman" w:hAnsi="Times New Roman" w:cs="Times New Roman"/>
          <w:bCs/>
          <w:color w:val="000000"/>
        </w:rPr>
      </w:pPr>
      <w:r w:rsidRPr="00045DC1">
        <w:rPr>
          <w:rFonts w:ascii="Times New Roman" w:hAnsi="Times New Roman" w:cs="Times New Roman"/>
          <w:bCs/>
          <w:color w:val="000000"/>
        </w:rPr>
        <w:t>termin realizacji robót,</w:t>
      </w:r>
    </w:p>
    <w:p w14:paraId="708F6BCE" w14:textId="77777777" w:rsidR="00034A87" w:rsidRPr="00045DC1" w:rsidRDefault="00034A87" w:rsidP="00670D9F">
      <w:pPr>
        <w:pStyle w:val="Tekstpodstawowy"/>
        <w:widowControl/>
        <w:numPr>
          <w:ilvl w:val="0"/>
          <w:numId w:val="3"/>
        </w:numPr>
        <w:suppressAutoHyphens w:val="0"/>
        <w:autoSpaceDE/>
        <w:spacing w:after="0"/>
        <w:ind w:left="567"/>
        <w:jc w:val="both"/>
        <w:rPr>
          <w:rFonts w:ascii="Times New Roman" w:hAnsi="Times New Roman" w:cs="Times New Roman"/>
          <w:bCs/>
          <w:color w:val="000000"/>
        </w:rPr>
      </w:pPr>
      <w:r w:rsidRPr="00045DC1">
        <w:rPr>
          <w:rFonts w:ascii="Times New Roman" w:hAnsi="Times New Roman" w:cs="Times New Roman"/>
          <w:bCs/>
          <w:color w:val="000000"/>
        </w:rPr>
        <w:t>kwotę wynagrodzenia i zasady płatności za wykonanie robót,</w:t>
      </w:r>
    </w:p>
    <w:p w14:paraId="4927BE6A" w14:textId="77777777" w:rsidR="00034A87" w:rsidRPr="00045DC1" w:rsidRDefault="00034A87" w:rsidP="00670D9F">
      <w:pPr>
        <w:pStyle w:val="Tekstpodstawowy"/>
        <w:widowControl/>
        <w:numPr>
          <w:ilvl w:val="0"/>
          <w:numId w:val="3"/>
        </w:numPr>
        <w:suppressAutoHyphens w:val="0"/>
        <w:autoSpaceDE/>
        <w:spacing w:after="0"/>
        <w:ind w:left="567"/>
        <w:rPr>
          <w:rFonts w:ascii="Times New Roman" w:hAnsi="Times New Roman" w:cs="Times New Roman"/>
          <w:bCs/>
          <w:color w:val="000000"/>
        </w:rPr>
      </w:pPr>
      <w:r w:rsidRPr="00045DC1">
        <w:rPr>
          <w:rFonts w:ascii="Times New Roman" w:hAnsi="Times New Roman" w:cs="Times New Roman"/>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14:paraId="14C0B6A9" w14:textId="77777777" w:rsidR="00034A87" w:rsidRPr="00F078A6" w:rsidRDefault="00034A87" w:rsidP="008A30D5">
      <w:pPr>
        <w:pStyle w:val="Tekstpodstawowywcity"/>
        <w:numPr>
          <w:ilvl w:val="0"/>
          <w:numId w:val="3"/>
        </w:numPr>
        <w:spacing w:after="0"/>
        <w:ind w:left="567"/>
        <w:outlineLvl w:val="0"/>
        <w:rPr>
          <w:rFonts w:ascii="Times New Roman" w:hAnsi="Times New Roman" w:cs="Times New Roman"/>
          <w:bCs/>
          <w:color w:val="000000"/>
        </w:rPr>
      </w:pPr>
      <w:r w:rsidRPr="00045DC1">
        <w:rPr>
          <w:rFonts w:ascii="Times New Roman" w:hAnsi="Times New Roman" w:cs="Times New Roman"/>
        </w:rPr>
        <w:t>zasady rozwiązani</w:t>
      </w:r>
      <w:r w:rsidR="00AC6602">
        <w:rPr>
          <w:rFonts w:ascii="Times New Roman" w:hAnsi="Times New Roman" w:cs="Times New Roman"/>
        </w:rPr>
        <w:t>a</w:t>
      </w:r>
      <w:r w:rsidRPr="00045DC1">
        <w:rPr>
          <w:rFonts w:ascii="Times New Roman" w:hAnsi="Times New Roman" w:cs="Times New Roman"/>
        </w:rPr>
        <w:t xml:space="preserve"> umowy z podwykonawcą w przypadku rozwiązania niniejszej</w:t>
      </w:r>
    </w:p>
    <w:p w14:paraId="402C362E" w14:textId="77777777" w:rsidR="00034A87" w:rsidRPr="00045DC1" w:rsidRDefault="00034A87" w:rsidP="00F078A6">
      <w:pPr>
        <w:pStyle w:val="Tekstpodstawowywcity"/>
        <w:spacing w:after="0"/>
        <w:ind w:left="207"/>
        <w:outlineLvl w:val="0"/>
        <w:rPr>
          <w:rFonts w:ascii="Times New Roman" w:hAnsi="Times New Roman" w:cs="Times New Roman"/>
          <w:bCs/>
          <w:color w:val="000000"/>
        </w:rPr>
      </w:pPr>
      <w:r>
        <w:rPr>
          <w:rFonts w:ascii="Times New Roman" w:hAnsi="Times New Roman" w:cs="Times New Roman"/>
        </w:rPr>
        <w:t xml:space="preserve">   </w:t>
      </w:r>
      <w:r w:rsidRPr="00045DC1">
        <w:rPr>
          <w:rFonts w:ascii="Times New Roman" w:hAnsi="Times New Roman" w:cs="Times New Roman"/>
        </w:rPr>
        <w:t>umowy.</w:t>
      </w:r>
    </w:p>
    <w:p w14:paraId="7B2752CE" w14:textId="77777777" w:rsidR="00034A87" w:rsidRPr="00045DC1" w:rsidRDefault="00034A87" w:rsidP="008A30D5">
      <w:pPr>
        <w:pStyle w:val="Tekstpodstawowywcity"/>
        <w:spacing w:after="0"/>
        <w:ind w:left="207"/>
        <w:outlineLvl w:val="0"/>
        <w:rPr>
          <w:rFonts w:ascii="Times New Roman" w:hAnsi="Times New Roman" w:cs="Times New Roman"/>
          <w:bCs/>
        </w:rPr>
      </w:pPr>
      <w:r w:rsidRPr="00045DC1">
        <w:rPr>
          <w:rFonts w:ascii="Times New Roman" w:hAnsi="Times New Roman" w:cs="Times New Roman"/>
        </w:rPr>
        <w:t>5. Wymogi szczegółowe dotyczące zasad zawierania umów z podwykonawcami i regulowania zobowiązań zawarte zostały we wzorze umowy stanowiącym Załącznik nr 10 do SIWZ</w:t>
      </w:r>
    </w:p>
    <w:p w14:paraId="2EA0AFB5"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V. Termin wykonania zamówienia</w:t>
      </w:r>
    </w:p>
    <w:p w14:paraId="65818ACB" w14:textId="23066952" w:rsidR="00034A87" w:rsidRPr="00045DC1" w:rsidRDefault="00034A87" w:rsidP="000F57CF">
      <w:pPr>
        <w:jc w:val="both"/>
        <w:rPr>
          <w:rFonts w:ascii="Times New Roman" w:hAnsi="Times New Roman" w:cs="Times New Roman"/>
          <w:b/>
        </w:rPr>
      </w:pPr>
      <w:r w:rsidRPr="00045DC1">
        <w:rPr>
          <w:rFonts w:ascii="Times New Roman" w:hAnsi="Times New Roman" w:cs="Times New Roman"/>
        </w:rPr>
        <w:t>Wymagany termin wykonania zamówienia</w:t>
      </w:r>
      <w:r w:rsidR="00731E2F">
        <w:rPr>
          <w:rFonts w:ascii="Times New Roman" w:hAnsi="Times New Roman" w:cs="Times New Roman"/>
        </w:rPr>
        <w:t xml:space="preserve"> </w:t>
      </w:r>
    </w:p>
    <w:p w14:paraId="35B677FF" w14:textId="77777777" w:rsidR="00034A87" w:rsidRPr="00045DC1" w:rsidRDefault="00034A87" w:rsidP="00A75BC7">
      <w:pPr>
        <w:rPr>
          <w:rFonts w:ascii="Times New Roman" w:hAnsi="Times New Roman" w:cs="Times New Roman"/>
          <w:color w:val="000000"/>
        </w:rPr>
      </w:pPr>
      <w:r>
        <w:rPr>
          <w:rFonts w:ascii="Times New Roman" w:hAnsi="Times New Roman" w:cs="Times New Roman"/>
          <w:color w:val="000000"/>
        </w:rPr>
        <w:t>Ww.</w:t>
      </w:r>
      <w:r w:rsidRPr="00045DC1">
        <w:rPr>
          <w:rFonts w:ascii="Times New Roman" w:hAnsi="Times New Roman" w:cs="Times New Roman"/>
          <w:color w:val="000000"/>
        </w:rPr>
        <w:t xml:space="preserve"> terminie powinno nastąpić zgłoszenie wykonania całości zamówienia do odbioru </w:t>
      </w:r>
      <w:r w:rsidRPr="00045DC1">
        <w:rPr>
          <w:rFonts w:ascii="Times New Roman" w:hAnsi="Times New Roman" w:cs="Times New Roman"/>
          <w:color w:val="000000"/>
        </w:rPr>
        <w:lastRenderedPageBreak/>
        <w:t xml:space="preserve">końcowego. Wykonawca zobowiązany jest wykonać bez wad przedmiot umowy, skompletować i przekazać wszystkie niezbędne do odbioru dokumenty związane z realizacją zadania. Warunki i sposób realizacji przedmiotu zamówienia zostały określone Specyfikacjach Technicznych Wykonania i odbioru Robót budowlanych - </w:t>
      </w:r>
      <w:r w:rsidRPr="00045DC1">
        <w:rPr>
          <w:rFonts w:ascii="Times New Roman" w:hAnsi="Times New Roman" w:cs="Times New Roman"/>
          <w:b/>
          <w:color w:val="000000"/>
        </w:rPr>
        <w:t>załączniki nr 12  do SIWZ.</w:t>
      </w:r>
    </w:p>
    <w:p w14:paraId="34263AD8" w14:textId="77777777" w:rsidR="00034A87" w:rsidRPr="00045DC1" w:rsidRDefault="00034A87" w:rsidP="00A75BC7">
      <w:pPr>
        <w:rPr>
          <w:rFonts w:ascii="Times New Roman" w:hAnsi="Times New Roman" w:cs="Times New Roman"/>
          <w:b/>
          <w:bCs/>
          <w:color w:val="000000"/>
        </w:rPr>
      </w:pPr>
      <w:r w:rsidRPr="00045DC1">
        <w:rPr>
          <w:rFonts w:ascii="Times New Roman" w:hAnsi="Times New Roman" w:cs="Times New Roman"/>
          <w:b/>
          <w:bCs/>
          <w:color w:val="000000"/>
        </w:rPr>
        <w:t>VI. Warunki udziału w postępowaniu, opis sposobu dokonywania oceny spełnienia tych warunków oraz podstawy wykluczenia</w:t>
      </w:r>
    </w:p>
    <w:p w14:paraId="39AC35B4"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1. O udzielenie niniejszego zamówienia mogą ubiegać się Wykonawcy, którzy:</w:t>
      </w:r>
    </w:p>
    <w:p w14:paraId="1E950DF0" w14:textId="77777777" w:rsidR="00034A87" w:rsidRPr="00045DC1" w:rsidRDefault="00034A87" w:rsidP="00012605">
      <w:pPr>
        <w:rPr>
          <w:rFonts w:ascii="Times New Roman" w:hAnsi="Times New Roman" w:cs="Times New Roman"/>
          <w:bCs/>
          <w:color w:val="000000"/>
        </w:rPr>
      </w:pPr>
      <w:r w:rsidRPr="00045DC1">
        <w:rPr>
          <w:rFonts w:ascii="Times New Roman" w:hAnsi="Times New Roman" w:cs="Times New Roman"/>
          <w:color w:val="000000"/>
        </w:rPr>
        <w:t xml:space="preserve">1) </w:t>
      </w:r>
      <w:r w:rsidRPr="00045DC1">
        <w:rPr>
          <w:rFonts w:ascii="Times New Roman" w:hAnsi="Times New Roman" w:cs="Times New Roman"/>
          <w:bCs/>
          <w:color w:val="000000"/>
        </w:rPr>
        <w:t xml:space="preserve">Nie podlegają wykluczeniu na podstawie przesłanek określonych w art. 24 ust 1 pkt 12 – 23 Ustawy </w:t>
      </w:r>
      <w:proofErr w:type="spellStart"/>
      <w:r w:rsidRPr="00045DC1">
        <w:rPr>
          <w:rFonts w:ascii="Times New Roman" w:hAnsi="Times New Roman" w:cs="Times New Roman"/>
          <w:bCs/>
          <w:color w:val="000000"/>
        </w:rPr>
        <w:t>Pzp</w:t>
      </w:r>
      <w:proofErr w:type="spellEnd"/>
      <w:r w:rsidRPr="00045DC1">
        <w:rPr>
          <w:rFonts w:ascii="Times New Roman" w:hAnsi="Times New Roman" w:cs="Times New Roman"/>
          <w:bCs/>
          <w:color w:val="000000"/>
        </w:rPr>
        <w:t>.</w:t>
      </w:r>
    </w:p>
    <w:p w14:paraId="574477F8" w14:textId="77777777" w:rsidR="00034A87" w:rsidRPr="00045DC1" w:rsidRDefault="00034A87" w:rsidP="00A75BC7">
      <w:pPr>
        <w:spacing w:before="120"/>
        <w:jc w:val="both"/>
        <w:rPr>
          <w:rFonts w:ascii="Times New Roman" w:hAnsi="Times New Roman" w:cs="Times New Roman"/>
          <w:color w:val="000000"/>
        </w:rPr>
      </w:pPr>
      <w:r w:rsidRPr="00045DC1">
        <w:rPr>
          <w:rFonts w:ascii="Times New Roman" w:hAnsi="Times New Roman" w:cs="Times New Roman"/>
          <w:color w:val="000000"/>
        </w:rPr>
        <w:t xml:space="preserve">2) </w:t>
      </w:r>
      <w:r w:rsidRPr="00045DC1">
        <w:rPr>
          <w:rFonts w:ascii="Times New Roman" w:hAnsi="Times New Roman" w:cs="Times New Roman"/>
          <w:bCs/>
          <w:color w:val="000000"/>
        </w:rPr>
        <w:t>Spełniają n/w warunki udziału w postępowaniu dotyczące:</w:t>
      </w:r>
    </w:p>
    <w:p w14:paraId="78BB3F61" w14:textId="77777777" w:rsidR="00034A87" w:rsidRPr="00045DC1" w:rsidRDefault="00034A87" w:rsidP="00012605">
      <w:pPr>
        <w:spacing w:before="120"/>
        <w:rPr>
          <w:rFonts w:ascii="Times New Roman" w:hAnsi="Times New Roman" w:cs="Times New Roman"/>
          <w:color w:val="000000"/>
        </w:rPr>
      </w:pPr>
      <w:r w:rsidRPr="00045DC1">
        <w:rPr>
          <w:rFonts w:ascii="Times New Roman" w:hAnsi="Times New Roman" w:cs="Times New Roman"/>
          <w:color w:val="000000"/>
        </w:rPr>
        <w:t>a) kompetencji lub uprawnień do prowadzenia określonej działalności zawodowej, o ile wynika to z odrębnych przepisów - Zamawiający nie stawia szczegółowych wymagań w zakresie spełnienia tego warunku.</w:t>
      </w:r>
    </w:p>
    <w:p w14:paraId="427B67B8" w14:textId="77777777" w:rsidR="00034A87" w:rsidRPr="00045DC1" w:rsidRDefault="00034A87" w:rsidP="00012605">
      <w:pPr>
        <w:rPr>
          <w:rFonts w:ascii="Times New Roman" w:hAnsi="Times New Roman" w:cs="Times New Roman"/>
          <w:color w:val="000000"/>
        </w:rPr>
      </w:pPr>
      <w:r w:rsidRPr="00045DC1">
        <w:rPr>
          <w:rFonts w:ascii="Times New Roman" w:hAnsi="Times New Roman" w:cs="Times New Roman"/>
          <w:b/>
          <w:color w:val="000000"/>
        </w:rPr>
        <w:t xml:space="preserve">Ocena spełnienia warunku zostanie dokonana na podstawie Oświadczenia Wykonawcy załącznik nr 3 do SIWZ złożonego wraz z ofertą oraz wypisu z jednego z w/w rejestrów  samodzielnie pobranych przez Zamawiającego. </w:t>
      </w:r>
    </w:p>
    <w:p w14:paraId="1346E4E0" w14:textId="77777777" w:rsidR="00034A87" w:rsidRPr="00045DC1" w:rsidRDefault="00034A87" w:rsidP="00E37A5B">
      <w:pPr>
        <w:spacing w:before="120"/>
        <w:jc w:val="both"/>
        <w:rPr>
          <w:rFonts w:ascii="Times New Roman" w:hAnsi="Times New Roman" w:cs="Times New Roman"/>
          <w:color w:val="000000"/>
        </w:rPr>
      </w:pPr>
      <w:r w:rsidRPr="00045DC1">
        <w:rPr>
          <w:rFonts w:ascii="Times New Roman" w:hAnsi="Times New Roman" w:cs="Times New Roman"/>
          <w:color w:val="000000"/>
        </w:rPr>
        <w:t>b)sytuacji ekonomicznej lub finansowej - wymagane jest aby Wykonawca wykazał iż :</w:t>
      </w:r>
    </w:p>
    <w:p w14:paraId="21C70F7D" w14:textId="77777777" w:rsidR="00034A87" w:rsidRPr="00045DC1" w:rsidRDefault="00034A87" w:rsidP="009B0833">
      <w:pPr>
        <w:pStyle w:val="Akapitzlist"/>
        <w:autoSpaceDN w:val="0"/>
        <w:adjustRightInd w:val="0"/>
        <w:ind w:left="349"/>
        <w:rPr>
          <w:color w:val="000000"/>
        </w:rPr>
      </w:pPr>
      <w:r>
        <w:rPr>
          <w:color w:val="000000"/>
        </w:rPr>
        <w:t>b.1)</w:t>
      </w:r>
      <w:r w:rsidRPr="00045DC1">
        <w:rPr>
          <w:color w:val="000000"/>
        </w:rPr>
        <w:t xml:space="preserve"> </w:t>
      </w:r>
      <w:r w:rsidRPr="00045DC1">
        <w:rPr>
          <w:rFonts w:eastAsia="TimesNewRoman"/>
          <w:color w:val="000000"/>
        </w:rPr>
        <w:t>posiada ubezpieczenie od odpowiedzialności cywilnej w zakresie prowadzonej działalności związanej z przedmiotem zamówienia na sum</w:t>
      </w:r>
      <w:r>
        <w:rPr>
          <w:rFonts w:eastAsia="TimesNewRoman"/>
          <w:color w:val="000000"/>
        </w:rPr>
        <w:t>ę gwarancyjną nie mniejszą niż 1 0</w:t>
      </w:r>
      <w:r w:rsidRPr="00045DC1">
        <w:rPr>
          <w:rFonts w:eastAsia="TimesNewRoman"/>
          <w:color w:val="000000"/>
        </w:rPr>
        <w:t>00 000 zł.</w:t>
      </w:r>
    </w:p>
    <w:p w14:paraId="6CA9E508" w14:textId="77777777" w:rsidR="00034A87" w:rsidRPr="00045DC1" w:rsidRDefault="00034A87" w:rsidP="00C34552">
      <w:pPr>
        <w:pStyle w:val="Akapitzlist"/>
        <w:autoSpaceDN w:val="0"/>
        <w:adjustRightInd w:val="0"/>
        <w:ind w:left="0"/>
        <w:rPr>
          <w:color w:val="000000"/>
        </w:rPr>
      </w:pPr>
      <w:r w:rsidRPr="00045DC1">
        <w:rPr>
          <w:b/>
          <w:color w:val="000000"/>
        </w:rPr>
        <w:t xml:space="preserve">Ocena spełnienia warunku zostanie dokonana na podstawie Oświadczenia Wykonawcy załącznik nr 3 do SIWZ złożonego wraz z ofertą </w:t>
      </w:r>
      <w:r w:rsidRPr="00045DC1">
        <w:rPr>
          <w:b/>
          <w:color w:val="000000"/>
          <w:u w:val="single"/>
        </w:rPr>
        <w:t>oraz dostarczonych na wezwanie Zamawiającego w terminie przez niego wskazanym dokumentów</w:t>
      </w:r>
      <w:r w:rsidRPr="00045DC1">
        <w:rPr>
          <w:b/>
          <w:color w:val="000000"/>
        </w:rPr>
        <w:t>:  potwierdzonej za zgodność z oryginałem kopii polisy potwierdzającej zawarcie umowy ubezpieczenia odpowiedzialności cywilnej w zakresie prowadzonej działalności zawodowej. Z dostarczonych dokumentów musi jednoznacznie wynikać , że Wykonawca warunek spełnia.</w:t>
      </w:r>
    </w:p>
    <w:p w14:paraId="4CC44DB4" w14:textId="77777777" w:rsidR="00034A87" w:rsidRPr="000E114C" w:rsidRDefault="00034A87" w:rsidP="000E114C">
      <w:pPr>
        <w:spacing w:before="120"/>
        <w:jc w:val="both"/>
        <w:rPr>
          <w:rFonts w:ascii="Times New Roman" w:hAnsi="Times New Roman" w:cs="Times New Roman"/>
        </w:rPr>
      </w:pPr>
      <w:r w:rsidRPr="000E114C">
        <w:rPr>
          <w:rFonts w:ascii="Times New Roman" w:hAnsi="Times New Roman" w:cs="Times New Roman"/>
        </w:rPr>
        <w:t>c) zdolności technicznej lub zawodowej - wymagane jest:</w:t>
      </w:r>
    </w:p>
    <w:p w14:paraId="21E5DE84" w14:textId="36CAC830" w:rsidR="00034A87" w:rsidRPr="00D631CF" w:rsidRDefault="00034A87" w:rsidP="000603E0">
      <w:pPr>
        <w:spacing w:before="120"/>
        <w:rPr>
          <w:rFonts w:ascii="Times New Roman" w:hAnsi="Times New Roman" w:cs="Times New Roman"/>
        </w:rPr>
      </w:pPr>
      <w:r w:rsidRPr="000E114C">
        <w:rPr>
          <w:rFonts w:ascii="Times New Roman" w:hAnsi="Times New Roman" w:cs="Times New Roman"/>
        </w:rPr>
        <w:t xml:space="preserve">c.1) wykazanie przez Wykonawcę wykonania w okresie ostatnich pięciu lat przed upływem terminu składania ofert a jeżeli okres prowadzenia działalności jest krótszy - w tym okresie co najmniej 2-ch (dwóch) kontraktów </w:t>
      </w:r>
      <w:r w:rsidRPr="00D631CF">
        <w:rPr>
          <w:rFonts w:ascii="Times New Roman" w:hAnsi="Times New Roman" w:cs="Times New Roman"/>
        </w:rPr>
        <w:t xml:space="preserve">na budowę </w:t>
      </w:r>
      <w:r w:rsidR="00204B89" w:rsidRPr="00D631CF">
        <w:rPr>
          <w:rFonts w:ascii="Times New Roman" w:hAnsi="Times New Roman" w:cs="Times New Roman"/>
        </w:rPr>
        <w:t>dróg o</w:t>
      </w:r>
      <w:r w:rsidRPr="00D631CF">
        <w:rPr>
          <w:rFonts w:ascii="Times New Roman" w:hAnsi="Times New Roman" w:cs="Times New Roman"/>
        </w:rPr>
        <w:t xml:space="preserve"> wartości pojedynczego kontraktu równej lub przekraczającej 750 000 zł brutto.</w:t>
      </w:r>
    </w:p>
    <w:p w14:paraId="0A96258E" w14:textId="77777777" w:rsidR="00034A87" w:rsidRDefault="00034A87" w:rsidP="000E114C">
      <w:pPr>
        <w:rPr>
          <w:rFonts w:ascii="Times New Roman" w:hAnsi="Times New Roman" w:cs="Times New Roman"/>
          <w:b/>
        </w:rPr>
      </w:pPr>
      <w:r w:rsidRPr="000E114C">
        <w:rPr>
          <w:rFonts w:ascii="Times New Roman" w:hAnsi="Times New Roman" w:cs="Times New Roman"/>
          <w:b/>
        </w:rPr>
        <w:t>Ocena spełnienia warunku zostanie dokonana na podstawie Oświadczenia Wykonawcy - załącznik nr 3 do SIWZ złożony wraz z ofertą</w:t>
      </w:r>
    </w:p>
    <w:p w14:paraId="3D2B6385" w14:textId="77777777" w:rsidR="00034A87" w:rsidRPr="001E28DC" w:rsidRDefault="00034A87" w:rsidP="000E114C">
      <w:pPr>
        <w:rPr>
          <w:rFonts w:ascii="Times New Roman" w:hAnsi="Times New Roman" w:cs="Times New Roman"/>
        </w:rPr>
      </w:pPr>
      <w:r w:rsidRPr="000E114C">
        <w:rPr>
          <w:rFonts w:ascii="Times New Roman" w:hAnsi="Times New Roman" w:cs="Times New Roman"/>
        </w:rPr>
        <w:t xml:space="preserve"> c.2) wykazanie przez Wykonawcę, że dysponuje osobą/mi odpowiedzialnymi za kontrolę </w:t>
      </w:r>
      <w:r w:rsidRPr="001E28DC">
        <w:rPr>
          <w:rFonts w:ascii="Times New Roman" w:hAnsi="Times New Roman" w:cs="Times New Roman"/>
        </w:rPr>
        <w:t>jakości robót budowlanych, która będzie pełnić funkcję:</w:t>
      </w:r>
    </w:p>
    <w:p w14:paraId="4495C23A" w14:textId="26A1B1A5" w:rsidR="00034A87" w:rsidRPr="001E28DC" w:rsidRDefault="00034A87" w:rsidP="001E28DC">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Times New Roman" w:hAnsi="Times New Roman" w:cs="Times New Roman"/>
          <w:color w:val="auto"/>
          <w:sz w:val="24"/>
        </w:rPr>
      </w:pPr>
      <w:r w:rsidRPr="001E28DC">
        <w:rPr>
          <w:sz w:val="24"/>
        </w:rPr>
        <w:t xml:space="preserve">* kierownika budowy posiadającego uprawnienia do kierowania robotami budowlanymi w specjalności  </w:t>
      </w:r>
      <w:r w:rsidR="00592A46">
        <w:rPr>
          <w:sz w:val="24"/>
        </w:rPr>
        <w:t>budowa dróg i mostów</w:t>
      </w:r>
      <w:r>
        <w:rPr>
          <w:sz w:val="24"/>
        </w:rPr>
        <w:t xml:space="preserve">, </w:t>
      </w:r>
      <w:r w:rsidRPr="001E28DC">
        <w:rPr>
          <w:b/>
          <w:sz w:val="24"/>
        </w:rPr>
        <w:t xml:space="preserve">który </w:t>
      </w:r>
      <w:r w:rsidRPr="001E28DC">
        <w:rPr>
          <w:b/>
          <w:color w:val="auto"/>
          <w:sz w:val="24"/>
        </w:rPr>
        <w:t>pełnił funkcj</w:t>
      </w:r>
      <w:r w:rsidR="009950E9">
        <w:rPr>
          <w:b/>
          <w:color w:val="auto"/>
          <w:sz w:val="24"/>
        </w:rPr>
        <w:t>ę kierownika budowy na minimum 2</w:t>
      </w:r>
      <w:r w:rsidRPr="001E28DC">
        <w:rPr>
          <w:b/>
          <w:color w:val="auto"/>
          <w:sz w:val="24"/>
        </w:rPr>
        <w:t xml:space="preserve"> budowach.</w:t>
      </w:r>
    </w:p>
    <w:p w14:paraId="4DA720CC" w14:textId="1C5DDEE2" w:rsidR="00034A87" w:rsidRPr="00717B86" w:rsidRDefault="00034A87" w:rsidP="00717B86">
      <w:pPr>
        <w:rPr>
          <w:rFonts w:ascii="Times New Roman" w:hAnsi="Times New Roman" w:cs="Times New Roman"/>
          <w:b/>
          <w:u w:val="single"/>
        </w:rPr>
      </w:pPr>
    </w:p>
    <w:p w14:paraId="1FA20FB2" w14:textId="77777777" w:rsidR="00034A87" w:rsidRPr="00592A46" w:rsidRDefault="00034A87" w:rsidP="00717B86">
      <w:pPr>
        <w:rPr>
          <w:rFonts w:ascii="Times New Roman" w:hAnsi="Times New Roman" w:cs="Times New Roman"/>
        </w:rPr>
      </w:pPr>
      <w:r w:rsidRPr="00592A46">
        <w:rPr>
          <w:rFonts w:ascii="Times New Roman" w:hAnsi="Times New Roman" w:cs="Times New Roman"/>
          <w:b/>
          <w:u w:val="single"/>
        </w:rPr>
        <w:t xml:space="preserve">UWAGA: </w:t>
      </w:r>
      <w:r w:rsidRPr="00592A46">
        <w:rPr>
          <w:rFonts w:ascii="Times New Roman" w:hAnsi="Times New Roman" w:cs="Times New Roman"/>
        </w:rPr>
        <w:t xml:space="preserve">Kierownik budowy oraz kierownik robót powinni posiadać - uprawnienia budowlane zgodnie z ustawą z dnia 07.07.1994r. Prawo budowlane (j.t. Dz. U. z 2016r., </w:t>
      </w:r>
      <w:r w:rsidRPr="00592A46">
        <w:rPr>
          <w:rFonts w:ascii="Times New Roman" w:hAnsi="Times New Roman" w:cs="Times New Roman"/>
        </w:rPr>
        <w:lastRenderedPageBreak/>
        <w:t>poz. 290)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 do kierowania robotami budowlanymi w specjalności:</w:t>
      </w:r>
    </w:p>
    <w:p w14:paraId="2740F47C" w14:textId="77777777" w:rsidR="00034A87" w:rsidRPr="00592A46" w:rsidRDefault="00034A87" w:rsidP="00717B86">
      <w:pPr>
        <w:rPr>
          <w:rFonts w:ascii="Times New Roman" w:hAnsi="Times New Roman" w:cs="Times New Roman"/>
        </w:rPr>
      </w:pPr>
      <w:r w:rsidRPr="00592A46">
        <w:rPr>
          <w:rFonts w:ascii="Times New Roman" w:hAnsi="Times New Roman" w:cs="Times New Roman"/>
        </w:rPr>
        <w:t>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Europejskiej (Dz. U. z 2016r., poz. 65).</w:t>
      </w:r>
    </w:p>
    <w:p w14:paraId="01F00434" w14:textId="77777777" w:rsidR="00034A87" w:rsidRPr="00592A46" w:rsidRDefault="00034A87" w:rsidP="00537E8F">
      <w:pPr>
        <w:rPr>
          <w:rFonts w:ascii="Times New Roman" w:hAnsi="Times New Roman" w:cs="Times New Roman"/>
        </w:rPr>
      </w:pPr>
      <w:r w:rsidRPr="00592A46">
        <w:rPr>
          <w:rFonts w:ascii="Times New Roman" w:hAnsi="Times New Roman" w:cs="Times New Roman"/>
        </w:rPr>
        <w:t>Osoba odpowiedzialna za kontrolę jakości robót budowlanych, która będzie pełnić funkcję</w:t>
      </w:r>
    </w:p>
    <w:p w14:paraId="6FDDF97B" w14:textId="03F6B750" w:rsidR="00034A87" w:rsidRPr="00592A46" w:rsidRDefault="00034A87" w:rsidP="008E1898">
      <w:pPr>
        <w:rPr>
          <w:rFonts w:ascii="Times New Roman" w:hAnsi="Times New Roman" w:cs="Times New Roman"/>
          <w:b/>
        </w:rPr>
      </w:pPr>
      <w:r w:rsidRPr="00592A46">
        <w:rPr>
          <w:rFonts w:ascii="Times New Roman" w:hAnsi="Times New Roman" w:cs="Times New Roman"/>
          <w:b/>
        </w:rPr>
        <w:t>Kierownika budowy</w:t>
      </w:r>
      <w:r w:rsidRPr="00592A46">
        <w:rPr>
          <w:rFonts w:ascii="Times New Roman" w:hAnsi="Times New Roman" w:cs="Times New Roman"/>
        </w:rPr>
        <w:t xml:space="preserve"> powinien  przedstawić swoje doświadczenie zawodowe  związane z budową </w:t>
      </w:r>
      <w:r w:rsidR="00592A46" w:rsidRPr="00592A46">
        <w:rPr>
          <w:rFonts w:ascii="Times New Roman" w:hAnsi="Times New Roman" w:cs="Times New Roman"/>
        </w:rPr>
        <w:t>dróg</w:t>
      </w:r>
      <w:r w:rsidRPr="00592A46">
        <w:rPr>
          <w:rFonts w:ascii="Times New Roman" w:hAnsi="Times New Roman" w:cs="Times New Roman"/>
        </w:rPr>
        <w:t xml:space="preserve">– </w:t>
      </w:r>
      <w:r w:rsidRPr="00592A46">
        <w:rPr>
          <w:rFonts w:ascii="Times New Roman" w:hAnsi="Times New Roman" w:cs="Times New Roman"/>
          <w:b/>
        </w:rPr>
        <w:t xml:space="preserve">ilość realizowanych zamówień będzie </w:t>
      </w:r>
      <w:r w:rsidRPr="00592A46">
        <w:rPr>
          <w:rFonts w:ascii="Times New Roman" w:hAnsi="Times New Roman" w:cs="Times New Roman"/>
          <w:b/>
          <w:bCs/>
        </w:rPr>
        <w:t xml:space="preserve"> uwzględniona przy ocenie ofert.</w:t>
      </w:r>
      <w:r w:rsidRPr="00592A46">
        <w:rPr>
          <w:rFonts w:ascii="Times New Roman" w:hAnsi="Times New Roman" w:cs="Times New Roman"/>
          <w:b/>
        </w:rPr>
        <w:t xml:space="preserve">  </w:t>
      </w:r>
    </w:p>
    <w:p w14:paraId="31B8E58A" w14:textId="77777777" w:rsidR="00034A87" w:rsidRPr="008E1898" w:rsidRDefault="00034A87" w:rsidP="008E1898">
      <w:pPr>
        <w:rPr>
          <w:rFonts w:ascii="Times New Roman" w:hAnsi="Times New Roman" w:cs="Times New Roman"/>
          <w:b/>
        </w:rPr>
      </w:pPr>
      <w:r w:rsidRPr="008E1898">
        <w:rPr>
          <w:rFonts w:ascii="Times New Roman" w:hAnsi="Times New Roman" w:cs="Times New Roman"/>
          <w:b/>
          <w:color w:val="000000"/>
        </w:rPr>
        <w:t>Ocena spełnienia warunku zostanie dokonana na podstawie Oświadczenia Wykonawcy - załącznik nr 3 do SIWZ złożony wraz</w:t>
      </w:r>
      <w:r>
        <w:rPr>
          <w:rFonts w:ascii="Times New Roman" w:hAnsi="Times New Roman" w:cs="Times New Roman"/>
          <w:b/>
          <w:color w:val="000000"/>
        </w:rPr>
        <w:t xml:space="preserve"> z ofertą</w:t>
      </w:r>
      <w:r w:rsidRPr="008E1898">
        <w:rPr>
          <w:rFonts w:ascii="Times New Roman" w:hAnsi="Times New Roman" w:cs="Times New Roman"/>
          <w:b/>
          <w:color w:val="000000"/>
        </w:rPr>
        <w:t>.</w:t>
      </w:r>
    </w:p>
    <w:p w14:paraId="1D4AA14C" w14:textId="77777777" w:rsidR="00034A87" w:rsidRPr="00045DC1" w:rsidRDefault="00034A87" w:rsidP="00C34552">
      <w:pPr>
        <w:tabs>
          <w:tab w:val="left" w:pos="567"/>
        </w:tabs>
        <w:autoSpaceDN w:val="0"/>
        <w:adjustRightInd w:val="0"/>
        <w:spacing w:before="120"/>
        <w:rPr>
          <w:rFonts w:ascii="Times New Roman" w:hAnsi="Times New Roman" w:cs="Times New Roman"/>
          <w:b/>
          <w:color w:val="000000"/>
        </w:rPr>
      </w:pPr>
      <w:r w:rsidRPr="00045DC1">
        <w:rPr>
          <w:rFonts w:ascii="Times New Roman" w:hAnsi="Times New Roman" w:cs="Times New Roman"/>
          <w:bCs/>
          <w:color w:val="000000"/>
        </w:rPr>
        <w:t>2.</w:t>
      </w:r>
      <w:r w:rsidRPr="00045DC1">
        <w:rPr>
          <w:rFonts w:ascii="Times New Roman" w:hAnsi="Times New Roman" w:cs="Times New Roman"/>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sidRPr="00045DC1">
        <w:rPr>
          <w:rFonts w:ascii="Times New Roman" w:hAnsi="Times New Roman" w:cs="Times New Roman"/>
          <w:b/>
          <w:color w:val="000000"/>
        </w:rPr>
        <w:t>załącznik nr 5 do SIWZ.</w:t>
      </w:r>
    </w:p>
    <w:p w14:paraId="531AA2FF" w14:textId="77777777" w:rsidR="00034A87" w:rsidRPr="00045DC1" w:rsidRDefault="00034A87" w:rsidP="00CF21F6">
      <w:pPr>
        <w:rPr>
          <w:rFonts w:ascii="Times New Roman" w:hAnsi="Times New Roman" w:cs="Times New Roman"/>
          <w:color w:val="000000"/>
        </w:rPr>
      </w:pPr>
      <w:r w:rsidRPr="00045DC1">
        <w:rPr>
          <w:rFonts w:ascii="Times New Roman" w:hAnsi="Times New Roman" w:cs="Times New Roman"/>
          <w:color w:val="000000"/>
        </w:rPr>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14:paraId="3FEBE7EE" w14:textId="77777777" w:rsidR="00034A87" w:rsidRPr="00045DC1" w:rsidRDefault="00034A87" w:rsidP="009579C9">
      <w:pPr>
        <w:pStyle w:val="Tekstpodstawowywcity"/>
        <w:spacing w:before="120" w:after="0"/>
        <w:ind w:left="0"/>
        <w:outlineLvl w:val="0"/>
        <w:rPr>
          <w:rFonts w:ascii="Times New Roman" w:hAnsi="Times New Roman" w:cs="Times New Roman"/>
          <w:b/>
          <w:color w:val="000000"/>
        </w:rPr>
      </w:pPr>
      <w:r w:rsidRPr="00045DC1">
        <w:rPr>
          <w:rFonts w:ascii="Times New Roman" w:hAnsi="Times New Roman" w:cs="Times New Roman"/>
          <w:color w:val="000000"/>
        </w:rPr>
        <w:t xml:space="preserve">3.Wykonawca może powoływać się na zasoby innych podmiotów </w:t>
      </w:r>
      <w:r w:rsidRPr="00045DC1">
        <w:rPr>
          <w:rFonts w:ascii="Times New Roman" w:hAnsi="Times New Roman" w:cs="Times New Roman"/>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 o spełnieniu warunków udziału - załącznik Nr 3 do SIWZ.</w:t>
      </w:r>
    </w:p>
    <w:p w14:paraId="582D6063" w14:textId="77777777" w:rsidR="00034A87" w:rsidRPr="00045DC1" w:rsidRDefault="00034A87" w:rsidP="00751E94">
      <w:pPr>
        <w:widowControl/>
        <w:suppressAutoHyphens w:val="0"/>
        <w:autoSpaceDE/>
        <w:spacing w:after="40"/>
        <w:ind w:left="66"/>
        <w:rPr>
          <w:rFonts w:ascii="Times New Roman" w:hAnsi="Times New Roman" w:cs="Times New Roman"/>
        </w:rPr>
      </w:pPr>
      <w:r w:rsidRPr="00045DC1">
        <w:rPr>
          <w:rFonts w:ascii="Times New Roman" w:hAnsi="Times New Roman" w:cs="Times New Roman"/>
        </w:rPr>
        <w:t xml:space="preserve">4.Zgodnie z treścią art. 24 ust. 5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Zamawiający na podstawie poniższych przesłanek wykluczy z postępowania Wykonawcę: </w:t>
      </w:r>
    </w:p>
    <w:p w14:paraId="5FD7A861" w14:textId="77777777" w:rsidR="00034A87" w:rsidRPr="00045DC1" w:rsidRDefault="00034A87" w:rsidP="00751E94">
      <w:pPr>
        <w:widowControl/>
        <w:suppressAutoHyphens w:val="0"/>
        <w:autoSpaceDE/>
        <w:spacing w:after="40"/>
        <w:ind w:left="66"/>
        <w:rPr>
          <w:rFonts w:ascii="Times New Roman" w:hAnsi="Times New Roman" w:cs="Times New Roman"/>
        </w:rPr>
      </w:pPr>
      <w:r w:rsidRPr="00045DC1">
        <w:rPr>
          <w:rFonts w:ascii="Times New Roman" w:hAnsi="Times New Roman" w:cs="Times New Roman"/>
        </w:rPr>
        <w:t xml:space="preserve">a) art. 24 ust. 5 pkt 2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 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środków dowodowych, </w:t>
      </w:r>
    </w:p>
    <w:p w14:paraId="6F637916" w14:textId="77777777" w:rsidR="00034A87" w:rsidRPr="00045DC1" w:rsidRDefault="00034A87" w:rsidP="00751E94">
      <w:pPr>
        <w:widowControl/>
        <w:suppressAutoHyphens w:val="0"/>
        <w:autoSpaceDE/>
        <w:spacing w:after="40"/>
        <w:ind w:left="66"/>
        <w:rPr>
          <w:rFonts w:ascii="Times New Roman" w:hAnsi="Times New Roman" w:cs="Times New Roman"/>
        </w:rPr>
      </w:pPr>
      <w:r w:rsidRPr="00045DC1">
        <w:rPr>
          <w:rFonts w:ascii="Times New Roman" w:hAnsi="Times New Roman" w:cs="Times New Roman"/>
        </w:rPr>
        <w:t xml:space="preserve">b) art. 24 ust. 5 pkt 3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 jeżeli wykonawca lub osoby, o których mowa w ust. 1 pkt 14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uprawnione do reprezentowania wykonawcy pozostają w relacjach określonych w art. 17 ust. 1 pkt 2–4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z:</w:t>
      </w:r>
    </w:p>
    <w:p w14:paraId="562937C1" w14:textId="77777777" w:rsidR="00034A87" w:rsidRPr="00045DC1" w:rsidRDefault="00034A87" w:rsidP="00491232">
      <w:pPr>
        <w:ind w:left="993" w:right="-77"/>
        <w:rPr>
          <w:rFonts w:ascii="Times New Roman" w:hAnsi="Times New Roman" w:cs="Times New Roman"/>
        </w:rPr>
      </w:pPr>
      <w:r w:rsidRPr="00045DC1">
        <w:rPr>
          <w:rFonts w:ascii="Times New Roman" w:hAnsi="Times New Roman" w:cs="Times New Roman"/>
        </w:rPr>
        <w:t>a) zamawiającym,</w:t>
      </w:r>
    </w:p>
    <w:p w14:paraId="064CBD36" w14:textId="77777777" w:rsidR="00034A87" w:rsidRPr="00045DC1" w:rsidRDefault="00034A87" w:rsidP="00491232">
      <w:pPr>
        <w:ind w:left="993" w:right="-77"/>
        <w:rPr>
          <w:rFonts w:ascii="Times New Roman" w:hAnsi="Times New Roman" w:cs="Times New Roman"/>
        </w:rPr>
      </w:pPr>
      <w:r w:rsidRPr="00045DC1">
        <w:rPr>
          <w:rFonts w:ascii="Times New Roman" w:hAnsi="Times New Roman" w:cs="Times New Roman"/>
        </w:rPr>
        <w:t>b) osobami uprawnionymi do reprezentowania zamawiającego,</w:t>
      </w:r>
    </w:p>
    <w:p w14:paraId="490368C7" w14:textId="77777777" w:rsidR="00034A87" w:rsidRPr="00045DC1" w:rsidRDefault="00034A87" w:rsidP="00491232">
      <w:pPr>
        <w:ind w:left="993" w:right="-77"/>
        <w:rPr>
          <w:rFonts w:ascii="Times New Roman" w:hAnsi="Times New Roman" w:cs="Times New Roman"/>
        </w:rPr>
      </w:pPr>
      <w:r w:rsidRPr="00045DC1">
        <w:rPr>
          <w:rFonts w:ascii="Times New Roman" w:hAnsi="Times New Roman" w:cs="Times New Roman"/>
        </w:rPr>
        <w:t>c) członkami komisji przetargowej,</w:t>
      </w:r>
    </w:p>
    <w:p w14:paraId="22D781EC" w14:textId="77777777" w:rsidR="00034A87" w:rsidRPr="00045DC1" w:rsidRDefault="00034A87" w:rsidP="00491232">
      <w:pPr>
        <w:ind w:left="993" w:right="-77"/>
        <w:rPr>
          <w:rFonts w:ascii="Times New Roman" w:hAnsi="Times New Roman" w:cs="Times New Roman"/>
        </w:rPr>
      </w:pPr>
      <w:r w:rsidRPr="00045DC1">
        <w:rPr>
          <w:rFonts w:ascii="Times New Roman" w:hAnsi="Times New Roman" w:cs="Times New Roman"/>
        </w:rPr>
        <w:t>d) osobami, które złożyły oświadczenie, o którym mowa w art. 17 ust. 2a</w:t>
      </w:r>
    </w:p>
    <w:p w14:paraId="409FF63A" w14:textId="77777777" w:rsidR="00034A87" w:rsidRPr="00045DC1" w:rsidRDefault="00034A87" w:rsidP="00751E94">
      <w:pPr>
        <w:ind w:left="993" w:right="-77"/>
        <w:rPr>
          <w:rFonts w:ascii="Times New Roman" w:hAnsi="Times New Roman" w:cs="Times New Roman"/>
        </w:rPr>
      </w:pPr>
      <w:r w:rsidRPr="00045DC1">
        <w:rPr>
          <w:rFonts w:ascii="Times New Roman" w:hAnsi="Times New Roman" w:cs="Times New Roman"/>
        </w:rPr>
        <w:t xml:space="preserve">– chyba że jest możliwe zapewnienie bezstronności po stronie zamawiającego w </w:t>
      </w:r>
      <w:r w:rsidRPr="00045DC1">
        <w:rPr>
          <w:rFonts w:ascii="Times New Roman" w:hAnsi="Times New Roman" w:cs="Times New Roman"/>
        </w:rPr>
        <w:lastRenderedPageBreak/>
        <w:t>inny sposób niż przez wykluczenie wykonawcy z udziału w postępowaniu;</w:t>
      </w:r>
    </w:p>
    <w:p w14:paraId="53B5F173" w14:textId="77777777" w:rsidR="00034A87" w:rsidRPr="00045DC1" w:rsidRDefault="00034A87" w:rsidP="009579C9">
      <w:pPr>
        <w:pStyle w:val="Tekstpodstawowywcity"/>
        <w:spacing w:before="120" w:after="0"/>
        <w:ind w:left="0"/>
        <w:outlineLvl w:val="0"/>
        <w:rPr>
          <w:rFonts w:ascii="Times New Roman" w:hAnsi="Times New Roman" w:cs="Times New Roman"/>
          <w:b/>
          <w:color w:val="000000"/>
        </w:rPr>
      </w:pPr>
      <w:r w:rsidRPr="00045DC1">
        <w:rPr>
          <w:rFonts w:ascii="Times New Roman" w:hAnsi="Times New Roman" w:cs="Times New Roman"/>
        </w:rPr>
        <w:t xml:space="preserve">c) art. 24 ust. 5 pkt 4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 który z przyczyn leżących po jego stronie nie wykonał albo nie należycie wykonał w istotnym stopniu wcześniejszą umowę w sprawie zamówienia publicznego lub umowę koncesji, zawartą z Zamawiającym o którym mowa w art. 3 ust 1 pkt 1-4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co doprowadziło do rozwiązania umowy lub zasądzenia odszkodowania</w:t>
      </w:r>
    </w:p>
    <w:p w14:paraId="05FCB594" w14:textId="77777777" w:rsidR="00034A87" w:rsidRPr="00045DC1" w:rsidRDefault="00034A87" w:rsidP="00452A83">
      <w:pPr>
        <w:spacing w:before="120"/>
        <w:rPr>
          <w:rFonts w:ascii="Times New Roman" w:hAnsi="Times New Roman" w:cs="Times New Roman"/>
          <w:color w:val="000000"/>
        </w:rPr>
      </w:pPr>
      <w:r w:rsidRPr="00045DC1">
        <w:rPr>
          <w:rFonts w:ascii="Times New Roman" w:hAnsi="Times New Roman" w:cs="Times New Roman"/>
          <w:color w:val="000000"/>
        </w:rPr>
        <w:t xml:space="preserve">5. O wykluczeniu z postępowania oraz o odrzuceniu oferty Wykonawca zostanie zawiadomiony niezwłocznie po dokonaniu oceny ofert w sposób wskazany w </w:t>
      </w:r>
      <w:r w:rsidRPr="00045DC1">
        <w:rPr>
          <w:rFonts w:ascii="Times New Roman" w:hAnsi="Times New Roman" w:cs="Times New Roman"/>
          <w:b/>
          <w:color w:val="000000"/>
        </w:rPr>
        <w:t>Cz.XIV.1 SIWZ.</w:t>
      </w:r>
      <w:r w:rsidRPr="00045DC1">
        <w:rPr>
          <w:rFonts w:ascii="Times New Roman" w:hAnsi="Times New Roman" w:cs="Times New Roman"/>
          <w:color w:val="000000"/>
        </w:rPr>
        <w:t xml:space="preserve"> Zawiadomienie zawierać będzie uzasadnienie faktyczne i prawne. </w:t>
      </w:r>
    </w:p>
    <w:p w14:paraId="4ACE985A" w14:textId="77777777" w:rsidR="00034A87" w:rsidRPr="00045DC1" w:rsidRDefault="00034A87" w:rsidP="00C34552">
      <w:pPr>
        <w:spacing w:before="120"/>
        <w:rPr>
          <w:rFonts w:ascii="Times New Roman" w:hAnsi="Times New Roman" w:cs="Times New Roman"/>
          <w:b/>
          <w:bCs/>
          <w:color w:val="000000"/>
        </w:rPr>
      </w:pPr>
      <w:r w:rsidRPr="00045DC1">
        <w:rPr>
          <w:rFonts w:ascii="Times New Roman" w:hAnsi="Times New Roman" w:cs="Times New Roman"/>
          <w:b/>
          <w:bCs/>
          <w:color w:val="000000"/>
        </w:rPr>
        <w:t>VII. Wykaz oświadczeń lub dokumentów, jakie wykonawcy będą zobowiązani dostarczyć na wezwanie zamawiającego lub samodzielnie.</w:t>
      </w:r>
    </w:p>
    <w:p w14:paraId="72B78743" w14:textId="77777777" w:rsidR="00034A87" w:rsidRPr="00045DC1" w:rsidRDefault="00034A87" w:rsidP="00281641">
      <w:pPr>
        <w:spacing w:before="120"/>
        <w:rPr>
          <w:rFonts w:ascii="Times New Roman" w:hAnsi="Times New Roman" w:cs="Times New Roman"/>
          <w:b/>
          <w:bCs/>
          <w:iCs/>
          <w:color w:val="000000"/>
        </w:rPr>
      </w:pPr>
      <w:r w:rsidRPr="00045DC1">
        <w:rPr>
          <w:rFonts w:ascii="Times New Roman" w:hAnsi="Times New Roman" w:cs="Times New Roman"/>
          <w:iCs/>
          <w:color w:val="000000"/>
        </w:rPr>
        <w:t>1. W celu potwierdzenia spełnienia przez wykonawcę którego ofertę oceniono najwyżej warunków udziału zamawiający będzie żądał dostarczenia  następujących oświadczeń i dokumentów:</w:t>
      </w:r>
    </w:p>
    <w:p w14:paraId="05CD1BFD" w14:textId="77777777" w:rsidR="00034A87" w:rsidRPr="00045DC1" w:rsidRDefault="00034A87" w:rsidP="003847B3">
      <w:pPr>
        <w:rPr>
          <w:rFonts w:ascii="Times New Roman" w:eastAsia="TimesNewRoman" w:hAnsi="Times New Roman" w:cs="Times New Roman"/>
          <w:color w:val="000000"/>
        </w:rPr>
      </w:pPr>
      <w:r w:rsidRPr="00045DC1">
        <w:rPr>
          <w:rFonts w:ascii="Times New Roman" w:hAnsi="Times New Roman" w:cs="Times New Roman"/>
          <w:color w:val="000000"/>
        </w:rPr>
        <w:t xml:space="preserve">1) Potwierdzonej za zgodność z oryginałem kopii polisy potwierdzającej zawarcie umowy ubezpieczenia </w:t>
      </w:r>
      <w:r w:rsidRPr="00045DC1">
        <w:rPr>
          <w:rFonts w:ascii="Times New Roman" w:eastAsia="TimesNewRoman" w:hAnsi="Times New Roman" w:cs="Times New Roman"/>
          <w:color w:val="000000"/>
        </w:rPr>
        <w:t>odpowiedzialności cywilnej w zakresie prowadzonej działalności związanej z przedmiotem zamówienia</w:t>
      </w:r>
    </w:p>
    <w:p w14:paraId="28B77C1F" w14:textId="77777777" w:rsidR="00034A87" w:rsidRPr="00045DC1" w:rsidRDefault="00034A87" w:rsidP="003847B3">
      <w:pPr>
        <w:rPr>
          <w:rFonts w:ascii="Times New Roman" w:eastAsia="TimesNewRoman" w:hAnsi="Times New Roman" w:cs="Times New Roman"/>
        </w:rPr>
      </w:pPr>
      <w:r w:rsidRPr="00045DC1">
        <w:rPr>
          <w:rFonts w:ascii="Times New Roman" w:eastAsia="TimesNewRoman" w:hAnsi="Times New Roman" w:cs="Times New Roman"/>
          <w:color w:val="000000"/>
        </w:rPr>
        <w:t xml:space="preserve">2) </w:t>
      </w:r>
      <w:r w:rsidRPr="00045DC1">
        <w:rPr>
          <w:rFonts w:ascii="Times New Roman" w:hAnsi="Times New Roman" w:cs="Times New Roman"/>
          <w:color w:val="000000"/>
        </w:rPr>
        <w:t xml:space="preserve">Wykazu robót budowlanych – wykonanych nie wcześniej niż w okresie 5 lat przed upływem terminu składania ofert a jeżeli okres prowadzenia działalności jest krótszy w tym okresie  - </w:t>
      </w:r>
      <w:r w:rsidRPr="00045DC1">
        <w:rPr>
          <w:rFonts w:ascii="Times New Roman" w:hAnsi="Times New Roman" w:cs="Times New Roman"/>
          <w:b/>
          <w:color w:val="000000"/>
        </w:rPr>
        <w:t xml:space="preserve">załącznik nr 6 do SIWZ,  </w:t>
      </w:r>
      <w:r w:rsidRPr="00045DC1">
        <w:rPr>
          <w:rFonts w:ascii="Times New Roman" w:hAnsi="Times New Roman" w:cs="Times New Roman"/>
          <w:color w:val="000000"/>
        </w:rPr>
        <w:t xml:space="preserve">wraz z  podaniem ich rodzaju, wartości, daty, miejsca wykonania roboty budowlanej i  podmiotów, na rzecz których roboty te zostały wykonane, z załączeniem dowodów określających czy te roboty budowlane zostały wykonane należycie, wykonane zgodnie z przepisami prawa budowlanego i prawidłowo ukończone, przy czym dowodami, o których mowa, są </w:t>
      </w:r>
      <w:r w:rsidRPr="00045DC1">
        <w:rPr>
          <w:rFonts w:ascii="Times New Roman" w:hAnsi="Times New Roman" w:cs="Times New Roman"/>
        </w:rPr>
        <w:t xml:space="preserve">referencje  bądź inne dokumenty wystawione przez podmiot, na rzecz którego roboty budowlane były wykonywane, a jeżeli z uzasadnionej przyczyny o obiektywnym charakterze wykonawca nie jest w stanie uzyskać tych dokumentów i inne dokumenty.   </w:t>
      </w:r>
    </w:p>
    <w:p w14:paraId="2221887B" w14:textId="77777777" w:rsidR="00034A87" w:rsidRPr="009E4CE2" w:rsidRDefault="00034A87" w:rsidP="00C34552">
      <w:pPr>
        <w:spacing w:before="120"/>
        <w:rPr>
          <w:rFonts w:ascii="Times New Roman" w:hAnsi="Times New Roman" w:cs="Times New Roman"/>
          <w:color w:val="C00000"/>
        </w:rPr>
      </w:pPr>
      <w:r w:rsidRPr="00045DC1">
        <w:rPr>
          <w:rFonts w:ascii="Times New Roman" w:hAnsi="Times New Roman" w:cs="Times New Roman"/>
          <w:color w:val="000000"/>
        </w:rPr>
        <w:t xml:space="preserve">3) Wykazu osób skierowanych przez wykonawcę do realizacji zamówienia publicznego w szczególności odpowiedzialnych za  kontrolę jakości i kierowanie robotami budowlanymi - </w:t>
      </w:r>
      <w:r w:rsidRPr="00274FE3">
        <w:rPr>
          <w:rFonts w:ascii="Times New Roman" w:hAnsi="Times New Roman" w:cs="Times New Roman"/>
          <w:b/>
        </w:rPr>
        <w:t>załącznik nr 7 do SIWZ</w:t>
      </w:r>
      <w:r w:rsidRPr="009E4CE2">
        <w:rPr>
          <w:rFonts w:ascii="Times New Roman" w:hAnsi="Times New Roman" w:cs="Times New Roman"/>
          <w:color w:val="C00000"/>
        </w:rPr>
        <w:t xml:space="preserve">. </w:t>
      </w:r>
    </w:p>
    <w:p w14:paraId="7B7D9AA4"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 xml:space="preserve">4) Oświadczenie na temat kwalifikacji kadry kierowniczej wykonawcy- </w:t>
      </w:r>
      <w:r w:rsidRPr="00045DC1">
        <w:rPr>
          <w:rFonts w:ascii="Times New Roman" w:hAnsi="Times New Roman" w:cs="Times New Roman"/>
          <w:b/>
          <w:color w:val="000000"/>
        </w:rPr>
        <w:t>załącznik nr 8 do SIWZ</w:t>
      </w:r>
      <w:r w:rsidRPr="00045DC1">
        <w:rPr>
          <w:rFonts w:ascii="Times New Roman" w:hAnsi="Times New Roman" w:cs="Times New Roman"/>
          <w:color w:val="000000"/>
        </w:rPr>
        <w:t>.</w:t>
      </w:r>
    </w:p>
    <w:p w14:paraId="1CA27C1E"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5) W przypadku złożenia oferty zawierającej rozwiązania równoważne – dokumenty potwierdzające równoważność.</w:t>
      </w:r>
    </w:p>
    <w:p w14:paraId="20804C2A"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6) Dowód wniesienia wadium</w:t>
      </w:r>
    </w:p>
    <w:p w14:paraId="74F6A2BF" w14:textId="77777777" w:rsidR="00034A87" w:rsidRPr="00045DC1" w:rsidRDefault="00034A87" w:rsidP="00401137">
      <w:pPr>
        <w:spacing w:before="120"/>
        <w:rPr>
          <w:rFonts w:ascii="Times New Roman" w:hAnsi="Times New Roman" w:cs="Times New Roman"/>
          <w:color w:val="000000"/>
        </w:rPr>
      </w:pPr>
      <w:r w:rsidRPr="00045DC1">
        <w:rPr>
          <w:rFonts w:ascii="Times New Roman" w:hAnsi="Times New Roman" w:cs="Times New Roman"/>
          <w:color w:val="000000"/>
        </w:rPr>
        <w:t>7) Pełnomocnictwo ( jeżeli dotyczy)</w:t>
      </w:r>
    </w:p>
    <w:p w14:paraId="34CE8222" w14:textId="77777777" w:rsidR="00034A87" w:rsidRPr="00E27478" w:rsidRDefault="00034A87" w:rsidP="00401137">
      <w:pPr>
        <w:spacing w:before="120"/>
        <w:rPr>
          <w:rFonts w:ascii="Times New Roman" w:hAnsi="Times New Roman" w:cs="Times New Roman"/>
          <w:color w:val="C00000"/>
        </w:rPr>
      </w:pPr>
      <w:r w:rsidRPr="00045DC1">
        <w:rPr>
          <w:rFonts w:ascii="Times New Roman" w:hAnsi="Times New Roman" w:cs="Times New Roman"/>
        </w:rPr>
        <w:t>Upoważnienie osób podpisujących ofertę musi bezpośrednio wynikać z dokumentów dołączonych do oferty. Oznacza to, że jeżeli upoważnienie takie nie wynika wprost z dokumentu stwierdzającego status prawny wykonawcy, to do oferty należy dołączyć stosowne pełnomocnictwo w formie oryginału lub kserokopii potwierdzonej notarialnie, ustanowione do reprezentowania wykonawcy/ów ubiegającego/</w:t>
      </w:r>
      <w:proofErr w:type="spellStart"/>
      <w:r w:rsidRPr="00045DC1">
        <w:rPr>
          <w:rFonts w:ascii="Times New Roman" w:hAnsi="Times New Roman" w:cs="Times New Roman"/>
        </w:rPr>
        <w:t>cych</w:t>
      </w:r>
      <w:proofErr w:type="spellEnd"/>
      <w:r w:rsidRPr="00045DC1">
        <w:rPr>
          <w:rFonts w:ascii="Times New Roman" w:hAnsi="Times New Roman" w:cs="Times New Roman"/>
        </w:rPr>
        <w:t xml:space="preserve"> się o udzielenie </w:t>
      </w:r>
      <w:r w:rsidRPr="00E27478">
        <w:rPr>
          <w:rFonts w:ascii="Times New Roman" w:hAnsi="Times New Roman" w:cs="Times New Roman"/>
        </w:rPr>
        <w:t>zamówienia publicznego.</w:t>
      </w:r>
    </w:p>
    <w:p w14:paraId="716318DB" w14:textId="77777777" w:rsidR="00034A87" w:rsidRPr="00045DC1" w:rsidRDefault="00034A87" w:rsidP="00A75BC7">
      <w:pPr>
        <w:spacing w:before="120"/>
        <w:jc w:val="both"/>
        <w:rPr>
          <w:rFonts w:ascii="Times New Roman" w:hAnsi="Times New Roman" w:cs="Times New Roman"/>
          <w:b/>
          <w:iCs/>
          <w:color w:val="000000"/>
        </w:rPr>
      </w:pPr>
      <w:r w:rsidRPr="00045DC1">
        <w:rPr>
          <w:rFonts w:ascii="Times New Roman" w:hAnsi="Times New Roman" w:cs="Times New Roman"/>
          <w:iCs/>
          <w:color w:val="000000"/>
        </w:rPr>
        <w:lastRenderedPageBreak/>
        <w:t xml:space="preserve">2. W celu potwierdzenie </w:t>
      </w:r>
      <w:r w:rsidRPr="00045DC1">
        <w:rPr>
          <w:rFonts w:ascii="Times New Roman" w:hAnsi="Times New Roman" w:cs="Times New Roman"/>
          <w:b/>
          <w:iCs/>
          <w:color w:val="000000"/>
        </w:rPr>
        <w:t xml:space="preserve">braku podstaw wykluczenia wykonawca </w:t>
      </w:r>
      <w:r w:rsidRPr="00045DC1">
        <w:rPr>
          <w:rFonts w:ascii="Times New Roman" w:hAnsi="Times New Roman" w:cs="Times New Roman"/>
          <w:iCs/>
          <w:color w:val="000000"/>
        </w:rPr>
        <w:t>którego ofertę ceniono najwyżej następujących oświadczeń i dokumentów:</w:t>
      </w:r>
    </w:p>
    <w:p w14:paraId="01BD86D8" w14:textId="77777777" w:rsidR="00034A87" w:rsidRPr="00045DC1" w:rsidRDefault="00034A87" w:rsidP="00C34552">
      <w:pPr>
        <w:widowControl/>
        <w:suppressAutoHyphens w:val="0"/>
        <w:autoSpaceDN w:val="0"/>
        <w:adjustRightInd w:val="0"/>
        <w:rPr>
          <w:rFonts w:ascii="Times New Roman" w:eastAsia="TimesNewRoman" w:hAnsi="Times New Roman" w:cs="Times New Roman"/>
          <w:color w:val="000000"/>
        </w:rPr>
      </w:pPr>
      <w:r w:rsidRPr="00045DC1">
        <w:rPr>
          <w:rFonts w:ascii="Times New Roman" w:eastAsia="TimesNewRoman" w:hAnsi="Times New Roman" w:cs="Times New Roman"/>
          <w:color w:val="000000"/>
        </w:rPr>
        <w:t>1) 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w:t>
      </w:r>
    </w:p>
    <w:p w14:paraId="5EEAB48E" w14:textId="77777777" w:rsidR="00034A87" w:rsidRPr="00045DC1" w:rsidRDefault="00034A87" w:rsidP="00C34552">
      <w:pPr>
        <w:widowControl/>
        <w:suppressAutoHyphens w:val="0"/>
        <w:autoSpaceDN w:val="0"/>
        <w:adjustRightInd w:val="0"/>
        <w:spacing w:before="120"/>
        <w:rPr>
          <w:rFonts w:ascii="Times New Roman" w:eastAsia="TimesNewRoman" w:hAnsi="Times New Roman" w:cs="Times New Roman"/>
          <w:color w:val="000000"/>
        </w:rPr>
      </w:pPr>
      <w:r w:rsidRPr="00045DC1">
        <w:rPr>
          <w:rFonts w:ascii="Times New Roman" w:eastAsia="TimesNewRoman" w:hAnsi="Times New Roman" w:cs="Times New Roman"/>
          <w:color w:val="000000"/>
        </w:rPr>
        <w:t>2) oświadczenia wykonawcy o braku orzeczenia wobec niego tytułem środka zapobiegawczego zakazu ubiegania się o zamówienia publiczne,</w:t>
      </w:r>
    </w:p>
    <w:p w14:paraId="6D1D8C3E" w14:textId="77777777" w:rsidR="00034A87" w:rsidRPr="00045DC1" w:rsidRDefault="00034A87" w:rsidP="00C34552">
      <w:pPr>
        <w:widowControl/>
        <w:suppressAutoHyphens w:val="0"/>
        <w:autoSpaceDN w:val="0"/>
        <w:adjustRightInd w:val="0"/>
        <w:spacing w:before="120"/>
        <w:rPr>
          <w:rFonts w:ascii="Times New Roman" w:eastAsia="TimesNewRoman" w:hAnsi="Times New Roman" w:cs="Times New Roman"/>
          <w:color w:val="000000"/>
        </w:rPr>
      </w:pPr>
      <w:r w:rsidRPr="00045DC1">
        <w:rPr>
          <w:rFonts w:ascii="Times New Roman" w:eastAsia="TimesNewRoman" w:hAnsi="Times New Roman" w:cs="Times New Roman"/>
          <w:color w:val="000000"/>
        </w:rPr>
        <w:t>3) oświadczenia wykonawcy o nie zaleganiu z opłacaniem podatków i opłat lokalnych, o których mowa w ustawie z dnia 12 stycznia 1991 r. o podatkach i opłatach lokalnych (Dz. U. z 2016 r. poz. 716);</w:t>
      </w:r>
    </w:p>
    <w:p w14:paraId="219A2382" w14:textId="77777777" w:rsidR="00034A87" w:rsidRPr="00045DC1" w:rsidRDefault="00034A87" w:rsidP="00382244">
      <w:pPr>
        <w:spacing w:before="120"/>
        <w:rPr>
          <w:rFonts w:ascii="Times New Roman" w:hAnsi="Times New Roman" w:cs="Times New Roman"/>
          <w:color w:val="000000"/>
        </w:rPr>
      </w:pPr>
      <w:r w:rsidRPr="00045DC1">
        <w:rPr>
          <w:rFonts w:ascii="Times New Roman" w:eastAsia="TimesNewRoman" w:hAnsi="Times New Roman" w:cs="Times New Roman"/>
          <w:color w:val="000000"/>
        </w:rPr>
        <w:t xml:space="preserve">4)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Pr="00045DC1">
        <w:rPr>
          <w:rFonts w:ascii="Times New Roman" w:eastAsia="TimesNewRoman" w:hAnsi="Times New Roman" w:cs="Times New Roman"/>
          <w:b/>
          <w:color w:val="000000"/>
        </w:rPr>
        <w:t xml:space="preserve">oświadczenie składają samodzielnie wykonawcy w terminie 3 dni od zamieszczenia przez Zamawiającego na stronie internetowej informacji o otwarciu ofert - </w:t>
      </w:r>
      <w:r w:rsidRPr="00045DC1">
        <w:rPr>
          <w:rFonts w:ascii="Times New Roman" w:hAnsi="Times New Roman" w:cs="Times New Roman"/>
          <w:b/>
          <w:color w:val="000000"/>
        </w:rPr>
        <w:t>załącznik nr 9 do SIWZ</w:t>
      </w:r>
      <w:r w:rsidRPr="00045DC1">
        <w:rPr>
          <w:rFonts w:ascii="Times New Roman" w:hAnsi="Times New Roman" w:cs="Times New Roman"/>
          <w:color w:val="000000"/>
        </w:rPr>
        <w:t>.</w:t>
      </w:r>
    </w:p>
    <w:p w14:paraId="3150E4CE" w14:textId="77777777" w:rsidR="00034A87" w:rsidRPr="00045DC1" w:rsidRDefault="00034A87" w:rsidP="00A75BC7">
      <w:pPr>
        <w:spacing w:before="120"/>
        <w:jc w:val="both"/>
        <w:rPr>
          <w:rFonts w:ascii="Times New Roman" w:hAnsi="Times New Roman" w:cs="Times New Roman"/>
          <w:b/>
          <w:bCs/>
          <w:iCs/>
          <w:color w:val="000000"/>
        </w:rPr>
      </w:pPr>
      <w:r w:rsidRPr="00045DC1">
        <w:rPr>
          <w:rFonts w:ascii="Times New Roman" w:hAnsi="Times New Roman" w:cs="Times New Roman"/>
          <w:b/>
          <w:bCs/>
          <w:iCs/>
          <w:color w:val="000000"/>
        </w:rPr>
        <w:t>3. Dokumenty podmiotów mających siedzibę poza terytorium Rzeczypospolitej Polskiej:</w:t>
      </w:r>
    </w:p>
    <w:p w14:paraId="07667D9E" w14:textId="77777777" w:rsidR="00034A87" w:rsidRPr="00045DC1" w:rsidRDefault="00034A87" w:rsidP="00C34552">
      <w:pPr>
        <w:widowControl/>
        <w:suppressAutoHyphens w:val="0"/>
        <w:autoSpaceDN w:val="0"/>
        <w:adjustRightInd w:val="0"/>
        <w:spacing w:before="120"/>
        <w:rPr>
          <w:rFonts w:ascii="Times New Roman" w:eastAsia="TimesNewRoman" w:hAnsi="Times New Roman" w:cs="Times New Roman"/>
          <w:color w:val="000000"/>
        </w:rPr>
      </w:pPr>
      <w:r w:rsidRPr="00045DC1">
        <w:rPr>
          <w:rFonts w:ascii="Times New Roman" w:eastAsia="TimesNewRoman" w:hAnsi="Times New Roman" w:cs="Times New Roman"/>
          <w:color w:val="000000"/>
        </w:rPr>
        <w:t>Wykonawca który ma siedzibę lub miejsce zamieszkania poza terytorium Rzeczypospolitej Polskiej, zamiast dokumentów, o których mowa w § 5Rozporządzenia Ministra Rozwoju z dnia 26 lipca 2016 r. (Dz. U. z 27 lipca 2016 r., poz. 1126):</w:t>
      </w:r>
    </w:p>
    <w:p w14:paraId="01EDD485" w14:textId="77777777" w:rsidR="00034A87" w:rsidRPr="00045DC1" w:rsidRDefault="00034A87" w:rsidP="0084399C">
      <w:pPr>
        <w:widowControl/>
        <w:suppressAutoHyphens w:val="0"/>
        <w:autoSpaceDN w:val="0"/>
        <w:adjustRightInd w:val="0"/>
        <w:spacing w:before="120"/>
        <w:rPr>
          <w:rFonts w:ascii="Times New Roman" w:eastAsia="TimesNewRoman" w:hAnsi="Times New Roman" w:cs="Times New Roman"/>
          <w:color w:val="000000"/>
        </w:rPr>
      </w:pPr>
      <w:r w:rsidRPr="00045DC1">
        <w:rPr>
          <w:rFonts w:ascii="Times New Roman" w:eastAsia="TimesNewRoman" w:hAnsi="Times New Roman" w:cs="Times New 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14:paraId="1BFE95AF" w14:textId="77777777" w:rsidR="00034A87" w:rsidRPr="00045DC1" w:rsidRDefault="00034A87" w:rsidP="00A75BC7">
      <w:pPr>
        <w:widowControl/>
        <w:suppressAutoHyphens w:val="0"/>
        <w:autoSpaceDN w:val="0"/>
        <w:adjustRightInd w:val="0"/>
        <w:jc w:val="both"/>
        <w:rPr>
          <w:rFonts w:ascii="Times New Roman" w:eastAsia="TimesNewRoman" w:hAnsi="Times New Roman" w:cs="Times New Roman"/>
          <w:b/>
          <w:color w:val="000000"/>
        </w:rPr>
      </w:pPr>
      <w:r w:rsidRPr="00045DC1">
        <w:rPr>
          <w:rFonts w:ascii="Times New Roman" w:eastAsia="TimesNewRoman" w:hAnsi="Times New Roman" w:cs="Times New Roman"/>
          <w:b/>
          <w:color w:val="000000"/>
        </w:rPr>
        <w:t>Dokumenty powinny być wystawione nie wcześniej niż 6 m-ci przed terminem składania ofert.</w:t>
      </w:r>
    </w:p>
    <w:p w14:paraId="10C12A3B" w14:textId="77777777" w:rsidR="00034A87" w:rsidRPr="00045DC1" w:rsidRDefault="00034A87" w:rsidP="00CF21F6">
      <w:pPr>
        <w:widowControl/>
        <w:suppressAutoHyphens w:val="0"/>
        <w:autoSpaceDN w:val="0"/>
        <w:adjustRightInd w:val="0"/>
        <w:spacing w:before="120"/>
        <w:rPr>
          <w:rFonts w:ascii="Times New Roman" w:eastAsia="TimesNewRoman" w:hAnsi="Times New Roman" w:cs="Times New Roman"/>
          <w:color w:val="000000"/>
        </w:rPr>
      </w:pPr>
      <w:r w:rsidRPr="00045DC1">
        <w:rPr>
          <w:rFonts w:ascii="Times New Roman" w:hAnsi="Times New Roman" w:cs="Times New Roman"/>
          <w:color w:val="000000"/>
        </w:rPr>
        <w:t xml:space="preserve">3) </w:t>
      </w:r>
      <w:r w:rsidRPr="00045DC1">
        <w:rPr>
          <w:rFonts w:ascii="Times New Roman" w:eastAsia="TimesNewRoman" w:hAnsi="Times New Roman" w:cs="Times New 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14:paraId="5D7DC0C5" w14:textId="77777777" w:rsidR="00034A87" w:rsidRPr="00045DC1" w:rsidRDefault="00034A87" w:rsidP="00890908">
      <w:pPr>
        <w:widowControl/>
        <w:suppressAutoHyphens w:val="0"/>
        <w:autoSpaceDN w:val="0"/>
        <w:adjustRightInd w:val="0"/>
        <w:rPr>
          <w:rFonts w:ascii="Times New Roman" w:eastAsia="TimesNewRoman" w:hAnsi="Times New Roman" w:cs="Times New Roman"/>
          <w:b/>
          <w:color w:val="000000"/>
        </w:rPr>
      </w:pPr>
      <w:r w:rsidRPr="00045DC1">
        <w:rPr>
          <w:rFonts w:ascii="Times New Roman" w:eastAsia="TimesNewRoman" w:hAnsi="Times New Roman" w:cs="Times New Roman"/>
          <w:b/>
          <w:color w:val="000000"/>
        </w:rPr>
        <w:t>Oświadczenie  powinno być złożone nie wcześniej niż 6 m-ci przed terminem składania ofert.</w:t>
      </w:r>
    </w:p>
    <w:p w14:paraId="3C592D45" w14:textId="77777777" w:rsidR="00034A87" w:rsidRPr="00045DC1" w:rsidRDefault="00034A87" w:rsidP="00C34552">
      <w:pPr>
        <w:widowControl/>
        <w:suppressAutoHyphens w:val="0"/>
        <w:autoSpaceDN w:val="0"/>
        <w:adjustRightInd w:val="0"/>
        <w:spacing w:before="120"/>
        <w:rPr>
          <w:rFonts w:ascii="Times New Roman" w:hAnsi="Times New Roman" w:cs="Times New Roman"/>
          <w:color w:val="000000"/>
        </w:rPr>
      </w:pPr>
      <w:r w:rsidRPr="00045DC1">
        <w:rPr>
          <w:rFonts w:ascii="Times New Roman" w:hAnsi="Times New Roman" w:cs="Times New Roman"/>
          <w:color w:val="000000"/>
        </w:rPr>
        <w:lastRenderedPageBreak/>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14:paraId="442A7287" w14:textId="77777777" w:rsidR="00034A87" w:rsidRPr="00045DC1" w:rsidRDefault="00034A87" w:rsidP="00A75BC7">
      <w:pPr>
        <w:spacing w:before="120"/>
        <w:jc w:val="both"/>
        <w:rPr>
          <w:rFonts w:ascii="Times New Roman" w:hAnsi="Times New Roman" w:cs="Times New Roman"/>
          <w:b/>
          <w:bCs/>
          <w:iCs/>
          <w:color w:val="000000"/>
        </w:rPr>
      </w:pPr>
      <w:r w:rsidRPr="00045DC1">
        <w:rPr>
          <w:rFonts w:ascii="Times New Roman" w:hAnsi="Times New Roman" w:cs="Times New Roman"/>
          <w:b/>
          <w:bCs/>
          <w:iCs/>
          <w:color w:val="000000"/>
        </w:rPr>
        <w:t xml:space="preserve">4. Dokumenty składane przez wykonawców występujących wspólnie: </w:t>
      </w:r>
    </w:p>
    <w:p w14:paraId="2B78834E" w14:textId="77777777" w:rsidR="00034A87" w:rsidRPr="00045DC1" w:rsidRDefault="00034A87" w:rsidP="00C34552">
      <w:pPr>
        <w:spacing w:before="120"/>
        <w:rPr>
          <w:rFonts w:ascii="Times New Roman" w:hAnsi="Times New Roman" w:cs="Times New Roman"/>
          <w:bCs/>
          <w:color w:val="000000"/>
        </w:rPr>
      </w:pPr>
      <w:r w:rsidRPr="00045DC1">
        <w:rPr>
          <w:rFonts w:ascii="Times New Roman" w:hAnsi="Times New Roman" w:cs="Times New Roman"/>
          <w:color w:val="000000"/>
        </w:rPr>
        <w:t xml:space="preserve">1) </w:t>
      </w:r>
      <w:r w:rsidRPr="00045DC1">
        <w:rPr>
          <w:rFonts w:ascii="Times New Roman" w:hAnsi="Times New Roman" w:cs="Times New Roman"/>
          <w:bCs/>
          <w:color w:val="000000"/>
        </w:rPr>
        <w:t>Wykonawcy wspólnie ubiegający się o udzielenie zamówienia składają jedną ofertę obejmującą całość zamówienia zgodną z postanowieniami SIWZ,  podpisaną przez wszystkich wykonawców występujących wspólnie lub pełnomocnika.</w:t>
      </w:r>
    </w:p>
    <w:p w14:paraId="49520E25" w14:textId="77777777" w:rsidR="00034A87" w:rsidRPr="00045DC1" w:rsidRDefault="00034A87" w:rsidP="00C34552">
      <w:pPr>
        <w:spacing w:before="120"/>
        <w:rPr>
          <w:rFonts w:ascii="Times New Roman" w:hAnsi="Times New Roman" w:cs="Times New Roman"/>
          <w:b/>
          <w:bCs/>
          <w:color w:val="000000"/>
        </w:rPr>
      </w:pPr>
      <w:r w:rsidRPr="00045DC1">
        <w:rPr>
          <w:rFonts w:ascii="Times New Roman" w:hAnsi="Times New Roman" w:cs="Times New Roman"/>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14:paraId="6BF56DDE" w14:textId="77777777" w:rsidR="00034A87" w:rsidRPr="00045DC1" w:rsidRDefault="00034A87" w:rsidP="00C34552">
      <w:pPr>
        <w:spacing w:before="120"/>
        <w:rPr>
          <w:rFonts w:ascii="Times New Roman" w:hAnsi="Times New Roman" w:cs="Times New Roman"/>
          <w:bCs/>
          <w:color w:val="000000"/>
        </w:rPr>
      </w:pPr>
      <w:r w:rsidRPr="00045DC1">
        <w:rPr>
          <w:rFonts w:ascii="Times New Roman" w:hAnsi="Times New Roman" w:cs="Times New Roman"/>
          <w:color w:val="000000"/>
        </w:rPr>
        <w:t xml:space="preserve">3) </w:t>
      </w:r>
      <w:r w:rsidRPr="00045DC1">
        <w:rPr>
          <w:rFonts w:ascii="Times New Roman" w:hAnsi="Times New Roman" w:cs="Times New Roman"/>
          <w:bCs/>
          <w:color w:val="000000"/>
        </w:rPr>
        <w:t xml:space="preserve">Wykaz osób, </w:t>
      </w:r>
      <w:r w:rsidRPr="00045DC1">
        <w:rPr>
          <w:rFonts w:ascii="Times New Roman" w:hAnsi="Times New Roman" w:cs="Times New Roman"/>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045DC1">
        <w:rPr>
          <w:rFonts w:ascii="Times New Roman" w:hAnsi="Times New Roman" w:cs="Times New Roman"/>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14:paraId="4184C1FA" w14:textId="77777777" w:rsidR="00034A87" w:rsidRPr="00045DC1" w:rsidRDefault="00034A87" w:rsidP="00C34552">
      <w:pPr>
        <w:spacing w:before="120"/>
        <w:rPr>
          <w:rFonts w:ascii="Times New Roman" w:hAnsi="Times New Roman" w:cs="Times New Roman"/>
          <w:bCs/>
          <w:color w:val="000000"/>
        </w:rPr>
      </w:pPr>
      <w:r w:rsidRPr="00045DC1">
        <w:rPr>
          <w:rFonts w:ascii="Times New Roman" w:hAnsi="Times New Roman" w:cs="Times New Roman"/>
          <w:bCs/>
          <w:color w:val="000000"/>
        </w:rPr>
        <w:t xml:space="preserve">4) Wykaz robót budowlanych z dowodami </w:t>
      </w:r>
      <w:r w:rsidRPr="00045DC1">
        <w:rPr>
          <w:rFonts w:ascii="Times New Roman" w:hAnsi="Times New Roman" w:cs="Times New Roman"/>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045DC1">
        <w:rPr>
          <w:rFonts w:ascii="Times New Roman" w:hAnsi="Times New Roman" w:cs="Times New Roman"/>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w:t>
      </w:r>
      <w:r>
        <w:rPr>
          <w:rFonts w:ascii="Times New Roman" w:hAnsi="Times New Roman" w:cs="Times New Roman"/>
          <w:bCs/>
          <w:color w:val="000000"/>
        </w:rPr>
        <w:t>cych wspólnie lub pełnomocnika.</w:t>
      </w:r>
    </w:p>
    <w:p w14:paraId="1D12760E" w14:textId="77777777" w:rsidR="00034A87" w:rsidRPr="00045DC1" w:rsidRDefault="00034A87" w:rsidP="00C34552">
      <w:pPr>
        <w:spacing w:before="120"/>
        <w:rPr>
          <w:rFonts w:ascii="Times New Roman" w:hAnsi="Times New Roman" w:cs="Times New Roman"/>
          <w:bCs/>
          <w:color w:val="000000"/>
        </w:rPr>
      </w:pPr>
      <w:r w:rsidRPr="00045DC1">
        <w:rPr>
          <w:rFonts w:ascii="Times New Roman" w:hAnsi="Times New Roman" w:cs="Times New Roman"/>
          <w:bCs/>
          <w:color w:val="000000"/>
        </w:rPr>
        <w:t>5)</w:t>
      </w:r>
      <w:r w:rsidRPr="00045DC1">
        <w:rPr>
          <w:rFonts w:ascii="Times New Roman" w:eastAsia="TimesNewRoman" w:hAnsi="Times New Roman" w:cs="Times New 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045DC1">
        <w:rPr>
          <w:rFonts w:ascii="Times New Roman" w:hAnsi="Times New Roman" w:cs="Times New Roman"/>
          <w:bCs/>
          <w:color w:val="000000"/>
        </w:rPr>
        <w:t>– składa każdy z wykonawców występujących wspólnie.</w:t>
      </w:r>
    </w:p>
    <w:p w14:paraId="6847AF94" w14:textId="77777777" w:rsidR="00034A87" w:rsidRPr="00045DC1" w:rsidRDefault="00034A87" w:rsidP="00C34552">
      <w:pPr>
        <w:spacing w:before="120"/>
        <w:rPr>
          <w:rFonts w:ascii="Times New Roman" w:hAnsi="Times New Roman" w:cs="Times New Roman"/>
          <w:bCs/>
          <w:color w:val="000000"/>
        </w:rPr>
      </w:pPr>
      <w:r w:rsidRPr="00045DC1">
        <w:rPr>
          <w:rFonts w:ascii="Times New Roman" w:eastAsia="TimesNewRoman" w:hAnsi="Times New Roman" w:cs="Times New Roman"/>
          <w:color w:val="000000"/>
        </w:rPr>
        <w:t>6) oświadczenia wykonawcy o braku orzeczenia wobec niego tytułem środka zapobiegawczego zakazu ubiegania się o zamówienia publiczne</w:t>
      </w:r>
      <w:r w:rsidRPr="00045DC1">
        <w:rPr>
          <w:rFonts w:ascii="Times New Roman" w:hAnsi="Times New Roman" w:cs="Times New Roman"/>
          <w:bCs/>
          <w:color w:val="000000"/>
        </w:rPr>
        <w:t>– składa każdy z wykonawców występujących wspólnie.</w:t>
      </w:r>
    </w:p>
    <w:p w14:paraId="2127BF52" w14:textId="77777777" w:rsidR="00034A87" w:rsidRPr="00045DC1" w:rsidRDefault="00034A87" w:rsidP="00C34552">
      <w:pPr>
        <w:widowControl/>
        <w:suppressAutoHyphens w:val="0"/>
        <w:autoSpaceDN w:val="0"/>
        <w:adjustRightInd w:val="0"/>
        <w:spacing w:before="120"/>
        <w:rPr>
          <w:rFonts w:ascii="Times New Roman" w:hAnsi="Times New Roman" w:cs="Times New Roman"/>
          <w:b/>
          <w:bCs/>
          <w:iCs/>
          <w:color w:val="000000"/>
        </w:rPr>
      </w:pPr>
      <w:r w:rsidRPr="00045DC1">
        <w:rPr>
          <w:rFonts w:ascii="Times New Roman" w:hAnsi="Times New Roman" w:cs="Times New Roman"/>
          <w:bCs/>
          <w:color w:val="000000"/>
        </w:rPr>
        <w:t xml:space="preserve">7) </w:t>
      </w:r>
      <w:r w:rsidRPr="00045DC1">
        <w:rPr>
          <w:rFonts w:ascii="Times New Roman" w:eastAsia="TimesNewRoman" w:hAnsi="Times New Roman" w:cs="Times New Roman"/>
          <w:color w:val="000000"/>
        </w:rPr>
        <w:t xml:space="preserve">oświadczenia wykonawcy o przynależności albo braku przynależności do tej samej grupy kapitałowej; w przypadku przynależności do tej samej grupy kapitałowej wykonawca może </w:t>
      </w:r>
      <w:r w:rsidRPr="00045DC1">
        <w:rPr>
          <w:rFonts w:ascii="Times New Roman" w:eastAsia="TimesNewRoman" w:hAnsi="Times New Roman" w:cs="Times New Roman"/>
          <w:color w:val="000000"/>
        </w:rPr>
        <w:lastRenderedPageBreak/>
        <w:t xml:space="preserve">złożyć wraz z oświadczeniem dokumenty bądź informacje potwierdzające, że powiązania z innym wykonawcą nie prowadzą do zakłócenia konkurencji w postępowaniu – </w:t>
      </w:r>
      <w:r w:rsidRPr="00045DC1">
        <w:rPr>
          <w:rFonts w:ascii="Times New Roman" w:eastAsia="TimesNewRoman" w:hAnsi="Times New Roman" w:cs="Times New Roman"/>
          <w:b/>
          <w:color w:val="000000"/>
        </w:rPr>
        <w:t>składają wykonawcy samodzielnie - w terminie 3 dni od zamieszczenia przez Zamawiającego na stronie internetowej informacji o otwarciu ofert.</w:t>
      </w:r>
    </w:p>
    <w:p w14:paraId="0CE37E9D" w14:textId="77777777" w:rsidR="00034A87" w:rsidRPr="00045DC1" w:rsidRDefault="00034A87" w:rsidP="00FF386C">
      <w:pPr>
        <w:spacing w:before="120"/>
        <w:rPr>
          <w:rFonts w:ascii="Times New Roman" w:hAnsi="Times New Roman" w:cs="Times New Roman"/>
          <w:bCs/>
          <w:color w:val="000000"/>
        </w:rPr>
      </w:pPr>
      <w:r w:rsidRPr="00045DC1">
        <w:rPr>
          <w:rFonts w:ascii="Times New Roman" w:hAnsi="Times New Roman" w:cs="Times New Roman"/>
          <w:bCs/>
          <w:color w:val="000000"/>
        </w:rPr>
        <w:t>5. Wykonawcy wspólnie ubiegający się o udzielenie zamówienia ponoszą solidarną odpowiedzialność za niewykonanie lub nienależyte wykonanie zamówienia.</w:t>
      </w:r>
    </w:p>
    <w:p w14:paraId="0E7D0E00" w14:textId="77777777" w:rsidR="00034A87" w:rsidRPr="00045DC1" w:rsidRDefault="00034A87" w:rsidP="00C34552">
      <w:pPr>
        <w:spacing w:before="120"/>
        <w:rPr>
          <w:rFonts w:ascii="Times New Roman" w:hAnsi="Times New Roman" w:cs="Times New Roman"/>
          <w:bCs/>
          <w:color w:val="000000"/>
        </w:rPr>
      </w:pPr>
      <w:r w:rsidRPr="00045DC1">
        <w:rPr>
          <w:rFonts w:ascii="Times New Roman" w:hAnsi="Times New Roman" w:cs="Times New Roman"/>
          <w:bCs/>
          <w:color w:val="000000"/>
        </w:rPr>
        <w:t xml:space="preserve">6. Jeżeli oferta wykonawców ubiegających się wspólnie o zamówienia zostanie wybrana jako najkorzystniejsza ich pełnomocnik przed zawarciem umowy ma obowiązek przedstawienia umowy regulującej współpracę Wykonawców. </w:t>
      </w:r>
    </w:p>
    <w:p w14:paraId="6E8EDBFB" w14:textId="77777777" w:rsidR="00034A87" w:rsidRPr="00045DC1" w:rsidRDefault="00034A87" w:rsidP="00A75BC7">
      <w:pPr>
        <w:spacing w:before="120"/>
        <w:jc w:val="both"/>
        <w:rPr>
          <w:rFonts w:ascii="Times New Roman" w:hAnsi="Times New Roman" w:cs="Times New Roman"/>
          <w:b/>
          <w:bCs/>
          <w:iCs/>
          <w:color w:val="000000"/>
        </w:rPr>
      </w:pPr>
      <w:r w:rsidRPr="00045DC1">
        <w:rPr>
          <w:rFonts w:ascii="Times New Roman" w:hAnsi="Times New Roman" w:cs="Times New Roman"/>
          <w:b/>
          <w:bCs/>
          <w:iCs/>
          <w:color w:val="000000"/>
        </w:rPr>
        <w:t>7. Postanowienia dotyczące formy składanych dokumentów:</w:t>
      </w:r>
    </w:p>
    <w:p w14:paraId="799A1F0C" w14:textId="77777777" w:rsidR="00034A87" w:rsidRPr="00045DC1" w:rsidRDefault="00034A87" w:rsidP="00C34552">
      <w:pPr>
        <w:pStyle w:val="Tekstpodstawowywcity"/>
        <w:spacing w:before="120"/>
        <w:ind w:left="0"/>
        <w:outlineLvl w:val="0"/>
        <w:rPr>
          <w:rFonts w:ascii="Times New Roman" w:hAnsi="Times New Roman" w:cs="Times New Roman"/>
          <w:color w:val="000000"/>
        </w:rPr>
      </w:pPr>
      <w:r w:rsidRPr="00045DC1">
        <w:rPr>
          <w:rFonts w:ascii="Times New Roman" w:hAnsi="Times New Roman" w:cs="Times New Roman"/>
          <w:color w:val="000000"/>
        </w:rPr>
        <w:t>1) 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14:paraId="28A5FABC" w14:textId="77777777" w:rsidR="00034A87" w:rsidRPr="00045DC1" w:rsidRDefault="00034A87" w:rsidP="00C34552">
      <w:pPr>
        <w:rPr>
          <w:rFonts w:ascii="Times New Roman" w:hAnsi="Times New Roman" w:cs="Times New Roman"/>
          <w:color w:val="000000"/>
        </w:rPr>
      </w:pPr>
      <w:r w:rsidRPr="00045DC1">
        <w:rPr>
          <w:rFonts w:ascii="Times New Roman" w:hAnsi="Times New Roman" w:cs="Times New Roman"/>
          <w:color w:val="000000"/>
        </w:rPr>
        <w:t>2)Dokumenty sporządzone w języku obcym składa się wraz z tłumaczeniem na język polski potwierdzonym przez wykonawcę.</w:t>
      </w:r>
    </w:p>
    <w:p w14:paraId="0290BD04" w14:textId="77777777" w:rsidR="00034A87" w:rsidRPr="00045DC1" w:rsidRDefault="00034A87" w:rsidP="00C34552">
      <w:pPr>
        <w:spacing w:before="120"/>
        <w:rPr>
          <w:rFonts w:ascii="Times New Roman" w:hAnsi="Times New Roman" w:cs="Times New Roman"/>
          <w:color w:val="000000"/>
        </w:rPr>
      </w:pPr>
      <w:r w:rsidRPr="00045DC1">
        <w:rPr>
          <w:rFonts w:ascii="Times New Roman" w:hAnsi="Times New Roman" w:cs="Times New Roman"/>
          <w:color w:val="000000"/>
        </w:rPr>
        <w:t>3)Zamawiający może żądać przedstawienia oryginału lub notarialnie poświadczonej kopii dokumentu wyłącznie wtedy, gdy złożona przez wykonawcę kopia dokumentu jest nieczytelna lub budzi wątpliwości, co do jej prawdziwości.</w:t>
      </w:r>
    </w:p>
    <w:p w14:paraId="05AFF735" w14:textId="77777777" w:rsidR="00034A87" w:rsidRPr="00045DC1" w:rsidRDefault="00034A87" w:rsidP="00F60F01">
      <w:pPr>
        <w:spacing w:before="120"/>
        <w:rPr>
          <w:rFonts w:ascii="Times New Roman" w:hAnsi="Times New Roman" w:cs="Times New Roman"/>
          <w:color w:val="000000"/>
        </w:rPr>
      </w:pPr>
      <w:r w:rsidRPr="00045DC1">
        <w:rPr>
          <w:rFonts w:ascii="Times New Roman" w:hAnsi="Times New Roman" w:cs="Times New Roman"/>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14:paraId="4AAB5AF0" w14:textId="77777777" w:rsidR="00034A87" w:rsidRPr="00045DC1" w:rsidRDefault="00034A87" w:rsidP="00A75BC7">
      <w:pPr>
        <w:rPr>
          <w:rFonts w:ascii="Times New Roman" w:hAnsi="Times New Roman" w:cs="Times New Roman"/>
          <w:b/>
          <w:bCs/>
          <w:color w:val="000000"/>
        </w:rPr>
      </w:pPr>
      <w:r w:rsidRPr="00045DC1">
        <w:rPr>
          <w:rFonts w:ascii="Times New Roman" w:hAnsi="Times New Roman" w:cs="Times New Roman"/>
          <w:b/>
          <w:bCs/>
          <w:color w:val="000000"/>
        </w:rPr>
        <w:t xml:space="preserve">VIII. Informacja o sposobie porozumiewania się zamawiającego z wykonawcami oraz przekazywania oświadczeń lub dokumentów, a także wskazanie osób uprawnionych do porozumiewania się z wykonawcami </w:t>
      </w:r>
    </w:p>
    <w:p w14:paraId="2ACC79E1"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1. Zasady i formy przekazywania oświadczeń, wniosków i innych:</w:t>
      </w:r>
    </w:p>
    <w:p w14:paraId="016C68FC" w14:textId="77777777" w:rsidR="00034A87" w:rsidRPr="00045DC1" w:rsidRDefault="00034A87" w:rsidP="00505D70">
      <w:pPr>
        <w:pStyle w:val="Default"/>
        <w:rPr>
          <w:b/>
          <w:bCs/>
          <w:i/>
        </w:rPr>
      </w:pPr>
      <w:r w:rsidRPr="00045DC1">
        <w:t xml:space="preserve">1) Wszelkie oświadczenia, wnioski, zawiadomienia oraz informacje Zamawiający i Wykonawcy przekazują pisemnie. Korespondencję należy kierować na adres Zamawiającego podany </w:t>
      </w:r>
      <w:r w:rsidRPr="00045DC1">
        <w:rPr>
          <w:b/>
          <w:bCs/>
        </w:rPr>
        <w:t>w Cz. I SIWZ</w:t>
      </w:r>
      <w:r w:rsidRPr="00045DC1">
        <w:t xml:space="preserve"> </w:t>
      </w:r>
    </w:p>
    <w:p w14:paraId="37044086" w14:textId="77777777" w:rsidR="00034A87" w:rsidRPr="00045DC1" w:rsidRDefault="00034A87" w:rsidP="00C34552">
      <w:pPr>
        <w:tabs>
          <w:tab w:val="left" w:pos="4260"/>
          <w:tab w:val="left" w:pos="4554"/>
        </w:tabs>
        <w:spacing w:before="120"/>
        <w:rPr>
          <w:rFonts w:ascii="Times New Roman" w:hAnsi="Times New Roman" w:cs="Times New Roman"/>
          <w:color w:val="000000"/>
        </w:rPr>
      </w:pPr>
      <w:r w:rsidRPr="00045DC1">
        <w:rPr>
          <w:rFonts w:ascii="Times New Roman" w:hAnsi="Times New Roman" w:cs="Times New Roman"/>
          <w:color w:val="000000"/>
        </w:rPr>
        <w:t xml:space="preserve">2) W prowadzonym postępowaniu wszelkie oświadczenia, wnioski, zawiadomienia oraz informacje przekazywane będą drogą elektroniczną lub za pomocą faxu  gdy wykonawca nie posiada poczty elektronicznej  – z tym że oświadczenia i dokumenty uzupełniane w trybie art. 26 ust.3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muszą być niezwłocznie potwierdzone  w formie pisemnej – </w:t>
      </w:r>
      <w:r w:rsidRPr="00045DC1">
        <w:rPr>
          <w:rFonts w:ascii="Times New Roman" w:hAnsi="Times New Roman" w:cs="Times New Roman"/>
          <w:b/>
          <w:color w:val="000000"/>
        </w:rPr>
        <w:t>brak formy pisemnej skutkować będzie uznaniem że dokument nie został dostarczony.</w:t>
      </w:r>
      <w:r w:rsidRPr="00045DC1">
        <w:rPr>
          <w:rFonts w:ascii="Times New Roman" w:hAnsi="Times New Roman" w:cs="Times New Roman"/>
          <w:color w:val="000000"/>
        </w:rPr>
        <w:t xml:space="preserve">                                        </w:t>
      </w:r>
    </w:p>
    <w:p w14:paraId="392C1844" w14:textId="77777777" w:rsidR="00034A87" w:rsidRPr="00045DC1" w:rsidRDefault="00034A87" w:rsidP="0013176C">
      <w:pPr>
        <w:tabs>
          <w:tab w:val="left" w:pos="4260"/>
          <w:tab w:val="left" w:pos="4554"/>
        </w:tabs>
        <w:spacing w:before="120"/>
        <w:rPr>
          <w:rFonts w:ascii="Times New Roman" w:hAnsi="Times New Roman" w:cs="Times New Roman"/>
          <w:color w:val="000000"/>
        </w:rPr>
      </w:pPr>
      <w:r w:rsidRPr="00045DC1">
        <w:rPr>
          <w:rFonts w:ascii="Times New Roman" w:hAnsi="Times New Roman" w:cs="Times New Roman"/>
          <w:color w:val="000000"/>
        </w:rPr>
        <w:t xml:space="preserve">3) Strona, która otrzymuje dokumenty lub informacje  pocztą elektroniczną lub za pomocą faksu </w:t>
      </w:r>
      <w:r w:rsidRPr="00045DC1">
        <w:rPr>
          <w:rFonts w:ascii="Times New Roman" w:hAnsi="Times New Roman" w:cs="Times New Roman"/>
          <w:b/>
          <w:color w:val="000000"/>
        </w:rPr>
        <w:t xml:space="preserve">zobowiązana </w:t>
      </w:r>
      <w:r w:rsidRPr="00045DC1">
        <w:rPr>
          <w:rFonts w:ascii="Times New Roman" w:hAnsi="Times New Roman" w:cs="Times New Roman"/>
          <w:color w:val="000000"/>
        </w:rPr>
        <w:t xml:space="preserve"> </w:t>
      </w:r>
      <w:r w:rsidRPr="00045DC1">
        <w:rPr>
          <w:rFonts w:ascii="Times New Roman" w:hAnsi="Times New Roman" w:cs="Times New Roman"/>
          <w:b/>
          <w:color w:val="000000"/>
        </w:rPr>
        <w:t>jest bez wezwania strony przekazującej dokument lub informację do</w:t>
      </w:r>
      <w:r w:rsidRPr="00045DC1">
        <w:rPr>
          <w:rFonts w:ascii="Times New Roman" w:hAnsi="Times New Roman" w:cs="Times New Roman"/>
          <w:color w:val="000000"/>
        </w:rPr>
        <w:t xml:space="preserve"> </w:t>
      </w:r>
      <w:r w:rsidRPr="00045DC1">
        <w:rPr>
          <w:rFonts w:ascii="Times New Roman" w:hAnsi="Times New Roman" w:cs="Times New Roman"/>
          <w:b/>
          <w:color w:val="000000"/>
        </w:rPr>
        <w:t>niezwłocznego potwierdziła faktu ich otrzymania, informując o ilości otrzymanych stron oraz czytelności dokumentu</w:t>
      </w:r>
      <w:r w:rsidRPr="00045DC1">
        <w:rPr>
          <w:rFonts w:ascii="Times New Roman" w:hAnsi="Times New Roman" w:cs="Times New Roman"/>
          <w:color w:val="000000"/>
        </w:rPr>
        <w:t xml:space="preserve">. </w:t>
      </w:r>
    </w:p>
    <w:p w14:paraId="6BABC7DC" w14:textId="77777777" w:rsidR="00034A87" w:rsidRPr="00045DC1" w:rsidRDefault="00034A87" w:rsidP="0013176C">
      <w:pPr>
        <w:tabs>
          <w:tab w:val="left" w:pos="4260"/>
          <w:tab w:val="left" w:pos="4554"/>
        </w:tabs>
        <w:rPr>
          <w:rFonts w:ascii="Times New Roman" w:hAnsi="Times New Roman" w:cs="Times New Roman"/>
          <w:color w:val="000000"/>
        </w:rPr>
      </w:pPr>
      <w:r w:rsidRPr="00045DC1">
        <w:rPr>
          <w:rFonts w:ascii="Times New Roman" w:hAnsi="Times New Roman" w:cs="Times New Roman"/>
          <w:color w:val="000000"/>
        </w:rPr>
        <w:t xml:space="preserve">Przy braku potwierdzenia otrzymania wiadomości przez Wykonawcę, Zamawiający domniema, iż pismo wysłane przez Zamawiającego na  adres e-mail: lub numer faksu podany przez Wykonawcę zostało mu dostarczone w sposób umożliwiający zapoznanie się </w:t>
      </w:r>
      <w:r w:rsidRPr="00045DC1">
        <w:rPr>
          <w:rFonts w:ascii="Times New Roman" w:hAnsi="Times New Roman" w:cs="Times New Roman"/>
          <w:color w:val="000000"/>
        </w:rPr>
        <w:lastRenderedPageBreak/>
        <w:t>Wykonawcy z treścią pisma.</w:t>
      </w:r>
    </w:p>
    <w:p w14:paraId="381F36FD" w14:textId="77777777" w:rsidR="00034A87" w:rsidRPr="00045DC1" w:rsidRDefault="00034A87" w:rsidP="0013176C">
      <w:pPr>
        <w:tabs>
          <w:tab w:val="left" w:pos="4260"/>
          <w:tab w:val="left" w:pos="4554"/>
        </w:tabs>
        <w:spacing w:before="120"/>
        <w:rPr>
          <w:rFonts w:ascii="Times New Roman" w:hAnsi="Times New Roman" w:cs="Times New Roman"/>
          <w:iCs/>
          <w:color w:val="000000"/>
        </w:rPr>
      </w:pPr>
      <w:r w:rsidRPr="00045DC1">
        <w:rPr>
          <w:rFonts w:ascii="Times New Roman" w:hAnsi="Times New Roman" w:cs="Times New Roman"/>
          <w:b/>
          <w:bCs/>
          <w:color w:val="000000"/>
        </w:rPr>
        <w:t xml:space="preserve">4) </w:t>
      </w:r>
      <w:r w:rsidRPr="00045DC1">
        <w:rPr>
          <w:rFonts w:ascii="Times New Roman" w:hAnsi="Times New Roman" w:cs="Times New Roman"/>
          <w:b/>
          <w:bCs/>
          <w:color w:val="000000"/>
          <w:u w:val="single"/>
        </w:rPr>
        <w:t>Za datę powzięcia wiadomości uważa się dzień w którym strony postępowania otrzymały informację za pomocą</w:t>
      </w:r>
      <w:r w:rsidRPr="00045DC1">
        <w:rPr>
          <w:rFonts w:ascii="Times New Roman" w:hAnsi="Times New Roman" w:cs="Times New Roman"/>
          <w:color w:val="000000"/>
          <w:u w:val="single"/>
        </w:rPr>
        <w:t xml:space="preserve"> </w:t>
      </w:r>
      <w:r w:rsidRPr="00045DC1">
        <w:rPr>
          <w:rFonts w:ascii="Times New Roman" w:hAnsi="Times New Roman" w:cs="Times New Roman"/>
          <w:b/>
          <w:color w:val="000000"/>
          <w:u w:val="single"/>
        </w:rPr>
        <w:t>środka komunikacji elektronicznej</w:t>
      </w:r>
      <w:r w:rsidRPr="00045DC1">
        <w:rPr>
          <w:rFonts w:ascii="Times New Roman" w:hAnsi="Times New Roman" w:cs="Times New Roman"/>
          <w:b/>
          <w:bCs/>
          <w:color w:val="000000"/>
          <w:u w:val="single"/>
        </w:rPr>
        <w:t xml:space="preserve"> lub faksu</w:t>
      </w:r>
      <w:r w:rsidRPr="00045DC1">
        <w:rPr>
          <w:rFonts w:ascii="Times New Roman" w:hAnsi="Times New Roman" w:cs="Times New Roman"/>
          <w:b/>
          <w:bCs/>
          <w:color w:val="000000"/>
        </w:rPr>
        <w:t xml:space="preserve">  - </w:t>
      </w:r>
      <w:r w:rsidRPr="00045DC1">
        <w:rPr>
          <w:rFonts w:ascii="Times New Roman" w:hAnsi="Times New Roman" w:cs="Times New Roman"/>
          <w:bCs/>
          <w:color w:val="000000"/>
        </w:rPr>
        <w:t xml:space="preserve">w przypadku, </w:t>
      </w:r>
      <w:r w:rsidRPr="00045DC1">
        <w:rPr>
          <w:rFonts w:ascii="Times New Roman" w:hAnsi="Times New Roman" w:cs="Times New Roman"/>
          <w:iCs/>
          <w:color w:val="000000"/>
        </w:rPr>
        <w:t>gdy dokument został nadany po godzinach urzędowania za datę otrzymania przyjmuje się dzień w którym pismo zostało dostarczone odbiorcy w sposób umożliwiający zapoznanie się z treścią a nie dzień w którym faktycznie się z nim zapoznał – art. 61 § 2 Kodeksu Cywilnego.</w:t>
      </w:r>
    </w:p>
    <w:p w14:paraId="208D4953" w14:textId="77777777" w:rsidR="00034A87" w:rsidRPr="00045DC1" w:rsidRDefault="00034A87" w:rsidP="0013176C">
      <w:pPr>
        <w:spacing w:before="120"/>
        <w:rPr>
          <w:rFonts w:ascii="Times New Roman" w:hAnsi="Times New Roman" w:cs="Times New Roman"/>
          <w:color w:val="000000"/>
        </w:rPr>
      </w:pPr>
      <w:r w:rsidRPr="00045DC1">
        <w:rPr>
          <w:rFonts w:ascii="Times New Roman" w:hAnsi="Times New Roman" w:cs="Times New Roman"/>
          <w:color w:val="000000"/>
        </w:rPr>
        <w:t>2. Osobą ze strony zamawiającego upoważnioną do kontaktowania się z wykonawcami w zakresie przedmiotu zamówienia , procedury przetargowej i potwierdzenia wpływu oświadczeń, wniosków, zawiadomień oraz innych informacji przekazanych za pomocą poczty elektronicznej lub faksu jest:</w:t>
      </w:r>
    </w:p>
    <w:p w14:paraId="6742BE94" w14:textId="77777777" w:rsidR="00034A87" w:rsidRPr="00045DC1" w:rsidRDefault="00034A87" w:rsidP="00A1273C">
      <w:pPr>
        <w:tabs>
          <w:tab w:val="left" w:pos="4260"/>
          <w:tab w:val="left" w:pos="4554"/>
        </w:tabs>
        <w:spacing w:before="120"/>
        <w:rPr>
          <w:rFonts w:ascii="Times New Roman" w:hAnsi="Times New Roman" w:cs="Times New Roman"/>
        </w:rPr>
      </w:pPr>
      <w:r>
        <w:rPr>
          <w:rFonts w:ascii="Times New Roman" w:hAnsi="Times New Roman" w:cs="Times New Roman"/>
          <w:b/>
        </w:rPr>
        <w:t xml:space="preserve">Andrzej </w:t>
      </w:r>
      <w:r w:rsidR="00274FE3">
        <w:rPr>
          <w:rFonts w:ascii="Times New Roman" w:hAnsi="Times New Roman" w:cs="Times New Roman"/>
          <w:b/>
        </w:rPr>
        <w:t>Grzybowski</w:t>
      </w:r>
      <w:r w:rsidRPr="00045DC1">
        <w:rPr>
          <w:rFonts w:ascii="Times New Roman" w:hAnsi="Times New Roman" w:cs="Times New Roman"/>
          <w:b/>
        </w:rPr>
        <w:t xml:space="preserve"> - </w:t>
      </w:r>
      <w:r>
        <w:rPr>
          <w:rFonts w:ascii="Times New Roman" w:hAnsi="Times New Roman" w:cs="Times New Roman"/>
        </w:rPr>
        <w:t xml:space="preserve">Inspektor ds. inwestycji i </w:t>
      </w:r>
      <w:r w:rsidR="00274FE3">
        <w:rPr>
          <w:rFonts w:ascii="Times New Roman" w:hAnsi="Times New Roman" w:cs="Times New Roman"/>
        </w:rPr>
        <w:t>dróg gminnych</w:t>
      </w:r>
      <w:r>
        <w:rPr>
          <w:rFonts w:ascii="Times New Roman" w:hAnsi="Times New Roman" w:cs="Times New Roman"/>
        </w:rPr>
        <w:t xml:space="preserve">, pokój nr </w:t>
      </w:r>
      <w:r w:rsidR="00274FE3">
        <w:rPr>
          <w:rFonts w:ascii="Times New Roman" w:hAnsi="Times New Roman" w:cs="Times New Roman"/>
        </w:rPr>
        <w:t>20</w:t>
      </w:r>
      <w:r>
        <w:rPr>
          <w:rFonts w:ascii="Times New Roman" w:hAnsi="Times New Roman" w:cs="Times New Roman"/>
        </w:rPr>
        <w:t xml:space="preserve">, tel. (43) 841 </w:t>
      </w:r>
      <w:r w:rsidR="00274FE3">
        <w:rPr>
          <w:rFonts w:ascii="Times New Roman" w:hAnsi="Times New Roman" w:cs="Times New Roman"/>
        </w:rPr>
        <w:t>50</w:t>
      </w:r>
      <w:r>
        <w:rPr>
          <w:rFonts w:ascii="Times New Roman" w:hAnsi="Times New Roman" w:cs="Times New Roman"/>
        </w:rPr>
        <w:t xml:space="preserve"> 5</w:t>
      </w:r>
      <w:r w:rsidRPr="00045DC1">
        <w:rPr>
          <w:rFonts w:ascii="Times New Roman" w:hAnsi="Times New Roman" w:cs="Times New Roman"/>
        </w:rPr>
        <w:t>4 w godz. 7.</w:t>
      </w:r>
      <w:r w:rsidR="00274FE3">
        <w:rPr>
          <w:rFonts w:ascii="Times New Roman" w:hAnsi="Times New Roman" w:cs="Times New Roman"/>
        </w:rPr>
        <w:t>15</w:t>
      </w:r>
      <w:r w:rsidRPr="00045DC1">
        <w:rPr>
          <w:rFonts w:ascii="Times New Roman" w:hAnsi="Times New Roman" w:cs="Times New Roman"/>
        </w:rPr>
        <w:t xml:space="preserve"> a 15.</w:t>
      </w:r>
      <w:r w:rsidR="00274FE3">
        <w:rPr>
          <w:rFonts w:ascii="Times New Roman" w:hAnsi="Times New Roman" w:cs="Times New Roman"/>
        </w:rPr>
        <w:t>15</w:t>
      </w:r>
      <w:r w:rsidRPr="00045DC1">
        <w:rPr>
          <w:rFonts w:ascii="Times New Roman" w:hAnsi="Times New Roman" w:cs="Times New Roman"/>
        </w:rPr>
        <w:t xml:space="preserve"> od poniedziałku do piątku.</w:t>
      </w:r>
    </w:p>
    <w:p w14:paraId="06963445" w14:textId="77777777" w:rsidR="00034A87" w:rsidRPr="00045DC1" w:rsidRDefault="00034A87" w:rsidP="00A75BC7">
      <w:pPr>
        <w:spacing w:before="120"/>
        <w:rPr>
          <w:rFonts w:ascii="Times New Roman" w:hAnsi="Times New Roman" w:cs="Times New Roman"/>
          <w:color w:val="000000"/>
        </w:rPr>
      </w:pPr>
      <w:r w:rsidRPr="00045DC1">
        <w:rPr>
          <w:rFonts w:ascii="Times New Roman" w:hAnsi="Times New Roman" w:cs="Times New Roman"/>
          <w:color w:val="000000"/>
        </w:rPr>
        <w:t>3. Wyjaśnienie treści specyfikacji istotnych warunków zamówienia:</w:t>
      </w:r>
    </w:p>
    <w:p w14:paraId="4B60023F" w14:textId="77777777" w:rsidR="00034A87" w:rsidRPr="00045DC1" w:rsidRDefault="00034A87" w:rsidP="0013176C">
      <w:pPr>
        <w:tabs>
          <w:tab w:val="left" w:pos="7100"/>
        </w:tabs>
        <w:spacing w:before="120"/>
        <w:rPr>
          <w:rFonts w:ascii="Times New Roman" w:hAnsi="Times New Roman" w:cs="Times New Roman"/>
          <w:color w:val="000000"/>
        </w:rPr>
      </w:pPr>
      <w:r w:rsidRPr="00045DC1">
        <w:rPr>
          <w:rFonts w:ascii="Times New Roman" w:hAnsi="Times New Roman" w:cs="Times New Roman"/>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3" w:name="_Hlk858129"/>
      <w:r w:rsidR="00B06E53">
        <w:rPr>
          <w:rStyle w:val="Hipercze"/>
          <w:rFonts w:ascii="Times New Roman" w:hAnsi="Times New Roman"/>
          <w:color w:val="C00000"/>
        </w:rPr>
        <w:fldChar w:fldCharType="begin"/>
      </w:r>
      <w:r w:rsidR="00B06E53">
        <w:rPr>
          <w:rStyle w:val="Hipercze"/>
          <w:rFonts w:ascii="Times New Roman" w:hAnsi="Times New Roman"/>
          <w:color w:val="C00000"/>
        </w:rPr>
        <w:instrText xml:space="preserve"> HYPERLINK "http://</w:instrText>
      </w:r>
      <w:r w:rsidR="00B06E53" w:rsidRPr="00B06E53">
        <w:rPr>
          <w:rStyle w:val="Hipercze"/>
          <w:rFonts w:ascii="Times New Roman" w:hAnsi="Times New Roman"/>
          <w:color w:val="C00000"/>
        </w:rPr>
        <w:instrText>www.ostrowek.bip.gmina.pl</w:instrText>
      </w:r>
      <w:r w:rsidR="00B06E53">
        <w:rPr>
          <w:rStyle w:val="Hipercze"/>
          <w:rFonts w:ascii="Times New Roman" w:hAnsi="Times New Roman"/>
          <w:color w:val="C00000"/>
        </w:rPr>
        <w:instrText xml:space="preserve">" </w:instrText>
      </w:r>
      <w:r w:rsidR="00B06E53">
        <w:rPr>
          <w:rStyle w:val="Hipercze"/>
          <w:rFonts w:ascii="Times New Roman" w:hAnsi="Times New Roman"/>
          <w:color w:val="C00000"/>
        </w:rPr>
        <w:fldChar w:fldCharType="separate"/>
      </w:r>
      <w:r w:rsidR="00B06E53" w:rsidRPr="0055030C">
        <w:rPr>
          <w:rStyle w:val="Hipercze"/>
          <w:rFonts w:ascii="Times New Roman" w:hAnsi="Times New Roman"/>
        </w:rPr>
        <w:t>www.ostrowek.bip.gmina.pl</w:t>
      </w:r>
      <w:r w:rsidR="00B06E53">
        <w:rPr>
          <w:rStyle w:val="Hipercze"/>
          <w:rFonts w:ascii="Times New Roman" w:hAnsi="Times New Roman"/>
          <w:color w:val="C00000"/>
        </w:rPr>
        <w:fldChar w:fldCharType="end"/>
      </w:r>
      <w:bookmarkEnd w:id="3"/>
    </w:p>
    <w:p w14:paraId="3D431A28" w14:textId="77777777" w:rsidR="00034A87" w:rsidRPr="00045DC1" w:rsidRDefault="00034A87" w:rsidP="0013176C">
      <w:pPr>
        <w:tabs>
          <w:tab w:val="left" w:pos="7100"/>
        </w:tabs>
        <w:rPr>
          <w:rFonts w:ascii="Times New Roman" w:hAnsi="Times New Roman" w:cs="Times New Roman"/>
          <w:color w:val="000000"/>
        </w:rPr>
      </w:pPr>
      <w:r w:rsidRPr="00045DC1">
        <w:rPr>
          <w:rFonts w:ascii="Times New Roman" w:hAnsi="Times New Roman" w:cs="Times New Roman"/>
          <w:color w:val="000000"/>
        </w:rPr>
        <w:t xml:space="preserve">Opublikowane wyjaśnienia stają się integralną częścią SIWZ i będą wiążące przy składaniu ofert. </w:t>
      </w:r>
    </w:p>
    <w:p w14:paraId="524F4041" w14:textId="77777777" w:rsidR="00034A87" w:rsidRPr="00045DC1" w:rsidRDefault="00034A87" w:rsidP="0013176C">
      <w:pPr>
        <w:tabs>
          <w:tab w:val="left" w:pos="7100"/>
        </w:tabs>
        <w:spacing w:before="120"/>
        <w:rPr>
          <w:rFonts w:ascii="Times New Roman" w:hAnsi="Times New Roman" w:cs="Times New Roman"/>
          <w:color w:val="000000"/>
        </w:rPr>
      </w:pPr>
      <w:r w:rsidRPr="00045DC1">
        <w:rPr>
          <w:rFonts w:ascii="Times New Roman" w:hAnsi="Times New Roman" w:cs="Times New Roman"/>
          <w:color w:val="000000"/>
        </w:rPr>
        <w:t xml:space="preserve">2) Przedłużenie  terminu składania ofert określonego w </w:t>
      </w:r>
      <w:r w:rsidRPr="00045DC1">
        <w:rPr>
          <w:rFonts w:ascii="Times New Roman" w:hAnsi="Times New Roman" w:cs="Times New Roman"/>
          <w:b/>
          <w:color w:val="000000"/>
        </w:rPr>
        <w:t>Cz. XII SIWZ</w:t>
      </w:r>
      <w:r w:rsidRPr="00045DC1">
        <w:rPr>
          <w:rFonts w:ascii="Times New Roman" w:hAnsi="Times New Roman" w:cs="Times New Roman"/>
          <w:color w:val="000000"/>
        </w:rPr>
        <w:t xml:space="preserve"> pozostaje bez  wpływu na bieg terminu określonego w pkt. 1. </w:t>
      </w:r>
    </w:p>
    <w:p w14:paraId="4560E1A4" w14:textId="77777777" w:rsidR="00034A87" w:rsidRPr="00045DC1" w:rsidRDefault="00034A87" w:rsidP="0013176C">
      <w:pPr>
        <w:tabs>
          <w:tab w:val="left" w:pos="7100"/>
        </w:tabs>
        <w:spacing w:before="120" w:after="120"/>
        <w:rPr>
          <w:rFonts w:ascii="Times New Roman" w:hAnsi="Times New Roman" w:cs="Times New Roman"/>
          <w:color w:val="000000"/>
        </w:rPr>
      </w:pPr>
      <w:r w:rsidRPr="00045DC1">
        <w:rPr>
          <w:rFonts w:ascii="Times New Roman" w:hAnsi="Times New Roman" w:cs="Times New Roman"/>
          <w:color w:val="000000"/>
        </w:rPr>
        <w:t xml:space="preserve">3) </w:t>
      </w:r>
      <w:r w:rsidRPr="00045DC1">
        <w:rPr>
          <w:rFonts w:ascii="Times New Roman" w:hAnsi="Times New Roman" w:cs="Times New Roman"/>
          <w:b/>
          <w:color w:val="000000"/>
          <w:u w:val="single"/>
        </w:rPr>
        <w:t>Nie będą udzielane żadne ustne lub telefoniczne informacje, wyjaśnienia, odpowiedzi na zapytania w sprawach dotyczących przedmiotu oraz warunków realizacji zamówienia</w:t>
      </w:r>
      <w:r w:rsidRPr="00045DC1">
        <w:rPr>
          <w:rFonts w:ascii="Times New Roman" w:hAnsi="Times New Roman" w:cs="Times New Roman"/>
          <w:color w:val="000000"/>
        </w:rPr>
        <w:t>.</w:t>
      </w:r>
    </w:p>
    <w:p w14:paraId="30BD3D3A" w14:textId="77777777" w:rsidR="00034A87" w:rsidRPr="00045DC1" w:rsidRDefault="00034A87" w:rsidP="0013176C">
      <w:pPr>
        <w:tabs>
          <w:tab w:val="left" w:pos="7100"/>
        </w:tabs>
        <w:rPr>
          <w:rFonts w:ascii="Times New Roman" w:hAnsi="Times New Roman" w:cs="Times New Roman"/>
          <w:b/>
          <w:color w:val="000000"/>
        </w:rPr>
      </w:pPr>
      <w:r w:rsidRPr="00045DC1">
        <w:rPr>
          <w:rFonts w:ascii="Times New Roman" w:hAnsi="Times New Roman" w:cs="Times New Roman"/>
          <w:color w:val="000000"/>
        </w:rPr>
        <w:t>4) Zamawiający nie przewiduje zorganizowania zebrania z wykonawcami.</w:t>
      </w:r>
    </w:p>
    <w:p w14:paraId="66E29C15" w14:textId="77777777" w:rsidR="00034A87" w:rsidRPr="00045DC1" w:rsidRDefault="00034A87" w:rsidP="0013176C">
      <w:pPr>
        <w:spacing w:before="120"/>
        <w:rPr>
          <w:rFonts w:ascii="Times New Roman" w:hAnsi="Times New Roman" w:cs="Times New Roman"/>
          <w:color w:val="000000"/>
        </w:rPr>
      </w:pPr>
      <w:r w:rsidRPr="00045DC1">
        <w:rPr>
          <w:rFonts w:ascii="Times New Roman" w:hAnsi="Times New Roman" w:cs="Times New Roman"/>
          <w:color w:val="000000"/>
        </w:rPr>
        <w:t>4. Zmiana treści specyfikacji istotnych warunków zamówienia:</w:t>
      </w:r>
    </w:p>
    <w:p w14:paraId="1E8AAC72" w14:textId="77777777" w:rsidR="00034A87" w:rsidRPr="00045DC1" w:rsidRDefault="00034A87" w:rsidP="0013176C">
      <w:pPr>
        <w:tabs>
          <w:tab w:val="left" w:pos="7200"/>
        </w:tabs>
        <w:spacing w:before="120"/>
        <w:rPr>
          <w:rFonts w:ascii="Times New Roman" w:hAnsi="Times New Roman" w:cs="Times New Roman"/>
          <w:color w:val="000000"/>
        </w:rPr>
      </w:pPr>
      <w:r w:rsidRPr="00045DC1">
        <w:rPr>
          <w:rFonts w:ascii="Times New Roman" w:hAnsi="Times New Roman" w:cs="Times New Roman"/>
          <w:color w:val="000000"/>
        </w:rPr>
        <w:t>1) W uzasadnionych przypadkach zamawiający może przed upływem terminu składania ofert zmodyfikować treść specyfikacji istotnych warunków zamówienia.</w:t>
      </w:r>
    </w:p>
    <w:p w14:paraId="49064A96" w14:textId="77777777" w:rsidR="00034A87" w:rsidRPr="00045DC1" w:rsidRDefault="00034A87" w:rsidP="001061E6">
      <w:pPr>
        <w:tabs>
          <w:tab w:val="left" w:pos="7200"/>
        </w:tabs>
        <w:spacing w:before="120" w:after="120"/>
        <w:rPr>
          <w:rFonts w:ascii="Times New Roman" w:hAnsi="Times New Roman" w:cs="Times New Roman"/>
          <w:color w:val="000000"/>
        </w:rPr>
      </w:pPr>
      <w:r w:rsidRPr="00045DC1">
        <w:rPr>
          <w:rFonts w:ascii="Times New Roman" w:hAnsi="Times New Roman" w:cs="Times New Roman"/>
          <w:color w:val="000000"/>
        </w:rPr>
        <w:t xml:space="preserve">2) Wprowadzone zmiany, zostaną zamieszczone na stronie internetowej </w:t>
      </w:r>
      <w:hyperlink r:id="rId9" w:history="1">
        <w:r w:rsidR="00B06E53" w:rsidRPr="00B06E53">
          <w:rPr>
            <w:rStyle w:val="Hipercze"/>
            <w:rFonts w:ascii="Times New Roman" w:hAnsi="Times New Roman"/>
          </w:rPr>
          <w:t>www.ostrowek.bip.gmina.pl</w:t>
        </w:r>
      </w:hyperlink>
    </w:p>
    <w:p w14:paraId="116826AD" w14:textId="77777777" w:rsidR="00034A87" w:rsidRPr="00045DC1" w:rsidRDefault="00034A87" w:rsidP="00A75BC7">
      <w:pPr>
        <w:tabs>
          <w:tab w:val="left" w:pos="7200"/>
        </w:tabs>
        <w:rPr>
          <w:rFonts w:ascii="Times New Roman" w:hAnsi="Times New Roman" w:cs="Times New Roman"/>
          <w:b/>
          <w:color w:val="000000"/>
        </w:rPr>
      </w:pPr>
      <w:r w:rsidRPr="00045DC1">
        <w:rPr>
          <w:rFonts w:ascii="Times New Roman" w:hAnsi="Times New Roman" w:cs="Times New Roman"/>
          <w:color w:val="000000"/>
        </w:rPr>
        <w:t xml:space="preserve">3) Opublikowane  zmiany stają się integralną częścią SIWZ i będą wiążące przy składaniu ofert. </w:t>
      </w:r>
      <w:r w:rsidRPr="00045DC1">
        <w:rPr>
          <w:rFonts w:ascii="Times New Roman" w:hAnsi="Times New Roman" w:cs="Times New Roman"/>
          <w:b/>
          <w:color w:val="000000"/>
        </w:rPr>
        <w:t>Wszelkie prawa i zobowiązania wykonawcy wynikające z wcześniej opublikowanych dokumentów w tym  zakresie stają się nieobowiązujące.</w:t>
      </w:r>
    </w:p>
    <w:p w14:paraId="63A06794" w14:textId="77777777" w:rsidR="00034A87" w:rsidRPr="00045DC1" w:rsidRDefault="00034A87" w:rsidP="0013176C">
      <w:pPr>
        <w:tabs>
          <w:tab w:val="left" w:pos="7200"/>
        </w:tabs>
        <w:spacing w:before="120"/>
        <w:rPr>
          <w:rFonts w:ascii="Times New Roman" w:hAnsi="Times New Roman" w:cs="Times New Roman"/>
          <w:b/>
          <w:color w:val="000000"/>
        </w:rPr>
      </w:pPr>
      <w:r w:rsidRPr="00045DC1">
        <w:rPr>
          <w:rFonts w:ascii="Times New Roman" w:hAnsi="Times New Roman" w:cs="Times New Roman"/>
          <w:color w:val="000000"/>
        </w:rPr>
        <w:t xml:space="preserve">4) Jeżeli wprowadzona zmiana treści SIWZ nie prowadzi do zmiany treści ogłoszenia zamawiający  przedłuży termin składania ofert o czas niezbędny na wprowadzenie zmian w </w:t>
      </w:r>
      <w:r w:rsidRPr="00045DC1">
        <w:rPr>
          <w:rFonts w:ascii="Times New Roman" w:hAnsi="Times New Roman" w:cs="Times New Roman"/>
          <w:color w:val="000000"/>
        </w:rPr>
        <w:lastRenderedPageBreak/>
        <w:t xml:space="preserve">ofertach, </w:t>
      </w:r>
      <w:r w:rsidRPr="00045DC1">
        <w:rPr>
          <w:rFonts w:ascii="Times New Roman" w:hAnsi="Times New Roman" w:cs="Times New Roman"/>
          <w:b/>
          <w:color w:val="000000"/>
        </w:rPr>
        <w:t>jeżeli będzie to niezbędne.</w:t>
      </w:r>
    </w:p>
    <w:p w14:paraId="1BB28377" w14:textId="77777777" w:rsidR="00034A87" w:rsidRPr="00045DC1" w:rsidRDefault="00034A87" w:rsidP="0013176C">
      <w:pPr>
        <w:tabs>
          <w:tab w:val="left" w:pos="7200"/>
        </w:tabs>
        <w:spacing w:before="120" w:after="120"/>
        <w:rPr>
          <w:rFonts w:ascii="Times New Roman" w:hAnsi="Times New Roman" w:cs="Times New Roman"/>
          <w:color w:val="000000"/>
        </w:rPr>
      </w:pPr>
      <w:r w:rsidRPr="00045DC1">
        <w:rPr>
          <w:rFonts w:ascii="Times New Roman" w:hAnsi="Times New Roman" w:cs="Times New Roman"/>
          <w:color w:val="000000"/>
        </w:rPr>
        <w:t xml:space="preserve">5) Jeżeli wprowadzona zmiana treści SIWZ prowadzi do zmiany treści ogłoszenia w zakresie określonym w art. 12a ust. 1 lub 2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Zamawiający zamieści w Biuletynie Zamówień Publicznych „</w:t>
      </w:r>
      <w:r w:rsidRPr="00045DC1">
        <w:rPr>
          <w:rFonts w:ascii="Times New Roman" w:hAnsi="Times New Roman" w:cs="Times New Roman"/>
          <w:iCs/>
          <w:color w:val="000000"/>
        </w:rPr>
        <w:t>Ogłoszenie o zmianie głoszenia zamieszczonego w Biuletynie Zamówień Publicznych</w:t>
      </w:r>
      <w:r w:rsidRPr="00045DC1">
        <w:rPr>
          <w:rFonts w:ascii="Times New Roman" w:hAnsi="Times New Roman" w:cs="Times New Roman"/>
          <w:color w:val="000000"/>
        </w:rPr>
        <w:t>", przedłużając jednocześnie termin składania ofert o czas niezbędny na wprowadzenie zmian w ofertach.</w:t>
      </w:r>
    </w:p>
    <w:p w14:paraId="2A6A38E2" w14:textId="77777777" w:rsidR="00034A87" w:rsidRPr="00045DC1" w:rsidRDefault="00034A87" w:rsidP="0013176C">
      <w:pPr>
        <w:tabs>
          <w:tab w:val="left" w:pos="7200"/>
        </w:tabs>
        <w:rPr>
          <w:rFonts w:ascii="Times New Roman" w:hAnsi="Times New Roman" w:cs="Times New Roman"/>
          <w:color w:val="000000"/>
        </w:rPr>
      </w:pPr>
      <w:r w:rsidRPr="00045DC1">
        <w:rPr>
          <w:rFonts w:ascii="Times New Roman" w:hAnsi="Times New Roman" w:cs="Times New Roman"/>
          <w:color w:val="000000"/>
        </w:rPr>
        <w:t>6) Niezwłocznie po zamieszczeniu w Biuletynie Zamówień Publicznych „</w:t>
      </w:r>
      <w:r w:rsidRPr="00045DC1">
        <w:rPr>
          <w:rFonts w:ascii="Times New Roman" w:hAnsi="Times New Roman" w:cs="Times New Roman"/>
          <w:iCs/>
          <w:color w:val="000000"/>
        </w:rPr>
        <w:t>Ogłoszenia o zmianie ogłoszenia zamieszczonego w Biuletynie Zamówień Publicznych</w:t>
      </w:r>
      <w:r w:rsidRPr="00045DC1">
        <w:rPr>
          <w:rFonts w:ascii="Times New Roman" w:hAnsi="Times New Roman" w:cs="Times New Roman"/>
          <w:color w:val="000000"/>
        </w:rPr>
        <w:t xml:space="preserve"> zamawiający zamieści informację o zmianach na tablicy ogłoszeń oraz na stronie internetowej </w:t>
      </w:r>
      <w:bookmarkStart w:id="4" w:name="_Hlk859349"/>
      <w:r w:rsidR="00B06E53" w:rsidRPr="00B06E53">
        <w:rPr>
          <w:rFonts w:ascii="Times New Roman" w:hAnsi="Times New Roman" w:cs="Times New Roman"/>
          <w:color w:val="000000"/>
          <w:u w:val="single"/>
        </w:rPr>
        <w:fldChar w:fldCharType="begin"/>
      </w:r>
      <w:r w:rsidR="00B06E53" w:rsidRPr="00B06E53">
        <w:rPr>
          <w:rFonts w:ascii="Times New Roman" w:hAnsi="Times New Roman" w:cs="Times New Roman"/>
          <w:color w:val="000000"/>
          <w:u w:val="single"/>
        </w:rPr>
        <w:instrText xml:space="preserve"> HYPERLINK "http://www.ostrowek.bip.gmina.pl" </w:instrText>
      </w:r>
      <w:r w:rsidR="00B06E53" w:rsidRPr="00B06E53">
        <w:rPr>
          <w:rFonts w:ascii="Times New Roman" w:hAnsi="Times New Roman" w:cs="Times New Roman"/>
          <w:color w:val="000000"/>
          <w:u w:val="single"/>
        </w:rPr>
        <w:fldChar w:fldCharType="separate"/>
      </w:r>
      <w:r w:rsidR="00B06E53" w:rsidRPr="00B06E53">
        <w:rPr>
          <w:rStyle w:val="Hipercze"/>
          <w:rFonts w:ascii="Times New Roman" w:hAnsi="Times New Roman"/>
        </w:rPr>
        <w:t>www.ostrowek.bip.gmina.pl</w:t>
      </w:r>
      <w:r w:rsidR="00B06E53" w:rsidRPr="00B06E53">
        <w:rPr>
          <w:rFonts w:ascii="Times New Roman" w:hAnsi="Times New Roman" w:cs="Times New Roman"/>
          <w:color w:val="000000"/>
        </w:rPr>
        <w:fldChar w:fldCharType="end"/>
      </w:r>
    </w:p>
    <w:bookmarkEnd w:id="4"/>
    <w:p w14:paraId="481508F9" w14:textId="77777777" w:rsidR="00034A87" w:rsidRPr="00574BE5" w:rsidRDefault="00034A87" w:rsidP="00A75BC7">
      <w:pPr>
        <w:spacing w:before="120"/>
        <w:jc w:val="both"/>
        <w:rPr>
          <w:rFonts w:ascii="Times New Roman" w:hAnsi="Times New Roman" w:cs="Times New Roman"/>
          <w:b/>
          <w:bCs/>
        </w:rPr>
      </w:pPr>
      <w:r w:rsidRPr="00574BE5">
        <w:rPr>
          <w:rFonts w:ascii="Times New Roman" w:hAnsi="Times New Roman" w:cs="Times New Roman"/>
          <w:b/>
          <w:bCs/>
        </w:rPr>
        <w:t>IX. Wymagania dotyczące wadium</w:t>
      </w:r>
    </w:p>
    <w:p w14:paraId="6A060E3F" w14:textId="77777777" w:rsidR="00034A87" w:rsidRPr="00045DC1" w:rsidRDefault="00034A87" w:rsidP="0013176C">
      <w:pPr>
        <w:spacing w:before="120" w:after="120"/>
        <w:rPr>
          <w:rFonts w:ascii="Times New Roman" w:hAnsi="Times New Roman" w:cs="Times New Roman"/>
          <w:bCs/>
          <w:color w:val="000000"/>
        </w:rPr>
      </w:pPr>
      <w:r w:rsidRPr="00045DC1">
        <w:rPr>
          <w:rFonts w:ascii="Times New Roman" w:hAnsi="Times New Roman" w:cs="Times New Roman"/>
          <w:color w:val="000000"/>
        </w:rPr>
        <w:t>1.Wykonawca przystępujący do postępowania jest zobowiązany  wnieść wadium</w:t>
      </w:r>
      <w:r>
        <w:rPr>
          <w:rFonts w:ascii="Times New Roman" w:hAnsi="Times New Roman" w:cs="Times New Roman"/>
          <w:bCs/>
          <w:color w:val="000000"/>
        </w:rPr>
        <w:t xml:space="preserve"> w wysokości: </w:t>
      </w:r>
      <w:r w:rsidR="007C70A7" w:rsidRPr="00592A46">
        <w:rPr>
          <w:rFonts w:ascii="Times New Roman" w:hAnsi="Times New Roman" w:cs="Times New Roman"/>
          <w:b/>
          <w:bCs/>
          <w:color w:val="000000"/>
        </w:rPr>
        <w:t>20</w:t>
      </w:r>
      <w:r w:rsidRPr="00592A46">
        <w:rPr>
          <w:rFonts w:ascii="Times New Roman" w:hAnsi="Times New Roman" w:cs="Times New Roman"/>
          <w:b/>
          <w:bCs/>
          <w:color w:val="000000"/>
        </w:rPr>
        <w:t> 000,00 zł</w:t>
      </w:r>
      <w:r>
        <w:rPr>
          <w:rFonts w:ascii="Times New Roman" w:hAnsi="Times New Roman" w:cs="Times New Roman"/>
          <w:bCs/>
          <w:color w:val="000000"/>
        </w:rPr>
        <w:t xml:space="preserve">. ( słownie: </w:t>
      </w:r>
      <w:r w:rsidR="00A15787">
        <w:rPr>
          <w:rFonts w:ascii="Times New Roman" w:hAnsi="Times New Roman" w:cs="Times New Roman"/>
          <w:bCs/>
          <w:color w:val="000000"/>
        </w:rPr>
        <w:t xml:space="preserve">dwadzieścia </w:t>
      </w:r>
      <w:r w:rsidRPr="00045DC1">
        <w:rPr>
          <w:rFonts w:ascii="Times New Roman" w:hAnsi="Times New Roman" w:cs="Times New Roman"/>
          <w:bCs/>
          <w:color w:val="000000"/>
        </w:rPr>
        <w:t xml:space="preserve"> tysięcy 00/100 złotych )</w:t>
      </w:r>
    </w:p>
    <w:p w14:paraId="055D8645" w14:textId="3246F4F3" w:rsidR="00034A87" w:rsidRPr="00045DC1" w:rsidRDefault="00034A87" w:rsidP="000F2678">
      <w:pPr>
        <w:spacing w:before="120" w:after="120"/>
        <w:rPr>
          <w:rFonts w:ascii="Times New Roman" w:hAnsi="Times New Roman" w:cs="Times New Roman"/>
          <w:b/>
          <w:color w:val="000000"/>
        </w:rPr>
      </w:pPr>
      <w:r w:rsidRPr="00045DC1">
        <w:rPr>
          <w:rFonts w:ascii="Times New Roman" w:hAnsi="Times New Roman" w:cs="Times New Roman"/>
          <w:bCs/>
          <w:color w:val="000000"/>
        </w:rPr>
        <w:t xml:space="preserve">1)Wadium należy wnieść przed upływem terminu składania ofert </w:t>
      </w:r>
      <w:r w:rsidRPr="00045DC1">
        <w:rPr>
          <w:rFonts w:ascii="Times New Roman" w:hAnsi="Times New Roman" w:cs="Times New Roman"/>
          <w:b/>
          <w:bCs/>
          <w:color w:val="000000"/>
        </w:rPr>
        <w:t>tj</w:t>
      </w:r>
      <w:r w:rsidR="004F1AAC">
        <w:rPr>
          <w:rFonts w:ascii="Times New Roman" w:hAnsi="Times New Roman" w:cs="Times New Roman"/>
          <w:b/>
          <w:bCs/>
        </w:rPr>
        <w:t xml:space="preserve">. </w:t>
      </w:r>
      <w:r w:rsidR="00547497">
        <w:rPr>
          <w:rFonts w:ascii="Times New Roman" w:hAnsi="Times New Roman" w:cs="Times New Roman"/>
          <w:b/>
          <w:bCs/>
        </w:rPr>
        <w:t>12 marca 2019</w:t>
      </w:r>
      <w:r w:rsidRPr="00045DC1">
        <w:rPr>
          <w:rFonts w:ascii="Times New Roman" w:hAnsi="Times New Roman" w:cs="Times New Roman"/>
          <w:b/>
          <w:bCs/>
        </w:rPr>
        <w:t xml:space="preserve"> r.</w:t>
      </w:r>
      <w:r w:rsidRPr="00045DC1">
        <w:rPr>
          <w:rFonts w:ascii="Times New Roman" w:hAnsi="Times New Roman" w:cs="Times New Roman"/>
          <w:b/>
          <w:bCs/>
          <w:color w:val="000000"/>
        </w:rPr>
        <w:t xml:space="preserve">  godz. 10</w:t>
      </w:r>
      <w:r w:rsidRPr="00045DC1">
        <w:rPr>
          <w:rFonts w:ascii="Times New Roman" w:hAnsi="Times New Roman" w:cs="Times New Roman"/>
          <w:b/>
          <w:bCs/>
          <w:color w:val="000000"/>
          <w:vertAlign w:val="superscript"/>
        </w:rPr>
        <w:t>oo</w:t>
      </w:r>
      <w:r w:rsidRPr="00045DC1">
        <w:rPr>
          <w:rFonts w:ascii="Times New Roman" w:hAnsi="Times New Roman" w:cs="Times New Roman"/>
          <w:b/>
          <w:bCs/>
          <w:color w:val="000000"/>
        </w:rPr>
        <w:t>.</w:t>
      </w:r>
    </w:p>
    <w:p w14:paraId="6FF4B073" w14:textId="77777777" w:rsidR="00034A87" w:rsidRPr="00045DC1" w:rsidRDefault="00034A87" w:rsidP="00890CF7">
      <w:pPr>
        <w:spacing w:before="120" w:after="120"/>
        <w:contextualSpacing/>
        <w:rPr>
          <w:rFonts w:ascii="Times New Roman" w:hAnsi="Times New Roman" w:cs="Times New Roman"/>
          <w:color w:val="000000"/>
        </w:rPr>
      </w:pPr>
      <w:r w:rsidRPr="00045DC1">
        <w:rPr>
          <w:rFonts w:ascii="Times New Roman" w:hAnsi="Times New Roman" w:cs="Times New Roman"/>
          <w:color w:val="000000"/>
        </w:rPr>
        <w:t>2)Wadium może być wniesione (wg wyboru wykonawcy)w jednej lub kilku z poniższych form:</w:t>
      </w:r>
    </w:p>
    <w:p w14:paraId="19220C23" w14:textId="77777777" w:rsidR="00034A87" w:rsidRPr="00890CF7" w:rsidRDefault="00034A87" w:rsidP="00890CF7">
      <w:pPr>
        <w:pStyle w:val="Akapitzlist"/>
        <w:numPr>
          <w:ilvl w:val="0"/>
          <w:numId w:val="6"/>
        </w:numPr>
        <w:rPr>
          <w:color w:val="000000"/>
        </w:rPr>
      </w:pPr>
      <w:r w:rsidRPr="00890CF7">
        <w:rPr>
          <w:color w:val="000000"/>
        </w:rPr>
        <w:t>pieniądzu,</w:t>
      </w:r>
    </w:p>
    <w:p w14:paraId="4A3864F8" w14:textId="77777777" w:rsidR="00034A87" w:rsidRPr="00890CF7" w:rsidRDefault="00034A87" w:rsidP="00890CF7">
      <w:pPr>
        <w:pStyle w:val="Akapitzlist"/>
        <w:numPr>
          <w:ilvl w:val="0"/>
          <w:numId w:val="6"/>
        </w:numPr>
        <w:contextualSpacing/>
        <w:rPr>
          <w:color w:val="000000"/>
        </w:rPr>
      </w:pPr>
      <w:r w:rsidRPr="00890CF7">
        <w:rPr>
          <w:color w:val="000000"/>
        </w:rPr>
        <w:t>poręczeniach bankowych lub poręczeniach spółdzielczej kasy oszczędnościowo – kredytowej, z tym, że poręczenia kasy jest zawsze poręczeniem pieniężnym,</w:t>
      </w:r>
    </w:p>
    <w:p w14:paraId="70865828" w14:textId="77777777" w:rsidR="00034A87" w:rsidRPr="00890CF7" w:rsidRDefault="00034A87" w:rsidP="00890CF7">
      <w:pPr>
        <w:pStyle w:val="Akapitzlist"/>
        <w:numPr>
          <w:ilvl w:val="0"/>
          <w:numId w:val="6"/>
        </w:numPr>
        <w:contextualSpacing/>
        <w:rPr>
          <w:color w:val="000000"/>
        </w:rPr>
      </w:pPr>
      <w:r w:rsidRPr="00890CF7">
        <w:rPr>
          <w:color w:val="000000"/>
        </w:rPr>
        <w:t>gwarancjach bankowych,</w:t>
      </w:r>
    </w:p>
    <w:p w14:paraId="6CF0DD1B" w14:textId="77777777" w:rsidR="00034A87" w:rsidRPr="00890CF7" w:rsidRDefault="00034A87" w:rsidP="00890CF7">
      <w:pPr>
        <w:pStyle w:val="Akapitzlist"/>
        <w:numPr>
          <w:ilvl w:val="0"/>
          <w:numId w:val="6"/>
        </w:numPr>
        <w:contextualSpacing/>
        <w:rPr>
          <w:color w:val="000000"/>
        </w:rPr>
      </w:pPr>
      <w:r w:rsidRPr="00890CF7">
        <w:rPr>
          <w:color w:val="000000"/>
        </w:rPr>
        <w:t>gwarancjach ubezpieczeniowych,</w:t>
      </w:r>
    </w:p>
    <w:p w14:paraId="6F5F4845" w14:textId="77777777" w:rsidR="00034A87" w:rsidRPr="00890CF7" w:rsidRDefault="00034A87" w:rsidP="00890CF7">
      <w:pPr>
        <w:pStyle w:val="Akapitzlist"/>
        <w:numPr>
          <w:ilvl w:val="0"/>
          <w:numId w:val="6"/>
        </w:numPr>
        <w:contextualSpacing/>
        <w:rPr>
          <w:color w:val="000000"/>
        </w:rPr>
      </w:pPr>
      <w:r w:rsidRPr="00890CF7">
        <w:rPr>
          <w:color w:val="000000"/>
        </w:rPr>
        <w:t>poręczeniach udzielonych przed podmioty, o których mowa a art. 6b ust 5 pkt. 2 ustawy z dnia 9 listopada 2000 r. o utworzeniu Polskiej Agencji Rozwoju Przedsiębiorczości (test jedn. Dz. U. z 2007 r. Nr 42, poz. 275 ze zm.).</w:t>
      </w:r>
    </w:p>
    <w:p w14:paraId="35647BD3" w14:textId="77777777" w:rsidR="00034A87" w:rsidRPr="00890CF7" w:rsidRDefault="00034A87" w:rsidP="00890CF7">
      <w:pPr>
        <w:rPr>
          <w:rFonts w:ascii="Times New Roman" w:hAnsi="Times New Roman" w:cs="Times New Roman"/>
        </w:rPr>
      </w:pPr>
      <w:r w:rsidRPr="00890CF7">
        <w:rPr>
          <w:rFonts w:ascii="Times New Roman" w:hAnsi="Times New Roman" w:cs="Times New Roman"/>
        </w:rPr>
        <w:t>3)Wadium w formie pieniężnej należy wpłacić na rachunek bankowy:</w:t>
      </w:r>
      <w:r w:rsidR="00A15787">
        <w:rPr>
          <w:rFonts w:ascii="Times New Roman" w:hAnsi="Times New Roman" w:cs="Times New Roman"/>
        </w:rPr>
        <w:t xml:space="preserve"> </w:t>
      </w:r>
      <w:r w:rsidR="00A15787" w:rsidRPr="00A15787">
        <w:rPr>
          <w:rFonts w:ascii="Times New Roman" w:hAnsi="Times New Roman" w:cs="Times New Roman"/>
          <w:b/>
        </w:rPr>
        <w:t xml:space="preserve">Rejonowy </w:t>
      </w:r>
      <w:r w:rsidRPr="00A15787">
        <w:rPr>
          <w:rFonts w:ascii="Times New Roman" w:hAnsi="Times New Roman" w:cs="Times New Roman"/>
          <w:b/>
        </w:rPr>
        <w:t xml:space="preserve"> Bank Spółdzielczy</w:t>
      </w:r>
      <w:r w:rsidR="00A15787" w:rsidRPr="00A15787">
        <w:rPr>
          <w:rFonts w:ascii="Times New Roman" w:hAnsi="Times New Roman" w:cs="Times New Roman"/>
          <w:b/>
        </w:rPr>
        <w:t xml:space="preserve"> w Lututowie, Oddział w Ostrówku Nr 55 9256 0004 6800 0156 2000 0110</w:t>
      </w:r>
      <w:r w:rsidRPr="00890CF7">
        <w:rPr>
          <w:rFonts w:ascii="Times New Roman" w:hAnsi="Times New Roman" w:cs="Times New Roman"/>
        </w:rPr>
        <w:t xml:space="preserve">    </w:t>
      </w:r>
    </w:p>
    <w:p w14:paraId="432FD388" w14:textId="77777777" w:rsidR="00547497" w:rsidRPr="00547497" w:rsidRDefault="00034A87" w:rsidP="00547497">
      <w:pPr>
        <w:rPr>
          <w:rFonts w:ascii="Times New Roman" w:hAnsi="Times New Roman" w:cs="Times New Roman"/>
          <w:b/>
          <w:bCs/>
          <w:i/>
        </w:rPr>
      </w:pPr>
      <w:r w:rsidRPr="00890CF7">
        <w:rPr>
          <w:rFonts w:ascii="Times New Roman" w:hAnsi="Times New Roman" w:cs="Times New Roman"/>
        </w:rPr>
        <w:t xml:space="preserve"> podając jako tytuł przelewu  „</w:t>
      </w:r>
      <w:r w:rsidRPr="00A15787">
        <w:rPr>
          <w:rFonts w:ascii="Times New Roman" w:hAnsi="Times New Roman" w:cs="Times New Roman"/>
          <w:b/>
        </w:rPr>
        <w:t>Wadium</w:t>
      </w:r>
      <w:r w:rsidRPr="00890CF7">
        <w:rPr>
          <w:rFonts w:ascii="Times New Roman" w:hAnsi="Times New Roman" w:cs="Times New Roman"/>
        </w:rPr>
        <w:t xml:space="preserve"> - </w:t>
      </w:r>
      <w:r w:rsidR="00547497" w:rsidRPr="00547497">
        <w:rPr>
          <w:rFonts w:ascii="Times New Roman" w:hAnsi="Times New Roman" w:cs="Times New Roman"/>
          <w:b/>
          <w:bCs/>
        </w:rPr>
        <w:t>„ Przebudowa drogi wewnętrznej Bolków-Nietuszyna od km 0+000 do km 1+798 ( Etap II – od km 1+122 do km 1+798 wraz z przebudową do parametrów zjazdu publicznego istniejącego zjazdu na drogę krajową nr 45</w:t>
      </w:r>
      <w:r w:rsidR="00547497" w:rsidRPr="00547497">
        <w:rPr>
          <w:rFonts w:ascii="Times New Roman" w:hAnsi="Times New Roman" w:cs="Times New Roman"/>
          <w:b/>
          <w:bCs/>
          <w:i/>
        </w:rPr>
        <w:t xml:space="preserve"> ) </w:t>
      </w:r>
    </w:p>
    <w:p w14:paraId="708943F2" w14:textId="082B2C91" w:rsidR="00034A87" w:rsidRPr="00045DC1" w:rsidRDefault="00034A87" w:rsidP="00890908">
      <w:pPr>
        <w:spacing w:before="120"/>
        <w:rPr>
          <w:rFonts w:ascii="Times New Roman" w:hAnsi="Times New Roman" w:cs="Times New Roman"/>
          <w:b/>
          <w:bCs/>
        </w:rPr>
      </w:pPr>
      <w:r w:rsidRPr="00890CF7">
        <w:rPr>
          <w:rFonts w:ascii="Times New Roman" w:hAnsi="Times New Roman" w:cs="Times New Roman"/>
          <w:b/>
          <w:color w:val="000000"/>
        </w:rPr>
        <w:t>4)Wadium zostanie uznane za skutecznie wniesione jeżeli przed upływem terminu</w:t>
      </w:r>
      <w:r w:rsidRPr="00045DC1">
        <w:rPr>
          <w:rFonts w:ascii="Times New Roman" w:hAnsi="Times New Roman" w:cs="Times New Roman"/>
          <w:b/>
          <w:color w:val="000000"/>
        </w:rPr>
        <w:t xml:space="preserve"> składania ofert (godzina) zostanie zarachowane na rachunku bankowym Zamawiającego. </w:t>
      </w:r>
      <w:r w:rsidRPr="00045DC1">
        <w:rPr>
          <w:rFonts w:ascii="Times New Roman" w:hAnsi="Times New Roman" w:cs="Times New Roman"/>
          <w:b/>
          <w:i/>
          <w:color w:val="000000"/>
        </w:rPr>
        <w:t>Wskazanym jest aby</w:t>
      </w:r>
      <w:r w:rsidRPr="00045DC1">
        <w:rPr>
          <w:rFonts w:ascii="Times New Roman" w:hAnsi="Times New Roman" w:cs="Times New Roman"/>
          <w:b/>
          <w:color w:val="000000"/>
        </w:rPr>
        <w:t xml:space="preserve"> </w:t>
      </w:r>
      <w:r w:rsidRPr="00045DC1">
        <w:rPr>
          <w:rFonts w:ascii="Times New Roman" w:hAnsi="Times New Roman" w:cs="Times New Roman"/>
          <w:b/>
          <w:i/>
          <w:color w:val="000000"/>
        </w:rPr>
        <w:t>kserokopię dokumentu potwierdzającego dokonanie powyższej operacji Wykonawca dołączył do oferty.</w:t>
      </w:r>
    </w:p>
    <w:p w14:paraId="5D00A082" w14:textId="77777777" w:rsidR="00034A87" w:rsidRPr="00045DC1" w:rsidRDefault="00034A87" w:rsidP="00815DA4">
      <w:pPr>
        <w:spacing w:before="120" w:after="120" w:line="276" w:lineRule="auto"/>
        <w:contextualSpacing/>
        <w:rPr>
          <w:rFonts w:ascii="Times New Roman" w:hAnsi="Times New Roman" w:cs="Times New Roman"/>
          <w:color w:val="000000"/>
        </w:rPr>
      </w:pPr>
      <w:r w:rsidRPr="00045DC1">
        <w:rPr>
          <w:rFonts w:ascii="Times New Roman" w:hAnsi="Times New Roman" w:cs="Times New Roman"/>
          <w:color w:val="000000"/>
        </w:rPr>
        <w:t xml:space="preserve">5)W przypadku wnoszenia wadium w formie niepieniężnej oryginał dokumentu potwierdzającego wniesienie wadium należy dołączyć do oferty  ( nie spinając z ofertą ) –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w:t>
      </w:r>
      <w:r w:rsidRPr="00045DC1">
        <w:rPr>
          <w:rFonts w:ascii="Times New Roman" w:hAnsi="Times New Roman" w:cs="Times New Roman"/>
          <w:color w:val="000000"/>
        </w:rPr>
        <w:lastRenderedPageBreak/>
        <w:t xml:space="preserve">ubezpieczeniowej powinno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w:t>
      </w:r>
    </w:p>
    <w:p w14:paraId="7C1A9655" w14:textId="77777777" w:rsidR="00034A87" w:rsidRPr="00045DC1" w:rsidRDefault="00034A87" w:rsidP="00281E8E">
      <w:pPr>
        <w:spacing w:before="120" w:after="120"/>
        <w:contextualSpacing/>
        <w:rPr>
          <w:rFonts w:ascii="Times New Roman" w:hAnsi="Times New Roman" w:cs="Times New Roman"/>
          <w:color w:val="000000"/>
        </w:rPr>
      </w:pPr>
      <w:r w:rsidRPr="00045DC1">
        <w:rPr>
          <w:rFonts w:ascii="Times New Roman" w:hAnsi="Times New Roman" w:cs="Times New Roman"/>
        </w:rPr>
        <w:t xml:space="preserve">W przypadku wykonawców wspólnie ubiegających się o zamówienie Zamawiający uzna iż złożona przez nich oferta jest prawidłowo zabezpieczona wadium wniesionym w formie niepieniężnej zarówno w przypadku gdy dokument wadialny będzie wystawiony na jednego z wykonawców jak i w przypadku gdy zostaną w nim wymienieni wszyscy wykonawcy – </w:t>
      </w:r>
      <w:r w:rsidRPr="00045DC1">
        <w:rPr>
          <w:rFonts w:ascii="Times New Roman" w:hAnsi="Times New Roman" w:cs="Times New Roman"/>
          <w:u w:val="single"/>
        </w:rPr>
        <w:t xml:space="preserve">pod warunkiem iż z treści gwarancji będzie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045DC1">
        <w:rPr>
          <w:rFonts w:ascii="Times New Roman" w:hAnsi="Times New Roman" w:cs="Times New Roman"/>
          <w:u w:val="single"/>
        </w:rPr>
        <w:t>Pzp</w:t>
      </w:r>
      <w:proofErr w:type="spellEnd"/>
      <w:r w:rsidRPr="00045DC1">
        <w:rPr>
          <w:rFonts w:ascii="Times New Roman" w:hAnsi="Times New Roman" w:cs="Times New Roman"/>
          <w:u w:val="single"/>
        </w:rPr>
        <w:t>.</w:t>
      </w:r>
      <w:r w:rsidRPr="00045DC1">
        <w:rPr>
          <w:rFonts w:ascii="Times New Roman" w:hAnsi="Times New Roman" w:cs="Times New Roman"/>
        </w:rPr>
        <w:t xml:space="preserve"> </w:t>
      </w:r>
      <w:r w:rsidRPr="00045DC1">
        <w:rPr>
          <w:rFonts w:ascii="Times New Roman" w:hAnsi="Times New Roman" w:cs="Times New Roman"/>
          <w:color w:val="000000"/>
        </w:rPr>
        <w:t xml:space="preserve"> </w:t>
      </w:r>
    </w:p>
    <w:p w14:paraId="2306256E"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Ważność dokumentu wadialnego powinna obejmować cały okres związania ofertą, włącznie z dniem w którym upływa termin składania ofert.</w:t>
      </w:r>
    </w:p>
    <w:p w14:paraId="3DD6ABD4"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6) Warunki zwrotu i utraty wadium reguluje art. 46 ustawy Prawo zamówień publicznych.</w:t>
      </w:r>
    </w:p>
    <w:p w14:paraId="6F8AA6B3" w14:textId="77777777" w:rsidR="00034A87" w:rsidRPr="00045DC1" w:rsidRDefault="00034A87" w:rsidP="00A75BC7">
      <w:pPr>
        <w:tabs>
          <w:tab w:val="left" w:pos="-20608"/>
          <w:tab w:val="left" w:pos="-20464"/>
        </w:tabs>
        <w:ind w:left="576" w:hanging="576"/>
        <w:jc w:val="both"/>
        <w:rPr>
          <w:rFonts w:ascii="Times New Roman" w:hAnsi="Times New Roman" w:cs="Times New Roman"/>
          <w:b/>
          <w:bCs/>
          <w:color w:val="000000"/>
        </w:rPr>
      </w:pPr>
      <w:r w:rsidRPr="00045DC1">
        <w:rPr>
          <w:rFonts w:ascii="Times New Roman" w:hAnsi="Times New Roman" w:cs="Times New Roman"/>
          <w:b/>
          <w:bCs/>
          <w:color w:val="000000"/>
        </w:rPr>
        <w:t>X. Termin związania ofertą</w:t>
      </w:r>
    </w:p>
    <w:p w14:paraId="352A1431" w14:textId="77777777" w:rsidR="00034A87" w:rsidRPr="00045DC1" w:rsidRDefault="00034A87" w:rsidP="00A75BC7">
      <w:pPr>
        <w:spacing w:before="120"/>
        <w:jc w:val="both"/>
        <w:rPr>
          <w:rFonts w:ascii="Times New Roman" w:hAnsi="Times New Roman" w:cs="Times New Roman"/>
          <w:color w:val="000000"/>
        </w:rPr>
      </w:pPr>
      <w:r w:rsidRPr="00045DC1">
        <w:rPr>
          <w:rFonts w:ascii="Times New Roman" w:hAnsi="Times New Roman" w:cs="Times New Roman"/>
          <w:color w:val="000000"/>
        </w:rPr>
        <w:t>1. Bieg terminu związania ofertą rozpoczyna się wraz z upływem terminu składania ofert.</w:t>
      </w:r>
    </w:p>
    <w:p w14:paraId="2A557CAF"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2. Wykonawca pozostaje związany ofertą przez okres 30 dni od upływu terminu składania ofert- łącznie z dniem składania ofert.</w:t>
      </w:r>
    </w:p>
    <w:p w14:paraId="2C9D1A18" w14:textId="77777777" w:rsidR="00034A87" w:rsidRPr="00045DC1" w:rsidRDefault="00034A87" w:rsidP="0013176C">
      <w:pPr>
        <w:rPr>
          <w:rFonts w:ascii="Times New Roman" w:hAnsi="Times New Roman" w:cs="Times New Roman"/>
          <w:color w:val="000000"/>
        </w:rPr>
      </w:pPr>
      <w:r w:rsidRPr="00045DC1">
        <w:rPr>
          <w:rFonts w:ascii="Times New Roman" w:hAnsi="Times New Roman" w:cs="Times New Roman"/>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14:paraId="21FEE05D" w14:textId="77777777" w:rsidR="00034A87" w:rsidRPr="00045DC1" w:rsidRDefault="00034A87" w:rsidP="00CF3CFC">
      <w:pPr>
        <w:spacing w:before="120"/>
        <w:rPr>
          <w:rFonts w:ascii="Times New Roman" w:hAnsi="Times New Roman" w:cs="Times New Roman"/>
          <w:color w:val="000000"/>
        </w:rPr>
      </w:pPr>
      <w:r w:rsidRPr="00045DC1">
        <w:rPr>
          <w:rFonts w:ascii="Times New Roman" w:hAnsi="Times New Roman" w:cs="Times New Roman"/>
          <w:color w:val="000000"/>
        </w:rPr>
        <w:t>4. Wykonawca może przedłużyć termin związania ofertą samodzielnie w każdym terminie i na dowolny okres, zawiadamiając o tym zamawiającego najpóźniej w ostatnim dniu pierwotnego terminu.</w:t>
      </w:r>
    </w:p>
    <w:p w14:paraId="49F21ADD" w14:textId="77777777" w:rsidR="00034A87" w:rsidRPr="00045DC1" w:rsidRDefault="00034A87" w:rsidP="00B00941">
      <w:pPr>
        <w:spacing w:before="120"/>
        <w:rPr>
          <w:rFonts w:ascii="Times New Roman" w:hAnsi="Times New Roman" w:cs="Times New Roman"/>
          <w:color w:val="000000"/>
        </w:rPr>
      </w:pPr>
      <w:r w:rsidRPr="00045DC1">
        <w:rPr>
          <w:rFonts w:ascii="Times New Roman" w:hAnsi="Times New Roman" w:cs="Times New Roman"/>
          <w:color w:val="000000"/>
        </w:rPr>
        <w:t>5. Przedłużenie okresu związania ofertą jest dopuszczenie tylko z jednoczesnym przedłużeniem okresu ważności wadium albo, jeżeli nie jest to możliwe, z wniesieniem nowego wadium na przedłużony okres związania ofertą.</w:t>
      </w:r>
    </w:p>
    <w:p w14:paraId="67FD6A46" w14:textId="77777777" w:rsidR="00034A87" w:rsidRPr="00045DC1" w:rsidRDefault="00034A87" w:rsidP="00B00941">
      <w:pPr>
        <w:spacing w:before="120"/>
        <w:rPr>
          <w:rFonts w:ascii="Times New Roman" w:hAnsi="Times New Roman" w:cs="Times New Roman"/>
          <w:color w:val="000000"/>
        </w:rPr>
      </w:pPr>
      <w:r w:rsidRPr="00045DC1">
        <w:rPr>
          <w:rFonts w:ascii="Times New Roman" w:hAnsi="Times New Roman" w:cs="Times New Roman"/>
          <w:color w:val="000000"/>
        </w:rPr>
        <w:t>6.Jeżeli przedłużenie terminu związania ofertą dokonywane jest po wyborze oferty najkorzystniejszej, obowiązek wniesienia nowego wadium lub jego przedłużenia dotyczy jedynie wykonawcy, którego oferta została wybrana jako najkorzystniejsza.</w:t>
      </w:r>
    </w:p>
    <w:p w14:paraId="7FE2DF09" w14:textId="77777777" w:rsidR="00034A87" w:rsidRPr="00045DC1" w:rsidRDefault="00034A87" w:rsidP="00A75BC7">
      <w:pPr>
        <w:spacing w:before="120" w:after="120"/>
        <w:jc w:val="both"/>
        <w:rPr>
          <w:rFonts w:ascii="Times New Roman" w:hAnsi="Times New Roman" w:cs="Times New Roman"/>
          <w:b/>
          <w:bCs/>
          <w:color w:val="000000"/>
        </w:rPr>
      </w:pPr>
      <w:r w:rsidRPr="00045DC1">
        <w:rPr>
          <w:rFonts w:ascii="Times New Roman" w:hAnsi="Times New Roman" w:cs="Times New Roman"/>
          <w:b/>
          <w:bCs/>
          <w:color w:val="000000"/>
        </w:rPr>
        <w:t>XI. Opis sposobu przygotowania oferty</w:t>
      </w:r>
    </w:p>
    <w:p w14:paraId="3D9353C8" w14:textId="77777777" w:rsidR="008879DA" w:rsidRPr="008879DA" w:rsidRDefault="00034A87" w:rsidP="008879DA">
      <w:pPr>
        <w:tabs>
          <w:tab w:val="left" w:pos="7200"/>
        </w:tabs>
        <w:rPr>
          <w:rFonts w:ascii="Times New Roman" w:hAnsi="Times New Roman" w:cs="Times New Roman"/>
          <w:b/>
          <w:color w:val="000000"/>
          <w:u w:val="single"/>
        </w:rPr>
      </w:pPr>
      <w:r w:rsidRPr="00045DC1">
        <w:rPr>
          <w:rFonts w:ascii="Times New Roman" w:hAnsi="Times New Roman" w:cs="Times New Roman"/>
          <w:color w:val="000000"/>
        </w:rPr>
        <w:t>1.</w:t>
      </w:r>
      <w:r w:rsidRPr="00045DC1">
        <w:rPr>
          <w:rFonts w:ascii="Times New Roman" w:hAnsi="Times New Roman" w:cs="Times New Roman"/>
          <w:b/>
          <w:color w:val="000000"/>
          <w:u w:val="single"/>
        </w:rPr>
        <w:t>Przygotowując ofertę, Wykonawca winien dokładnie zapoznać się z zawartością wszystkich dokumentów składających się na SIWZ, oraz zmianami opublikowanymi na internetowej</w:t>
      </w:r>
      <w:r w:rsidR="008879DA">
        <w:rPr>
          <w:rFonts w:ascii="Times New Roman" w:hAnsi="Times New Roman" w:cs="Times New Roman"/>
          <w:b/>
          <w:color w:val="000000"/>
          <w:u w:val="single"/>
        </w:rPr>
        <w:t xml:space="preserve"> </w:t>
      </w:r>
      <w:hyperlink r:id="rId10" w:history="1">
        <w:r w:rsidR="008879DA" w:rsidRPr="008879DA">
          <w:rPr>
            <w:rStyle w:val="Hipercze"/>
            <w:rFonts w:ascii="Times New Roman" w:hAnsi="Times New Roman"/>
            <w:b/>
          </w:rPr>
          <w:t>www.ostrowek.bip.gmina.pl</w:t>
        </w:r>
      </w:hyperlink>
    </w:p>
    <w:p w14:paraId="5801EEB4" w14:textId="77777777" w:rsidR="00034A87" w:rsidRPr="00045DC1" w:rsidRDefault="00034A87" w:rsidP="009579C9">
      <w:pPr>
        <w:tabs>
          <w:tab w:val="left" w:pos="7200"/>
        </w:tabs>
        <w:rPr>
          <w:rFonts w:ascii="Times New Roman" w:hAnsi="Times New Roman" w:cs="Times New Roman"/>
          <w:b/>
          <w:color w:val="000000"/>
          <w:u w:val="single"/>
        </w:rPr>
      </w:pPr>
    </w:p>
    <w:p w14:paraId="5D2F616E" w14:textId="77777777" w:rsidR="00034A87" w:rsidRPr="00045DC1" w:rsidRDefault="00034A87" w:rsidP="00F51548">
      <w:pPr>
        <w:spacing w:before="120" w:after="120"/>
        <w:rPr>
          <w:rFonts w:ascii="Times New Roman" w:hAnsi="Times New Roman" w:cs="Times New Roman"/>
          <w:b/>
          <w:bCs/>
          <w:color w:val="000000"/>
        </w:rPr>
      </w:pPr>
      <w:r w:rsidRPr="00045DC1">
        <w:rPr>
          <w:rFonts w:ascii="Times New Roman" w:hAnsi="Times New Roman" w:cs="Times New Roman"/>
          <w:color w:val="000000"/>
        </w:rPr>
        <w:t xml:space="preserve">2.Wykonawca może złożyć tylko jedną ofertę, w formie pisemnej, w języku polskim, pismem czytelnym wykorzystując Formularz ofertowy wzór – </w:t>
      </w:r>
      <w:r w:rsidRPr="00045DC1">
        <w:rPr>
          <w:rFonts w:ascii="Times New Roman" w:hAnsi="Times New Roman" w:cs="Times New Roman"/>
          <w:b/>
          <w:bCs/>
          <w:color w:val="000000"/>
        </w:rPr>
        <w:t>załącznik Nr 1 do SIWZ.         Zamawiający nie wyraża zgody na składanie ofert w postaci elektronicznej.</w:t>
      </w:r>
    </w:p>
    <w:p w14:paraId="7DB9A454"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color w:val="000000"/>
        </w:rPr>
        <w:lastRenderedPageBreak/>
        <w:t xml:space="preserve">3. Do Formularza Oferty – </w:t>
      </w:r>
      <w:r w:rsidRPr="00045DC1">
        <w:rPr>
          <w:rFonts w:ascii="Times New Roman" w:hAnsi="Times New Roman" w:cs="Times New Roman"/>
          <w:b/>
          <w:color w:val="000000"/>
        </w:rPr>
        <w:t xml:space="preserve">załącznik nr 1 do SIWZ </w:t>
      </w:r>
      <w:r w:rsidRPr="00045DC1">
        <w:rPr>
          <w:rFonts w:ascii="Times New Roman" w:hAnsi="Times New Roman" w:cs="Times New Roman"/>
          <w:color w:val="000000"/>
        </w:rPr>
        <w:t>należy załączyć:</w:t>
      </w:r>
    </w:p>
    <w:p w14:paraId="55E235E2" w14:textId="77777777" w:rsidR="00034A87" w:rsidRPr="00045DC1" w:rsidRDefault="00034A87" w:rsidP="00F51548">
      <w:pPr>
        <w:spacing w:before="120" w:after="120"/>
        <w:rPr>
          <w:rFonts w:ascii="Times New Roman" w:hAnsi="Times New Roman" w:cs="Times New Roman"/>
          <w:b/>
          <w:bCs/>
          <w:color w:val="000000"/>
        </w:rPr>
      </w:pPr>
      <w:r w:rsidRPr="00045DC1">
        <w:rPr>
          <w:rFonts w:ascii="Times New Roman" w:hAnsi="Times New Roman" w:cs="Times New Roman"/>
          <w:color w:val="000000"/>
        </w:rPr>
        <w:t>1)</w:t>
      </w:r>
      <w:r>
        <w:rPr>
          <w:rFonts w:ascii="Times New Roman" w:hAnsi="Times New Roman" w:cs="Times New Roman"/>
          <w:color w:val="000000"/>
        </w:rPr>
        <w:t xml:space="preserve"> </w:t>
      </w:r>
      <w:r w:rsidRPr="00045DC1">
        <w:rPr>
          <w:rFonts w:ascii="Times New Roman" w:hAnsi="Times New Roman" w:cs="Times New Roman"/>
          <w:color w:val="000000"/>
        </w:rPr>
        <w:t xml:space="preserve">Formularz cenowy wykorzystując wzór – </w:t>
      </w:r>
      <w:r w:rsidRPr="00045DC1">
        <w:rPr>
          <w:rFonts w:ascii="Times New Roman" w:hAnsi="Times New Roman" w:cs="Times New Roman"/>
          <w:b/>
          <w:color w:val="000000"/>
        </w:rPr>
        <w:t>wg.</w:t>
      </w:r>
      <w:r w:rsidRPr="00045DC1">
        <w:rPr>
          <w:rFonts w:ascii="Times New Roman" w:hAnsi="Times New Roman" w:cs="Times New Roman"/>
          <w:color w:val="000000"/>
        </w:rPr>
        <w:t xml:space="preserve"> </w:t>
      </w:r>
      <w:r w:rsidRPr="00045DC1">
        <w:rPr>
          <w:rFonts w:ascii="Times New Roman" w:hAnsi="Times New Roman" w:cs="Times New Roman"/>
          <w:b/>
          <w:bCs/>
          <w:color w:val="000000"/>
        </w:rPr>
        <w:t>załącznika nr 2  do SIWZ,</w:t>
      </w:r>
    </w:p>
    <w:p w14:paraId="6239F33F" w14:textId="77777777" w:rsidR="00034A87" w:rsidRPr="00045DC1" w:rsidRDefault="00034A87" w:rsidP="00F51548">
      <w:pPr>
        <w:spacing w:before="120" w:after="120"/>
        <w:rPr>
          <w:rFonts w:ascii="Times New Roman" w:hAnsi="Times New Roman" w:cs="Times New Roman"/>
          <w:b/>
          <w:color w:val="000000"/>
          <w:u w:val="single"/>
        </w:rPr>
      </w:pPr>
      <w:r w:rsidRPr="00045DC1">
        <w:rPr>
          <w:rFonts w:ascii="Times New Roman" w:hAnsi="Times New Roman" w:cs="Times New Roman"/>
          <w:color w:val="000000"/>
        </w:rPr>
        <w:t xml:space="preserve">2) Oświadczenie wykonawcy dotyczące przesłanek wykluczenia z postępowania – </w:t>
      </w:r>
      <w:r w:rsidRPr="00045DC1">
        <w:rPr>
          <w:rFonts w:ascii="Times New Roman" w:hAnsi="Times New Roman" w:cs="Times New Roman"/>
          <w:b/>
          <w:color w:val="000000"/>
        </w:rPr>
        <w:t>wg.</w:t>
      </w:r>
      <w:r w:rsidRPr="00045DC1">
        <w:rPr>
          <w:rFonts w:ascii="Times New Roman" w:hAnsi="Times New Roman" w:cs="Times New Roman"/>
          <w:color w:val="000000"/>
        </w:rPr>
        <w:t xml:space="preserve"> </w:t>
      </w:r>
      <w:r w:rsidRPr="00045DC1">
        <w:rPr>
          <w:rFonts w:ascii="Times New Roman" w:hAnsi="Times New Roman" w:cs="Times New Roman"/>
          <w:b/>
          <w:color w:val="000000"/>
        </w:rPr>
        <w:t>załącznika  Nr 4 do SIWZ.</w:t>
      </w:r>
    </w:p>
    <w:p w14:paraId="6435910D" w14:textId="77777777" w:rsidR="00034A87" w:rsidRPr="00045DC1" w:rsidRDefault="00034A87" w:rsidP="00A75BC7">
      <w:pPr>
        <w:spacing w:before="120" w:after="120"/>
        <w:rPr>
          <w:rFonts w:ascii="Times New Roman" w:hAnsi="Times New Roman" w:cs="Times New Roman"/>
          <w:b/>
          <w:color w:val="000000"/>
        </w:rPr>
      </w:pPr>
      <w:r w:rsidRPr="00045DC1">
        <w:rPr>
          <w:rFonts w:ascii="Times New Roman" w:hAnsi="Times New Roman" w:cs="Times New Roman"/>
          <w:color w:val="000000"/>
        </w:rPr>
        <w:t xml:space="preserve">3) Oświadczenie wykonawcy dotyczące spełniania warunków udziału w postępowaniu – </w:t>
      </w:r>
      <w:r w:rsidRPr="00045DC1">
        <w:rPr>
          <w:rFonts w:ascii="Times New Roman" w:hAnsi="Times New Roman" w:cs="Times New Roman"/>
          <w:b/>
          <w:color w:val="000000"/>
        </w:rPr>
        <w:t>wg. załącznika  Nr 3 do SIWZ.</w:t>
      </w:r>
    </w:p>
    <w:p w14:paraId="760A7F67" w14:textId="77777777" w:rsidR="00034A87" w:rsidRPr="00045DC1" w:rsidRDefault="00034A87" w:rsidP="008D1FAB">
      <w:pPr>
        <w:rPr>
          <w:rFonts w:ascii="Times New Roman" w:hAnsi="Times New Roman" w:cs="Times New Roman"/>
          <w:color w:val="000000"/>
        </w:rPr>
      </w:pPr>
      <w:r w:rsidRPr="00045DC1">
        <w:rPr>
          <w:rFonts w:ascii="Times New Roman" w:hAnsi="Times New Roman" w:cs="Times New Roman"/>
          <w:color w:val="000000"/>
        </w:rPr>
        <w:t>4) Pełnomocnictwo w przypadku gdy Oferta oraz wymagane załączniki, dokumenty oraz oświadczenia zostaną podpisane przez inną osobę niż wskazana w dokumencie rejestracyjnym – KRS lub CEIDG.</w:t>
      </w:r>
    </w:p>
    <w:p w14:paraId="0BC690E7" w14:textId="77777777" w:rsidR="00034A87" w:rsidRPr="00045DC1" w:rsidRDefault="00034A87" w:rsidP="008D1FAB">
      <w:pPr>
        <w:rPr>
          <w:rFonts w:ascii="Times New Roman" w:hAnsi="Times New Roman" w:cs="Times New Roman"/>
          <w:color w:val="000000"/>
        </w:rPr>
      </w:pPr>
      <w:r w:rsidRPr="00045DC1">
        <w:rPr>
          <w:rFonts w:ascii="Times New Roman" w:hAnsi="Times New Roman" w:cs="Times New Roman"/>
          <w:color w:val="000000"/>
        </w:rPr>
        <w:t>5) Dowód wniesienia wadium.</w:t>
      </w:r>
    </w:p>
    <w:p w14:paraId="5BB19268" w14:textId="77777777" w:rsidR="00034A87" w:rsidRPr="00045DC1" w:rsidRDefault="00034A87" w:rsidP="008D1FAB">
      <w:pPr>
        <w:jc w:val="both"/>
        <w:rPr>
          <w:rFonts w:ascii="Times New Roman" w:hAnsi="Times New Roman" w:cs="Times New Roman"/>
          <w:color w:val="000000"/>
        </w:rPr>
      </w:pPr>
      <w:r w:rsidRPr="00045DC1">
        <w:rPr>
          <w:rFonts w:ascii="Times New Roman" w:hAnsi="Times New Roman" w:cs="Times New Roman"/>
          <w:color w:val="000000"/>
        </w:rPr>
        <w:t>4. Oferta oraz wymagane formularze, zestawienia i wykazy składane wraz z ofertą wymagają podpisu osób uprawnionych do jego reprezentowania w obrocie gospodarczym wskazanych w dokumencie rejestracyjnym.</w:t>
      </w:r>
    </w:p>
    <w:p w14:paraId="464A8B3A" w14:textId="77777777" w:rsidR="00034A87" w:rsidRPr="00045DC1" w:rsidRDefault="00034A87" w:rsidP="008D1FAB">
      <w:pPr>
        <w:jc w:val="both"/>
        <w:rPr>
          <w:rFonts w:ascii="Times New Roman" w:hAnsi="Times New Roman" w:cs="Times New Roman"/>
          <w:color w:val="000000"/>
        </w:rPr>
      </w:pPr>
      <w:r w:rsidRPr="00045DC1">
        <w:rPr>
          <w:rFonts w:ascii="Times New Roman" w:hAnsi="Times New Roman" w:cs="Times New Roman"/>
          <w:color w:val="000000"/>
        </w:rPr>
        <w:t>5. Koszty związane z przygotowaniem oferty ponosi składający ofertę.</w:t>
      </w:r>
    </w:p>
    <w:p w14:paraId="34CC1C0B" w14:textId="77777777" w:rsidR="00034A87" w:rsidRPr="00045DC1" w:rsidRDefault="00034A87" w:rsidP="008D1FAB">
      <w:pPr>
        <w:jc w:val="both"/>
        <w:rPr>
          <w:rFonts w:ascii="Times New Roman" w:hAnsi="Times New Roman" w:cs="Times New Roman"/>
          <w:color w:val="000000"/>
        </w:rPr>
      </w:pPr>
      <w:r w:rsidRPr="00045DC1">
        <w:rPr>
          <w:rFonts w:ascii="Times New Roman" w:hAnsi="Times New Roman" w:cs="Times New Roman"/>
          <w:color w:val="000000"/>
        </w:rPr>
        <w:t>6.Poprawki w ofercie muszą być naniesione czytelnie oraz opatrzone podpisem osoby/ osób podpisującej ofertę.</w:t>
      </w:r>
    </w:p>
    <w:p w14:paraId="155CA206" w14:textId="77777777" w:rsidR="00034A87" w:rsidRPr="00045DC1" w:rsidRDefault="00034A87" w:rsidP="008D1FAB">
      <w:pPr>
        <w:tabs>
          <w:tab w:val="left" w:pos="7200"/>
        </w:tabs>
        <w:rPr>
          <w:rFonts w:ascii="Times New Roman" w:hAnsi="Times New Roman" w:cs="Times New Roman"/>
          <w:color w:val="000000"/>
        </w:rPr>
      </w:pPr>
      <w:r w:rsidRPr="00045DC1">
        <w:rPr>
          <w:rFonts w:ascii="Times New Roman" w:hAnsi="Times New Roman" w:cs="Times New Roman"/>
          <w:color w:val="000000"/>
        </w:rPr>
        <w:t>7.Zaleca się aby wszystkie strony oferty były ponumerowane oraz spięte (zszyte) w sposób trwały, zapobiegający dekompletacji zawartości oferty.</w:t>
      </w:r>
    </w:p>
    <w:p w14:paraId="1DC0735C" w14:textId="77777777" w:rsidR="00034A87" w:rsidRPr="00045DC1" w:rsidRDefault="00034A87" w:rsidP="008D1FAB">
      <w:pPr>
        <w:tabs>
          <w:tab w:val="left" w:pos="7200"/>
        </w:tabs>
        <w:rPr>
          <w:rFonts w:ascii="Times New Roman" w:hAnsi="Times New Roman" w:cs="Times New Roman"/>
          <w:color w:val="000000"/>
        </w:rPr>
      </w:pPr>
      <w:r w:rsidRPr="00045DC1">
        <w:rPr>
          <w:rFonts w:ascii="Times New Roman" w:hAnsi="Times New Roman" w:cs="Times New Roman"/>
          <w:color w:val="000000"/>
        </w:rPr>
        <w:t xml:space="preserve">8. Ofertę  wraz z kompletem dokumentów należy złożyć w podwójnym opakowaniu w sposób gwarantujący zachowanie poufności jej treści oraz zabezpieczającej jej nienaruszalność. </w:t>
      </w:r>
    </w:p>
    <w:p w14:paraId="7B164638" w14:textId="77777777" w:rsidR="00034A87" w:rsidRPr="00045DC1" w:rsidRDefault="00034A87" w:rsidP="008D1FAB">
      <w:pPr>
        <w:tabs>
          <w:tab w:val="left" w:pos="7200"/>
        </w:tabs>
        <w:rPr>
          <w:rFonts w:ascii="Times New Roman" w:hAnsi="Times New Roman" w:cs="Times New Roman"/>
          <w:color w:val="000000"/>
        </w:rPr>
      </w:pPr>
      <w:r w:rsidRPr="00045DC1">
        <w:rPr>
          <w:rFonts w:ascii="Times New Roman" w:hAnsi="Times New Roman" w:cs="Times New Roman"/>
          <w:color w:val="000000"/>
        </w:rPr>
        <w:t>9. Na opakowaniu zewnętrznym należy umieścić informacje:</w:t>
      </w:r>
    </w:p>
    <w:p w14:paraId="2090BC38" w14:textId="77777777" w:rsidR="00034A87" w:rsidRPr="00045DC1" w:rsidRDefault="00034A87" w:rsidP="00A75BC7">
      <w:pPr>
        <w:jc w:val="center"/>
        <w:rPr>
          <w:rFonts w:ascii="Times New Roman" w:hAnsi="Times New Roman" w:cs="Times New Roman"/>
          <w:b/>
          <w:bCs/>
          <w:color w:val="000000"/>
        </w:rPr>
      </w:pPr>
      <w:r w:rsidRPr="00045DC1">
        <w:rPr>
          <w:rFonts w:ascii="Times New Roman" w:hAnsi="Times New Roman" w:cs="Times New Roman"/>
          <w:b/>
          <w:bCs/>
          <w:color w:val="000000"/>
        </w:rPr>
        <w:t xml:space="preserve">Gmina </w:t>
      </w:r>
      <w:r w:rsidR="008879DA">
        <w:rPr>
          <w:rFonts w:ascii="Times New Roman" w:hAnsi="Times New Roman" w:cs="Times New Roman"/>
          <w:b/>
          <w:bCs/>
          <w:color w:val="000000"/>
        </w:rPr>
        <w:t>Ostrówek</w:t>
      </w:r>
    </w:p>
    <w:p w14:paraId="6B917D25" w14:textId="77777777" w:rsidR="00034A87" w:rsidRPr="00045DC1" w:rsidRDefault="008879DA" w:rsidP="00A75BC7">
      <w:pPr>
        <w:jc w:val="center"/>
        <w:rPr>
          <w:rFonts w:ascii="Times New Roman" w:hAnsi="Times New Roman" w:cs="Times New Roman"/>
          <w:b/>
          <w:bCs/>
          <w:color w:val="000000"/>
        </w:rPr>
      </w:pPr>
      <w:r>
        <w:rPr>
          <w:rFonts w:ascii="Times New Roman" w:hAnsi="Times New Roman" w:cs="Times New Roman"/>
          <w:b/>
          <w:bCs/>
          <w:color w:val="000000"/>
        </w:rPr>
        <w:t>Ostrówek</w:t>
      </w:r>
    </w:p>
    <w:p w14:paraId="477AD540" w14:textId="77777777" w:rsidR="00034A87" w:rsidRPr="00045DC1" w:rsidRDefault="00034A87" w:rsidP="00A75BC7">
      <w:pPr>
        <w:jc w:val="center"/>
        <w:rPr>
          <w:rFonts w:ascii="Times New Roman" w:hAnsi="Times New Roman" w:cs="Times New Roman"/>
          <w:b/>
          <w:bCs/>
          <w:color w:val="000000"/>
        </w:rPr>
      </w:pPr>
      <w:r w:rsidRPr="00045DC1">
        <w:rPr>
          <w:rFonts w:ascii="Times New Roman" w:hAnsi="Times New Roman" w:cs="Times New Roman"/>
          <w:b/>
          <w:bCs/>
          <w:color w:val="000000"/>
        </w:rPr>
        <w:t>98-31</w:t>
      </w:r>
      <w:r w:rsidR="008879DA">
        <w:rPr>
          <w:rFonts w:ascii="Times New Roman" w:hAnsi="Times New Roman" w:cs="Times New Roman"/>
          <w:b/>
          <w:bCs/>
          <w:color w:val="000000"/>
        </w:rPr>
        <w:t>1</w:t>
      </w:r>
      <w:r w:rsidRPr="00045DC1">
        <w:rPr>
          <w:rFonts w:ascii="Times New Roman" w:hAnsi="Times New Roman" w:cs="Times New Roman"/>
          <w:b/>
          <w:bCs/>
          <w:color w:val="000000"/>
        </w:rPr>
        <w:t xml:space="preserve"> </w:t>
      </w:r>
      <w:r w:rsidR="008879DA">
        <w:rPr>
          <w:rFonts w:ascii="Times New Roman" w:hAnsi="Times New Roman" w:cs="Times New Roman"/>
          <w:b/>
          <w:bCs/>
          <w:color w:val="000000"/>
        </w:rPr>
        <w:t>Ostrówek</w:t>
      </w:r>
    </w:p>
    <w:p w14:paraId="73D8D8F7" w14:textId="77777777" w:rsidR="00C30AFF" w:rsidRPr="00C30AFF" w:rsidRDefault="00034A87" w:rsidP="00C30AFF">
      <w:pPr>
        <w:jc w:val="center"/>
        <w:rPr>
          <w:rFonts w:ascii="Times New Roman" w:hAnsi="Times New Roman" w:cs="Times New Roman"/>
          <w:b/>
          <w:bCs/>
          <w:i/>
        </w:rPr>
      </w:pPr>
      <w:r w:rsidRPr="00890CF7">
        <w:rPr>
          <w:rFonts w:ascii="Times New Roman" w:hAnsi="Times New Roman" w:cs="Times New Roman"/>
          <w:b/>
        </w:rPr>
        <w:t xml:space="preserve">„Oferta </w:t>
      </w:r>
      <w:r w:rsidRPr="00C30AFF">
        <w:rPr>
          <w:rFonts w:ascii="Times New Roman" w:hAnsi="Times New Roman" w:cs="Times New Roman"/>
          <w:b/>
        </w:rPr>
        <w:t>-</w:t>
      </w:r>
      <w:r w:rsidR="00C30AFF" w:rsidRPr="00C30AFF">
        <w:rPr>
          <w:rFonts w:ascii="Times New Roman" w:hAnsi="Times New Roman" w:cs="Times New Roman"/>
          <w:b/>
          <w:bCs/>
          <w:i/>
        </w:rPr>
        <w:t xml:space="preserve">„ Przebudowa drogi wewnętrznej Bolków-Nietuszyna od km 0+000 do km 1+798 ( Etap II – od km 1+122 do km 1+798 wraz z przebudową do parametrów zjazdu publicznego istniejącego zjazdu na drogę krajową nr 45 ) </w:t>
      </w:r>
    </w:p>
    <w:p w14:paraId="7ED8233C" w14:textId="77777777" w:rsidR="00034A87" w:rsidRPr="00890CF7" w:rsidRDefault="00034A87" w:rsidP="00F51548">
      <w:pPr>
        <w:tabs>
          <w:tab w:val="left" w:pos="4260"/>
          <w:tab w:val="left" w:pos="4554"/>
        </w:tabs>
        <w:rPr>
          <w:rFonts w:ascii="Times New Roman" w:hAnsi="Times New Roman" w:cs="Times New Roman"/>
          <w:color w:val="000000"/>
        </w:rPr>
      </w:pPr>
      <w:r w:rsidRPr="00890CF7">
        <w:rPr>
          <w:rFonts w:ascii="Times New Roman" w:hAnsi="Times New Roman" w:cs="Times New Roman"/>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14:paraId="44CCA5DD" w14:textId="77777777" w:rsidR="00034A87" w:rsidRPr="00045DC1" w:rsidRDefault="00034A87" w:rsidP="00150949">
      <w:pPr>
        <w:rPr>
          <w:rFonts w:ascii="Times New Roman" w:hAnsi="Times New Roman" w:cs="Times New Roman"/>
          <w:b/>
          <w:bCs/>
          <w:iCs/>
          <w:color w:val="000000"/>
        </w:rPr>
      </w:pPr>
      <w:r w:rsidRPr="00890CF7">
        <w:rPr>
          <w:rFonts w:ascii="Times New Roman" w:hAnsi="Times New Roman" w:cs="Times New Roman"/>
          <w:b/>
          <w:bCs/>
          <w:color w:val="000000"/>
        </w:rPr>
        <w:t>Na wewnętrznym opakowaniu należy umieścić nazwę i adres składającego</w:t>
      </w:r>
      <w:r w:rsidRPr="00045DC1">
        <w:rPr>
          <w:rFonts w:ascii="Times New Roman" w:hAnsi="Times New Roman" w:cs="Times New Roman"/>
          <w:b/>
          <w:bCs/>
          <w:color w:val="000000"/>
        </w:rPr>
        <w:t xml:space="preserve"> ofertę.</w:t>
      </w:r>
    </w:p>
    <w:p w14:paraId="7A03ECDE" w14:textId="77777777" w:rsidR="00034A87" w:rsidRPr="00045DC1" w:rsidRDefault="00034A87" w:rsidP="00A75BC7">
      <w:pPr>
        <w:spacing w:before="120" w:after="120"/>
        <w:jc w:val="both"/>
        <w:rPr>
          <w:rFonts w:ascii="Times New Roman" w:hAnsi="Times New Roman" w:cs="Times New Roman"/>
          <w:b/>
          <w:bCs/>
          <w:color w:val="000000"/>
        </w:rPr>
      </w:pPr>
      <w:r w:rsidRPr="00045DC1">
        <w:rPr>
          <w:rFonts w:ascii="Times New Roman" w:hAnsi="Times New Roman" w:cs="Times New Roman"/>
          <w:b/>
          <w:bCs/>
          <w:color w:val="000000"/>
        </w:rPr>
        <w:t>XII. Miejsce i termin składania i otwarcia ofert</w:t>
      </w:r>
    </w:p>
    <w:p w14:paraId="03A2FBD6" w14:textId="027F21EB" w:rsidR="00034A87" w:rsidRPr="00045DC1" w:rsidRDefault="00034A87" w:rsidP="009F3B52">
      <w:pPr>
        <w:rPr>
          <w:rFonts w:ascii="Times New Roman" w:hAnsi="Times New Roman" w:cs="Times New Roman"/>
          <w:b/>
          <w:color w:val="000000"/>
        </w:rPr>
      </w:pPr>
      <w:r w:rsidRPr="00045DC1">
        <w:rPr>
          <w:rFonts w:ascii="Times New Roman" w:hAnsi="Times New Roman" w:cs="Times New Roman"/>
          <w:color w:val="000000"/>
        </w:rPr>
        <w:t>1.Oferty należy składać do dnia</w:t>
      </w:r>
      <w:r w:rsidRPr="002D6AB4">
        <w:rPr>
          <w:rFonts w:ascii="Times New Roman" w:hAnsi="Times New Roman" w:cs="Times New Roman"/>
        </w:rPr>
        <w:t>:</w:t>
      </w:r>
      <w:r w:rsidRPr="00045DC1">
        <w:rPr>
          <w:rFonts w:ascii="Times New Roman" w:hAnsi="Times New Roman" w:cs="Times New Roman"/>
          <w:color w:val="FF0000"/>
        </w:rPr>
        <w:t xml:space="preserve"> </w:t>
      </w:r>
      <w:r w:rsidRPr="00045DC1">
        <w:rPr>
          <w:rFonts w:ascii="Times New Roman" w:hAnsi="Times New Roman" w:cs="Times New Roman"/>
          <w:b/>
          <w:color w:val="FF0000"/>
        </w:rPr>
        <w:t xml:space="preserve"> </w:t>
      </w:r>
      <w:r w:rsidR="00C30AFF">
        <w:rPr>
          <w:rFonts w:ascii="Times New Roman" w:hAnsi="Times New Roman" w:cs="Times New Roman"/>
          <w:b/>
        </w:rPr>
        <w:t>12</w:t>
      </w:r>
      <w:r w:rsidR="008879DA">
        <w:rPr>
          <w:rFonts w:ascii="Times New Roman" w:hAnsi="Times New Roman" w:cs="Times New Roman"/>
          <w:b/>
        </w:rPr>
        <w:t xml:space="preserve"> mar</w:t>
      </w:r>
      <w:r w:rsidR="002D6AB4">
        <w:rPr>
          <w:rFonts w:ascii="Times New Roman" w:hAnsi="Times New Roman" w:cs="Times New Roman"/>
          <w:b/>
        </w:rPr>
        <w:t>ca</w:t>
      </w:r>
      <w:r w:rsidR="008879DA">
        <w:rPr>
          <w:rFonts w:ascii="Times New Roman" w:hAnsi="Times New Roman" w:cs="Times New Roman"/>
          <w:b/>
        </w:rPr>
        <w:t xml:space="preserve"> 2019</w:t>
      </w:r>
      <w:r w:rsidRPr="00045DC1">
        <w:rPr>
          <w:rFonts w:ascii="Times New Roman" w:hAnsi="Times New Roman" w:cs="Times New Roman"/>
          <w:b/>
        </w:rPr>
        <w:t xml:space="preserve"> roku</w:t>
      </w:r>
      <w:r w:rsidRPr="00045DC1">
        <w:rPr>
          <w:rFonts w:ascii="Times New Roman" w:hAnsi="Times New Roman" w:cs="Times New Roman"/>
          <w:b/>
          <w:color w:val="000000"/>
        </w:rPr>
        <w:t xml:space="preserve"> do godz. 10</w:t>
      </w:r>
      <w:r w:rsidRPr="00045DC1">
        <w:rPr>
          <w:rFonts w:ascii="Times New Roman" w:hAnsi="Times New Roman" w:cs="Times New Roman"/>
          <w:b/>
          <w:color w:val="000000"/>
          <w:vertAlign w:val="superscript"/>
        </w:rPr>
        <w:t xml:space="preserve">oo </w:t>
      </w:r>
      <w:r w:rsidRPr="00045DC1">
        <w:rPr>
          <w:rFonts w:ascii="Times New Roman" w:hAnsi="Times New Roman" w:cs="Times New Roman"/>
          <w:b/>
          <w:color w:val="000000"/>
        </w:rPr>
        <w:t>w siedzibie zamawiającego</w:t>
      </w:r>
    </w:p>
    <w:p w14:paraId="1EA3E589" w14:textId="77777777" w:rsidR="00034A87" w:rsidRPr="00045DC1" w:rsidRDefault="00034A87" w:rsidP="00A75BC7">
      <w:pPr>
        <w:jc w:val="both"/>
        <w:rPr>
          <w:rFonts w:ascii="Times New Roman" w:hAnsi="Times New Roman" w:cs="Times New Roman"/>
          <w:b/>
          <w:color w:val="000000"/>
        </w:rPr>
      </w:pPr>
      <w:r w:rsidRPr="00045DC1">
        <w:rPr>
          <w:rFonts w:ascii="Times New Roman" w:hAnsi="Times New Roman" w:cs="Times New Roman"/>
          <w:b/>
          <w:color w:val="000000"/>
        </w:rPr>
        <w:t xml:space="preserve">Gmina </w:t>
      </w:r>
      <w:r w:rsidR="008879DA">
        <w:rPr>
          <w:rFonts w:ascii="Times New Roman" w:hAnsi="Times New Roman" w:cs="Times New Roman"/>
          <w:b/>
          <w:color w:val="000000"/>
        </w:rPr>
        <w:t>Ostrówek</w:t>
      </w:r>
      <w:r w:rsidRPr="00045DC1">
        <w:rPr>
          <w:rFonts w:ascii="Times New Roman" w:hAnsi="Times New Roman" w:cs="Times New Roman"/>
          <w:b/>
          <w:color w:val="000000"/>
        </w:rPr>
        <w:t xml:space="preserve">, </w:t>
      </w:r>
      <w:r w:rsidR="008879DA">
        <w:rPr>
          <w:rFonts w:ascii="Times New Roman" w:hAnsi="Times New Roman" w:cs="Times New Roman"/>
          <w:b/>
          <w:color w:val="000000"/>
        </w:rPr>
        <w:t>Ostrówek 115</w:t>
      </w:r>
      <w:r w:rsidRPr="00045DC1">
        <w:rPr>
          <w:rFonts w:ascii="Times New Roman" w:hAnsi="Times New Roman" w:cs="Times New Roman"/>
          <w:b/>
          <w:color w:val="000000"/>
        </w:rPr>
        <w:t>, 98-31</w:t>
      </w:r>
      <w:r w:rsidR="008879DA">
        <w:rPr>
          <w:rFonts w:ascii="Times New Roman" w:hAnsi="Times New Roman" w:cs="Times New Roman"/>
          <w:b/>
          <w:color w:val="000000"/>
        </w:rPr>
        <w:t>1</w:t>
      </w:r>
      <w:r w:rsidRPr="00045DC1">
        <w:rPr>
          <w:rFonts w:ascii="Times New Roman" w:hAnsi="Times New Roman" w:cs="Times New Roman"/>
          <w:b/>
          <w:color w:val="000000"/>
        </w:rPr>
        <w:t xml:space="preserve"> </w:t>
      </w:r>
      <w:r w:rsidR="008879DA">
        <w:rPr>
          <w:rFonts w:ascii="Times New Roman" w:hAnsi="Times New Roman" w:cs="Times New Roman"/>
          <w:b/>
          <w:color w:val="000000"/>
        </w:rPr>
        <w:t>Ostrówek</w:t>
      </w:r>
      <w:r w:rsidRPr="00045DC1">
        <w:rPr>
          <w:rFonts w:ascii="Times New Roman" w:hAnsi="Times New Roman" w:cs="Times New Roman"/>
          <w:b/>
          <w:color w:val="000000"/>
        </w:rPr>
        <w:t xml:space="preserve">, Pokój nr </w:t>
      </w:r>
      <w:r w:rsidR="008879DA">
        <w:rPr>
          <w:rFonts w:ascii="Times New Roman" w:hAnsi="Times New Roman" w:cs="Times New Roman"/>
          <w:b/>
          <w:color w:val="000000"/>
        </w:rPr>
        <w:t>8</w:t>
      </w:r>
      <w:r w:rsidRPr="00045DC1">
        <w:rPr>
          <w:rFonts w:ascii="Times New Roman" w:hAnsi="Times New Roman" w:cs="Times New Roman"/>
          <w:b/>
          <w:color w:val="000000"/>
        </w:rPr>
        <w:t xml:space="preserve"> - Sekretarz  Gminy</w:t>
      </w:r>
    </w:p>
    <w:p w14:paraId="10A9735E" w14:textId="77777777" w:rsidR="00034A87" w:rsidRPr="00045DC1" w:rsidRDefault="00034A87" w:rsidP="004961F6">
      <w:pPr>
        <w:spacing w:before="120"/>
        <w:rPr>
          <w:rFonts w:ascii="Times New Roman" w:hAnsi="Times New Roman" w:cs="Times New Roman"/>
          <w:color w:val="000000"/>
          <w:u w:val="single"/>
        </w:rPr>
      </w:pPr>
      <w:r w:rsidRPr="00045DC1">
        <w:rPr>
          <w:rFonts w:ascii="Times New Roman" w:hAnsi="Times New Roman" w:cs="Times New Roman"/>
          <w:color w:val="000000"/>
          <w:u w:val="single"/>
        </w:rPr>
        <w:t>Oferta złożona po terminie określonym w pkt. 1 zostanie zwrócona wykonawcy bez otwierania.</w:t>
      </w:r>
    </w:p>
    <w:p w14:paraId="4FBB9246" w14:textId="77777777" w:rsidR="00034A87" w:rsidRPr="00045DC1" w:rsidRDefault="00034A87" w:rsidP="00F51548">
      <w:pPr>
        <w:spacing w:before="120"/>
        <w:rPr>
          <w:rFonts w:ascii="Times New Roman" w:hAnsi="Times New Roman" w:cs="Times New Roman"/>
          <w:color w:val="000000"/>
          <w:u w:val="single"/>
        </w:rPr>
      </w:pPr>
      <w:r w:rsidRPr="00045DC1">
        <w:rPr>
          <w:rFonts w:ascii="Times New Roman" w:hAnsi="Times New Roman" w:cs="Times New Roman"/>
          <w:color w:val="000000"/>
          <w:u w:val="single"/>
        </w:rPr>
        <w:t xml:space="preserve">O terminie złożenia oferty decyduje </w:t>
      </w:r>
      <w:r w:rsidRPr="00045DC1">
        <w:rPr>
          <w:rFonts w:ascii="Times New Roman" w:hAnsi="Times New Roman" w:cs="Times New Roman"/>
          <w:b/>
          <w:bCs/>
          <w:color w:val="000000"/>
          <w:u w:val="single"/>
        </w:rPr>
        <w:t>moment złożenia jej w siedzibie Zamawiającego</w:t>
      </w:r>
      <w:r w:rsidRPr="00045DC1">
        <w:rPr>
          <w:rFonts w:ascii="Times New Roman" w:hAnsi="Times New Roman" w:cs="Times New Roman"/>
          <w:color w:val="000000"/>
          <w:u w:val="single"/>
        </w:rPr>
        <w:t>, a nie data stempla pocztowego.</w:t>
      </w:r>
    </w:p>
    <w:p w14:paraId="69E758F3" w14:textId="77777777" w:rsidR="00034A87" w:rsidRPr="00045DC1" w:rsidRDefault="00034A87" w:rsidP="00F51548">
      <w:pPr>
        <w:spacing w:before="120" w:after="120"/>
        <w:rPr>
          <w:rFonts w:ascii="Times New Roman" w:hAnsi="Times New Roman" w:cs="Times New Roman"/>
          <w:color w:val="000000"/>
        </w:rPr>
      </w:pPr>
      <w:r w:rsidRPr="00045DC1">
        <w:rPr>
          <w:rFonts w:ascii="Times New Roman" w:hAnsi="Times New Roman" w:cs="Times New Roman"/>
          <w:color w:val="000000"/>
        </w:rPr>
        <w:t xml:space="preserve">2. Wykonawca może, przed upływem terminu do składania ofert, zmienić lub wycofać ofertę. Zmiana, jak i wycofanie oferty, wymagają zachowania formy pisemnej i zastosowania zasad </w:t>
      </w:r>
      <w:r w:rsidRPr="00045DC1">
        <w:rPr>
          <w:rFonts w:ascii="Times New Roman" w:hAnsi="Times New Roman" w:cs="Times New Roman"/>
          <w:color w:val="000000"/>
        </w:rPr>
        <w:lastRenderedPageBreak/>
        <w:t xml:space="preserve">określonych w Cz. X SIWZ. Na kopercie zewnętrznej należy dodatkowo umieścić zastrzeżenie: </w:t>
      </w:r>
      <w:r w:rsidRPr="00045DC1">
        <w:rPr>
          <w:rFonts w:ascii="Times New Roman" w:hAnsi="Times New Roman" w:cs="Times New Roman"/>
          <w:iCs/>
          <w:color w:val="000000"/>
        </w:rPr>
        <w:t>„</w:t>
      </w:r>
      <w:r w:rsidRPr="00045DC1">
        <w:rPr>
          <w:rFonts w:ascii="Times New Roman" w:hAnsi="Times New Roman" w:cs="Times New Roman"/>
          <w:b/>
          <w:iCs/>
          <w:color w:val="000000"/>
        </w:rPr>
        <w:t>Zmiana oferty z wycofaniem poprzedniej</w:t>
      </w:r>
      <w:r w:rsidRPr="00045DC1">
        <w:rPr>
          <w:rFonts w:ascii="Times New Roman" w:hAnsi="Times New Roman" w:cs="Times New Roman"/>
          <w:iCs/>
          <w:color w:val="000000"/>
        </w:rPr>
        <w:t>” lub „</w:t>
      </w:r>
      <w:r w:rsidRPr="00045DC1">
        <w:rPr>
          <w:rFonts w:ascii="Times New Roman" w:hAnsi="Times New Roman" w:cs="Times New Roman"/>
          <w:b/>
          <w:iCs/>
          <w:color w:val="000000"/>
        </w:rPr>
        <w:t>Wycofanie oferty</w:t>
      </w:r>
      <w:r w:rsidRPr="00045DC1">
        <w:rPr>
          <w:rFonts w:ascii="Times New Roman" w:hAnsi="Times New Roman" w:cs="Times New Roman"/>
          <w:iCs/>
          <w:color w:val="000000"/>
        </w:rPr>
        <w:t>”</w:t>
      </w:r>
      <w:r w:rsidRPr="00045DC1">
        <w:rPr>
          <w:rFonts w:ascii="Times New Roman" w:hAnsi="Times New Roman" w:cs="Times New Roman"/>
          <w:color w:val="000000"/>
        </w:rPr>
        <w:t xml:space="preserve">. </w:t>
      </w:r>
    </w:p>
    <w:p w14:paraId="6B4C5417" w14:textId="023C355F" w:rsidR="00034A87" w:rsidRPr="00045DC1" w:rsidRDefault="00034A87" w:rsidP="0024785A">
      <w:pPr>
        <w:rPr>
          <w:rFonts w:ascii="Times New Roman" w:hAnsi="Times New Roman" w:cs="Times New Roman"/>
          <w:b/>
          <w:color w:val="000000"/>
        </w:rPr>
      </w:pPr>
      <w:r w:rsidRPr="00045DC1">
        <w:rPr>
          <w:rFonts w:ascii="Times New Roman" w:hAnsi="Times New Roman" w:cs="Times New Roman"/>
          <w:color w:val="000000"/>
        </w:rPr>
        <w:t xml:space="preserve">3. Oferty zostaną otwarte dnia: </w:t>
      </w:r>
      <w:r w:rsidR="00C30AFF">
        <w:rPr>
          <w:rFonts w:ascii="Times New Roman" w:hAnsi="Times New Roman" w:cs="Times New Roman"/>
          <w:b/>
        </w:rPr>
        <w:t>12</w:t>
      </w:r>
      <w:r w:rsidR="004F1AAC">
        <w:rPr>
          <w:rFonts w:ascii="Times New Roman" w:hAnsi="Times New Roman" w:cs="Times New Roman"/>
          <w:b/>
        </w:rPr>
        <w:t xml:space="preserve"> ma</w:t>
      </w:r>
      <w:r w:rsidR="008879DA">
        <w:rPr>
          <w:rFonts w:ascii="Times New Roman" w:hAnsi="Times New Roman" w:cs="Times New Roman"/>
          <w:b/>
        </w:rPr>
        <w:t>rzec</w:t>
      </w:r>
      <w:r w:rsidRPr="00045DC1">
        <w:rPr>
          <w:rFonts w:ascii="Times New Roman" w:hAnsi="Times New Roman" w:cs="Times New Roman"/>
          <w:b/>
        </w:rPr>
        <w:t xml:space="preserve"> 201</w:t>
      </w:r>
      <w:r w:rsidR="008879DA">
        <w:rPr>
          <w:rFonts w:ascii="Times New Roman" w:hAnsi="Times New Roman" w:cs="Times New Roman"/>
          <w:b/>
        </w:rPr>
        <w:t>9</w:t>
      </w:r>
      <w:r w:rsidRPr="00045DC1">
        <w:rPr>
          <w:rFonts w:ascii="Times New Roman" w:hAnsi="Times New Roman" w:cs="Times New Roman"/>
          <w:b/>
        </w:rPr>
        <w:t xml:space="preserve"> roku</w:t>
      </w:r>
      <w:r w:rsidRPr="00045DC1">
        <w:rPr>
          <w:rFonts w:ascii="Times New Roman" w:hAnsi="Times New Roman" w:cs="Times New Roman"/>
          <w:b/>
          <w:color w:val="000000"/>
        </w:rPr>
        <w:t xml:space="preserve">  o godz. 10</w:t>
      </w:r>
      <w:r w:rsidRPr="00045DC1">
        <w:rPr>
          <w:rFonts w:ascii="Times New Roman" w:hAnsi="Times New Roman" w:cs="Times New Roman"/>
          <w:b/>
          <w:color w:val="000000"/>
          <w:vertAlign w:val="superscript"/>
        </w:rPr>
        <w:t>10</w:t>
      </w:r>
      <w:r w:rsidRPr="00045DC1">
        <w:rPr>
          <w:rFonts w:ascii="Times New Roman" w:hAnsi="Times New Roman" w:cs="Times New Roman"/>
          <w:b/>
          <w:color w:val="000000"/>
        </w:rPr>
        <w:t xml:space="preserve"> w siedzibie zamawiającego:</w:t>
      </w:r>
      <w:r w:rsidR="00BD68F4" w:rsidRPr="00BD68F4">
        <w:rPr>
          <w:rFonts w:ascii="Times New Roman" w:hAnsi="Times New Roman" w:cs="Times New Roman"/>
          <w:b/>
          <w:color w:val="000000"/>
        </w:rPr>
        <w:t xml:space="preserve"> Gmina Ostrówek, Ostrówek 115, 98-311 Ostrówek</w:t>
      </w:r>
      <w:r w:rsidRPr="00045DC1">
        <w:rPr>
          <w:rFonts w:ascii="Times New Roman" w:hAnsi="Times New Roman" w:cs="Times New Roman"/>
          <w:b/>
          <w:color w:val="000000"/>
        </w:rPr>
        <w:t xml:space="preserve">, pokój nr </w:t>
      </w:r>
      <w:r w:rsidR="00BD68F4">
        <w:rPr>
          <w:rFonts w:ascii="Times New Roman" w:hAnsi="Times New Roman" w:cs="Times New Roman"/>
          <w:b/>
          <w:color w:val="000000"/>
        </w:rPr>
        <w:t>18</w:t>
      </w:r>
      <w:r w:rsidRPr="00045DC1">
        <w:rPr>
          <w:rFonts w:ascii="Times New Roman" w:hAnsi="Times New Roman" w:cs="Times New Roman"/>
          <w:b/>
          <w:color w:val="000000"/>
        </w:rPr>
        <w:t xml:space="preserve"> - Sala Konferencyjna</w:t>
      </w:r>
    </w:p>
    <w:p w14:paraId="6A42F32F" w14:textId="77777777" w:rsidR="00034A87" w:rsidRPr="00045DC1" w:rsidRDefault="00034A87" w:rsidP="00F51548">
      <w:pPr>
        <w:spacing w:before="120" w:after="120"/>
        <w:rPr>
          <w:rFonts w:ascii="Times New Roman" w:hAnsi="Times New Roman" w:cs="Times New Roman"/>
          <w:color w:val="000000"/>
        </w:rPr>
      </w:pPr>
      <w:r w:rsidRPr="00045DC1">
        <w:rPr>
          <w:rFonts w:ascii="Times New Roman" w:hAnsi="Times New Roman" w:cs="Times New Roman"/>
          <w:color w:val="000000"/>
        </w:rPr>
        <w:t>1)Otwarcie ofert jest jawne.</w:t>
      </w:r>
    </w:p>
    <w:p w14:paraId="25784398" w14:textId="77777777" w:rsidR="00034A87" w:rsidRPr="00045DC1" w:rsidRDefault="00034A87" w:rsidP="009579C9">
      <w:pPr>
        <w:rPr>
          <w:rFonts w:ascii="Times New Roman" w:hAnsi="Times New Roman" w:cs="Times New Roman"/>
          <w:color w:val="000000"/>
        </w:rPr>
      </w:pPr>
      <w:r w:rsidRPr="00045DC1">
        <w:rPr>
          <w:rFonts w:ascii="Times New Roman" w:hAnsi="Times New Roman" w:cs="Times New Roman"/>
          <w:color w:val="000000"/>
        </w:rPr>
        <w:t>2)Bezpośrednio przed otwarciem ofert podana zostanie kwota, jaką Zamawiający zamierza przeznaczyć na sfinansowanie zamówienia.</w:t>
      </w:r>
    </w:p>
    <w:p w14:paraId="11C5D8D1" w14:textId="77777777" w:rsidR="00034A87" w:rsidRPr="00045DC1" w:rsidRDefault="00034A87" w:rsidP="00996722">
      <w:pPr>
        <w:jc w:val="both"/>
        <w:rPr>
          <w:rFonts w:ascii="Times New Roman" w:hAnsi="Times New Roman" w:cs="Times New Roman"/>
          <w:color w:val="000000"/>
        </w:rPr>
      </w:pPr>
      <w:r w:rsidRPr="00045DC1">
        <w:rPr>
          <w:rFonts w:ascii="Times New Roman" w:hAnsi="Times New Roman" w:cs="Times New Roman"/>
          <w:color w:val="000000"/>
        </w:rPr>
        <w:t>3) W toku sesji otwarcia ofert zostaną odczytane:</w:t>
      </w:r>
    </w:p>
    <w:p w14:paraId="6E1B7F0C" w14:textId="77777777" w:rsidR="00034A87" w:rsidRPr="00045DC1" w:rsidRDefault="00034A87" w:rsidP="00670D9F">
      <w:pPr>
        <w:pStyle w:val="Akapitzlist"/>
        <w:numPr>
          <w:ilvl w:val="0"/>
          <w:numId w:val="2"/>
        </w:numPr>
        <w:jc w:val="both"/>
        <w:rPr>
          <w:color w:val="000000"/>
        </w:rPr>
      </w:pPr>
      <w:r w:rsidRPr="00045DC1">
        <w:rPr>
          <w:color w:val="000000"/>
        </w:rPr>
        <w:t>firmy oraz adresy Wykonawców którzy złożyli oferty w terminie,</w:t>
      </w:r>
    </w:p>
    <w:p w14:paraId="2FE5E73F" w14:textId="77777777" w:rsidR="00034A87" w:rsidRPr="00045DC1" w:rsidRDefault="00034A87" w:rsidP="00BA7C5A">
      <w:pPr>
        <w:pStyle w:val="Akapitzlist"/>
        <w:numPr>
          <w:ilvl w:val="0"/>
          <w:numId w:val="2"/>
        </w:numPr>
        <w:rPr>
          <w:color w:val="000000"/>
        </w:rPr>
      </w:pPr>
      <w:r w:rsidRPr="00045DC1">
        <w:rPr>
          <w:color w:val="000000"/>
        </w:rPr>
        <w:t xml:space="preserve">cena, termin wykonania zamówienia, okres gwarancji i warunki płatności zawarte w ofertach. </w:t>
      </w:r>
    </w:p>
    <w:p w14:paraId="21E52757" w14:textId="77777777" w:rsidR="00034A87" w:rsidRPr="00045DC1" w:rsidRDefault="00034A87" w:rsidP="009F11BA">
      <w:pPr>
        <w:ind w:left="66"/>
        <w:rPr>
          <w:rFonts w:ascii="Times New Roman" w:hAnsi="Times New Roman" w:cs="Times New Roman"/>
          <w:b/>
          <w:color w:val="000000"/>
        </w:rPr>
      </w:pPr>
      <w:r w:rsidRPr="00045DC1">
        <w:rPr>
          <w:rFonts w:ascii="Times New Roman" w:hAnsi="Times New Roman" w:cs="Times New Roman"/>
          <w:color w:val="000000"/>
        </w:rPr>
        <w:t xml:space="preserve">4) Niezwłocznie po otwarciu ofert Zamawiający zamieści na stronie internetowej w/w informacje - </w:t>
      </w:r>
      <w:r w:rsidRPr="00045DC1">
        <w:rPr>
          <w:rFonts w:ascii="Times New Roman" w:hAnsi="Times New Roman" w:cs="Times New Roman"/>
          <w:b/>
          <w:color w:val="000000"/>
        </w:rPr>
        <w:t xml:space="preserve"> nie będą one przekazywane Wykonawcom na ich wniosek.</w:t>
      </w:r>
    </w:p>
    <w:p w14:paraId="6F230B12" w14:textId="77777777" w:rsidR="00034A87" w:rsidRPr="00045DC1" w:rsidRDefault="00034A87" w:rsidP="009F11BA">
      <w:pPr>
        <w:ind w:left="66"/>
        <w:rPr>
          <w:rFonts w:ascii="Times New Roman" w:hAnsi="Times New Roman" w:cs="Times New Roman"/>
          <w:b/>
          <w:color w:val="000000"/>
        </w:rPr>
      </w:pPr>
    </w:p>
    <w:p w14:paraId="2E6CA2E8"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XIII. Opis sposobu obliczenia ceny</w:t>
      </w:r>
    </w:p>
    <w:p w14:paraId="18B27161" w14:textId="14AB1909" w:rsidR="00034A87" w:rsidRPr="00045DC1" w:rsidRDefault="00034A87" w:rsidP="00F51548">
      <w:pPr>
        <w:tabs>
          <w:tab w:val="left" w:pos="10080"/>
        </w:tabs>
        <w:spacing w:before="120"/>
        <w:ind w:right="-527"/>
        <w:rPr>
          <w:rFonts w:ascii="Times New Roman" w:hAnsi="Times New Roman" w:cs="Times New Roman"/>
          <w:color w:val="000000"/>
        </w:rPr>
      </w:pPr>
      <w:r w:rsidRPr="00045DC1">
        <w:rPr>
          <w:rFonts w:ascii="Times New Roman" w:hAnsi="Times New Roman" w:cs="Times New Roman"/>
          <w:color w:val="000000"/>
          <w:shd w:val="clear" w:color="auto" w:fill="FFFFFF"/>
          <w:lang w:eastAsia="ar-SA"/>
        </w:rPr>
        <w:t>1.Cenę oferty należy obliczyć</w:t>
      </w:r>
      <w:r w:rsidRPr="00045DC1">
        <w:rPr>
          <w:rFonts w:ascii="Times New Roman" w:hAnsi="Times New Roman" w:cs="Times New Roman"/>
          <w:color w:val="000000"/>
          <w:shd w:val="clear" w:color="auto" w:fill="FFFFFF"/>
        </w:rPr>
        <w:t xml:space="preserve"> na podstawie Dokumentacji projektowej </w:t>
      </w:r>
      <w:r w:rsidRPr="00045DC1">
        <w:rPr>
          <w:rFonts w:ascii="Times New Roman" w:hAnsi="Times New Roman" w:cs="Times New Roman"/>
          <w:color w:val="000000"/>
        </w:rPr>
        <w:t xml:space="preserve">sporządzając kosztorys metodą kalkulacji uproszczonej, polegającej na obliczeniu wartości netto danej pozycji kosztorysu, jako iloczynu  ilości (liczby) ustalonych przez Wykonawcę jednostek przedmiarowych i ceny  </w:t>
      </w:r>
      <w:r w:rsidRPr="006720F2">
        <w:rPr>
          <w:rFonts w:ascii="Times New Roman" w:hAnsi="Times New Roman" w:cs="Times New Roman"/>
        </w:rPr>
        <w:t xml:space="preserve">jednostkowej danej pozycji kosztorysu. </w:t>
      </w:r>
      <w:r w:rsidRPr="006720F2">
        <w:rPr>
          <w:rFonts w:ascii="Times New Roman" w:hAnsi="Times New Roman" w:cs="Times New Roman"/>
          <w:b/>
        </w:rPr>
        <w:t>Zamawiający nie wymaga</w:t>
      </w:r>
      <w:r w:rsidRPr="006720F2">
        <w:rPr>
          <w:rFonts w:ascii="Times New Roman" w:hAnsi="Times New Roman" w:cs="Times New Roman"/>
        </w:rPr>
        <w:t xml:space="preserve"> </w:t>
      </w:r>
      <w:r w:rsidRPr="006720F2">
        <w:rPr>
          <w:rFonts w:ascii="Times New Roman" w:hAnsi="Times New Roman" w:cs="Times New Roman"/>
          <w:b/>
        </w:rPr>
        <w:t xml:space="preserve">złożenia wraz  z ofertą kosztorysu ofertowego. Wykonawca, który złożył ofertę najkorzystniejszą, zobowiązany jest dostarczyć najpóźniej  w dniu podpisania  umowy kosztorys ofertowy na kwotę zaproponowaną w ofercie przetargowej. </w:t>
      </w:r>
      <w:r w:rsidRPr="006720F2">
        <w:rPr>
          <w:rFonts w:ascii="Times New Roman" w:hAnsi="Times New Roman" w:cs="Times New Roman"/>
        </w:rPr>
        <w:t>Kwoty z kosztorysów należy przenieść do</w:t>
      </w:r>
      <w:r w:rsidRPr="00045DC1">
        <w:rPr>
          <w:rFonts w:ascii="Times New Roman" w:hAnsi="Times New Roman" w:cs="Times New Roman"/>
          <w:color w:val="000000"/>
        </w:rPr>
        <w:t xml:space="preserve"> </w:t>
      </w:r>
      <w:r w:rsidRPr="00045DC1">
        <w:rPr>
          <w:rFonts w:ascii="Times New Roman" w:hAnsi="Times New Roman" w:cs="Times New Roman"/>
          <w:color w:val="000000"/>
          <w:shd w:val="clear" w:color="auto" w:fill="FFFFFF"/>
          <w:lang w:eastAsia="ar-SA"/>
        </w:rPr>
        <w:t xml:space="preserve">FORMULARZA CENOWEGO – wg. </w:t>
      </w:r>
      <w:r w:rsidRPr="00045DC1">
        <w:rPr>
          <w:rFonts w:ascii="Times New Roman" w:hAnsi="Times New Roman" w:cs="Times New Roman"/>
          <w:b/>
          <w:bCs/>
          <w:color w:val="000000"/>
          <w:shd w:val="clear" w:color="auto" w:fill="FFFFFF"/>
          <w:lang w:eastAsia="ar-SA"/>
        </w:rPr>
        <w:t xml:space="preserve">załącznika nr 2  do SIWZ. </w:t>
      </w:r>
      <w:r w:rsidRPr="00045DC1">
        <w:rPr>
          <w:rFonts w:ascii="Times New Roman" w:hAnsi="Times New Roman" w:cs="Times New Roman"/>
          <w:color w:val="000000"/>
        </w:rPr>
        <w:t xml:space="preserve">Załączone do SIWZ Przedmiar robót – </w:t>
      </w:r>
      <w:r w:rsidRPr="00045DC1">
        <w:rPr>
          <w:rFonts w:ascii="Times New Roman" w:hAnsi="Times New Roman" w:cs="Times New Roman"/>
          <w:b/>
          <w:color w:val="000000"/>
        </w:rPr>
        <w:t>załącznik nr 11</w:t>
      </w:r>
      <w:r w:rsidR="005660E1">
        <w:rPr>
          <w:rFonts w:ascii="Times New Roman" w:hAnsi="Times New Roman" w:cs="Times New Roman"/>
          <w:b/>
          <w:color w:val="000000"/>
        </w:rPr>
        <w:t xml:space="preserve"> i 11a</w:t>
      </w:r>
      <w:r w:rsidRPr="00045DC1">
        <w:rPr>
          <w:rFonts w:ascii="Times New Roman" w:hAnsi="Times New Roman" w:cs="Times New Roman"/>
          <w:b/>
          <w:color w:val="000000"/>
        </w:rPr>
        <w:t xml:space="preserve">  </w:t>
      </w:r>
      <w:r w:rsidRPr="00045DC1">
        <w:rPr>
          <w:rFonts w:ascii="Times New Roman" w:hAnsi="Times New Roman" w:cs="Times New Roman"/>
          <w:color w:val="000000"/>
        </w:rPr>
        <w:t xml:space="preserve">należy traktować jako element pomocniczy. Jeżeli Wykonawca, na etapie opracowania oferty stwierdzi </w:t>
      </w:r>
      <w:r w:rsidRPr="00045DC1">
        <w:rPr>
          <w:rFonts w:ascii="Times New Roman" w:hAnsi="Times New Roman" w:cs="Times New Roman"/>
          <w:b/>
          <w:color w:val="000000"/>
        </w:rPr>
        <w:t xml:space="preserve">rozbieżności pomiędzy dokumentacją projektową a przedmiarem robot </w:t>
      </w:r>
      <w:r w:rsidRPr="00045DC1">
        <w:rPr>
          <w:rFonts w:ascii="Times New Roman" w:hAnsi="Times New Roman" w:cs="Times New Roman"/>
          <w:color w:val="000000"/>
        </w:rPr>
        <w:t>które jego zdaniem uniemożliwiają prawidłowe obliczenie ceny oferty w pierwszej kolejności powinien uwzględnić treść dokumentacji projektowej a w przypadku dalszych wątpliwości złożyć Zamawiającemu wniosek o wyjaśnienie treści SIWZ.</w:t>
      </w:r>
    </w:p>
    <w:p w14:paraId="10B45A93" w14:textId="77777777" w:rsidR="00034A87" w:rsidRPr="00045DC1" w:rsidRDefault="00034A87" w:rsidP="00925731">
      <w:pPr>
        <w:tabs>
          <w:tab w:val="left" w:pos="10080"/>
        </w:tabs>
        <w:spacing w:before="120"/>
        <w:ind w:right="-527"/>
        <w:rPr>
          <w:rFonts w:ascii="Times New Roman" w:hAnsi="Times New Roman" w:cs="Times New Roman"/>
          <w:color w:val="000000"/>
        </w:rPr>
      </w:pPr>
      <w:r w:rsidRPr="00045DC1">
        <w:rPr>
          <w:rFonts w:ascii="Times New Roman" w:hAnsi="Times New Roman" w:cs="Times New Roman"/>
          <w:color w:val="000000"/>
        </w:rPr>
        <w:t>Obliczając cenę oferty należy stosować własną kalkulację uwzględniając wszystkie składniki wpływające na jej ostateczną cenę a w szczególności:</w:t>
      </w:r>
    </w:p>
    <w:p w14:paraId="7203860D" w14:textId="7520257F" w:rsidR="00034A87" w:rsidRPr="00045DC1" w:rsidRDefault="00034A87" w:rsidP="00F51548">
      <w:pPr>
        <w:spacing w:before="120"/>
        <w:rPr>
          <w:rFonts w:ascii="Times New Roman" w:hAnsi="Times New Roman" w:cs="Times New Roman"/>
          <w:color w:val="000000"/>
        </w:rPr>
      </w:pPr>
      <w:r w:rsidRPr="00045DC1">
        <w:rPr>
          <w:rFonts w:ascii="Times New Roman" w:hAnsi="Times New Roman" w:cs="Times New Roman"/>
          <w:color w:val="000000"/>
        </w:rPr>
        <w:t>1) wartość robót stanowiących przedmiot zamówienia, których zakres wynika z dokumentacji projektowej oraz specyfikacj</w:t>
      </w:r>
      <w:r w:rsidR="005660E1">
        <w:rPr>
          <w:rFonts w:ascii="Times New Roman" w:hAnsi="Times New Roman" w:cs="Times New Roman"/>
          <w:color w:val="000000"/>
        </w:rPr>
        <w:t>ach</w:t>
      </w:r>
      <w:r w:rsidRPr="00045DC1">
        <w:rPr>
          <w:rFonts w:ascii="Times New Roman" w:hAnsi="Times New Roman" w:cs="Times New Roman"/>
          <w:color w:val="000000"/>
        </w:rPr>
        <w:t xml:space="preserve"> techniczn</w:t>
      </w:r>
      <w:r w:rsidR="005660E1">
        <w:rPr>
          <w:rFonts w:ascii="Times New Roman" w:hAnsi="Times New Roman" w:cs="Times New Roman"/>
          <w:color w:val="000000"/>
        </w:rPr>
        <w:t>ych</w:t>
      </w:r>
      <w:r w:rsidRPr="00045DC1">
        <w:rPr>
          <w:rFonts w:ascii="Times New Roman" w:hAnsi="Times New Roman" w:cs="Times New Roman"/>
          <w:color w:val="000000"/>
        </w:rPr>
        <w:t xml:space="preserve"> wykonania i odbioru robót stanowiących - </w:t>
      </w:r>
      <w:r w:rsidRPr="00045DC1">
        <w:rPr>
          <w:rFonts w:ascii="Times New Roman" w:hAnsi="Times New Roman" w:cs="Times New Roman"/>
          <w:b/>
          <w:color w:val="000000"/>
        </w:rPr>
        <w:t>załączniki nr 12</w:t>
      </w:r>
      <w:r w:rsidR="005660E1">
        <w:rPr>
          <w:rFonts w:ascii="Times New Roman" w:hAnsi="Times New Roman" w:cs="Times New Roman"/>
          <w:b/>
          <w:color w:val="000000"/>
        </w:rPr>
        <w:t>, 12 a</w:t>
      </w:r>
      <w:r>
        <w:rPr>
          <w:rFonts w:ascii="Times New Roman" w:hAnsi="Times New Roman" w:cs="Times New Roman"/>
          <w:b/>
          <w:color w:val="000000"/>
        </w:rPr>
        <w:t xml:space="preserve"> i 13</w:t>
      </w:r>
      <w:r w:rsidR="005660E1">
        <w:rPr>
          <w:rFonts w:ascii="Times New Roman" w:hAnsi="Times New Roman" w:cs="Times New Roman"/>
          <w:b/>
          <w:color w:val="000000"/>
        </w:rPr>
        <w:t>,13a</w:t>
      </w:r>
      <w:r w:rsidRPr="00045DC1">
        <w:rPr>
          <w:rFonts w:ascii="Times New Roman" w:hAnsi="Times New Roman" w:cs="Times New Roman"/>
          <w:b/>
          <w:color w:val="000000"/>
        </w:rPr>
        <w:t xml:space="preserve">  do SIWZ</w:t>
      </w:r>
      <w:r w:rsidRPr="00045DC1">
        <w:rPr>
          <w:rFonts w:ascii="Times New Roman" w:hAnsi="Times New Roman" w:cs="Times New Roman"/>
          <w:color w:val="000000"/>
        </w:rPr>
        <w:t xml:space="preserve">. </w:t>
      </w:r>
    </w:p>
    <w:p w14:paraId="0C3A99F6" w14:textId="77777777" w:rsidR="00034A87" w:rsidRPr="00045DC1" w:rsidRDefault="00034A87" w:rsidP="00F51548">
      <w:pPr>
        <w:spacing w:before="120"/>
        <w:jc w:val="both"/>
        <w:rPr>
          <w:rFonts w:ascii="Times New Roman" w:hAnsi="Times New Roman" w:cs="Times New Roman"/>
          <w:color w:val="000000"/>
        </w:rPr>
      </w:pPr>
      <w:r w:rsidRPr="00045DC1">
        <w:rPr>
          <w:rFonts w:ascii="Times New Roman" w:hAnsi="Times New Roman" w:cs="Times New Roman"/>
          <w:color w:val="000000"/>
        </w:rPr>
        <w:t>2) koszty  wszelkich robót przygotowawczych,</w:t>
      </w:r>
    </w:p>
    <w:p w14:paraId="3F3121F2"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3) koszty zorganizowania i zagospodarowania zaplecza budowy.</w:t>
      </w:r>
    </w:p>
    <w:p w14:paraId="5AF027DD" w14:textId="77777777" w:rsidR="00034A87" w:rsidRPr="00045DC1" w:rsidRDefault="00034A87" w:rsidP="00A75BC7">
      <w:pPr>
        <w:rPr>
          <w:rFonts w:ascii="Times New Roman" w:hAnsi="Times New Roman" w:cs="Times New Roman"/>
          <w:color w:val="000000"/>
        </w:rPr>
      </w:pPr>
      <w:r w:rsidRPr="00045DC1">
        <w:rPr>
          <w:rFonts w:ascii="Times New Roman" w:hAnsi="Times New Roman" w:cs="Times New Roman"/>
          <w:color w:val="000000"/>
        </w:rPr>
        <w:t xml:space="preserve">4) koszty utrzymania zaplecza budowy (naprawy, woda, energia elektryczna, telefon, dozorowanie budowy), </w:t>
      </w:r>
    </w:p>
    <w:p w14:paraId="4A363927"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5) Koszty sporządzenia planu bezpieczeństwa i ochrony zdrowia, oraz oznakowania terenu budowy,</w:t>
      </w:r>
    </w:p>
    <w:p w14:paraId="1D3B6E47" w14:textId="77777777" w:rsidR="00034A87" w:rsidRPr="00045DC1" w:rsidRDefault="00034A87" w:rsidP="00A75BC7">
      <w:pPr>
        <w:rPr>
          <w:rFonts w:ascii="Times New Roman" w:hAnsi="Times New Roman" w:cs="Times New Roman"/>
          <w:color w:val="000000"/>
        </w:rPr>
      </w:pPr>
      <w:r w:rsidRPr="00045DC1">
        <w:rPr>
          <w:rFonts w:ascii="Times New Roman" w:hAnsi="Times New Roman" w:cs="Times New Roman"/>
          <w:color w:val="000000"/>
        </w:rPr>
        <w:t xml:space="preserve">6) Koszty wszelkich robót porządkowych, oraz odtworzeniowych w tym także koszty </w:t>
      </w:r>
      <w:r w:rsidRPr="00045DC1">
        <w:rPr>
          <w:rFonts w:ascii="Times New Roman" w:hAnsi="Times New Roman" w:cs="Times New Roman"/>
          <w:color w:val="000000"/>
        </w:rPr>
        <w:lastRenderedPageBreak/>
        <w:t>uporządkowania terenu budowy po zakończeniu robót,</w:t>
      </w:r>
    </w:p>
    <w:p w14:paraId="0C025CDB"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7) koszty  dokumentacji powykonawczej,</w:t>
      </w:r>
    </w:p>
    <w:p w14:paraId="51B106D6" w14:textId="77777777" w:rsidR="00034A87" w:rsidRPr="00045DC1" w:rsidRDefault="00034A87" w:rsidP="009579C9">
      <w:pPr>
        <w:rPr>
          <w:rFonts w:ascii="Times New Roman" w:hAnsi="Times New Roman" w:cs="Times New Roman"/>
          <w:color w:val="000000"/>
        </w:rPr>
      </w:pPr>
      <w:r w:rsidRPr="00045DC1">
        <w:rPr>
          <w:rFonts w:ascii="Times New Roman" w:hAnsi="Times New Roman" w:cs="Times New Roman"/>
          <w:color w:val="000000"/>
        </w:rPr>
        <w:t>8) wszelkie opłaty  i ewentualne odszkodowania za szkody, wynikłe w związku z prowadzonymi robotami,</w:t>
      </w:r>
    </w:p>
    <w:p w14:paraId="0F603250"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9) koszt niezbędnych materiałów pomocniczych,</w:t>
      </w:r>
    </w:p>
    <w:p w14:paraId="7876D01F" w14:textId="77777777" w:rsidR="00034A87" w:rsidRPr="00045DC1" w:rsidRDefault="00034A87" w:rsidP="00A75BC7">
      <w:pPr>
        <w:jc w:val="both"/>
        <w:rPr>
          <w:rFonts w:ascii="Times New Roman" w:hAnsi="Times New Roman" w:cs="Times New Roman"/>
          <w:color w:val="000000"/>
        </w:rPr>
      </w:pPr>
      <w:r w:rsidRPr="00045DC1">
        <w:rPr>
          <w:rFonts w:ascii="Times New Roman" w:hAnsi="Times New Roman" w:cs="Times New Roman"/>
          <w:color w:val="000000"/>
        </w:rPr>
        <w:t>10) koszt wizytacji terenowej,</w:t>
      </w:r>
    </w:p>
    <w:p w14:paraId="011B23C9" w14:textId="77777777" w:rsidR="00034A87" w:rsidRPr="00045DC1"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11)koszty związane z odbiorami.</w:t>
      </w:r>
    </w:p>
    <w:p w14:paraId="09388680" w14:textId="5AD82359" w:rsidR="00034A87" w:rsidRDefault="00034A87" w:rsidP="00A75BC7">
      <w:pPr>
        <w:spacing w:before="120" w:after="120"/>
        <w:jc w:val="both"/>
        <w:rPr>
          <w:rFonts w:ascii="Times New Roman" w:hAnsi="Times New Roman" w:cs="Times New Roman"/>
          <w:color w:val="000000"/>
        </w:rPr>
      </w:pPr>
      <w:r w:rsidRPr="00045DC1">
        <w:rPr>
          <w:rFonts w:ascii="Times New Roman" w:hAnsi="Times New Roman" w:cs="Times New Roman"/>
          <w:color w:val="000000"/>
        </w:rPr>
        <w:t>12) koszty obsługi geodezyjnej.</w:t>
      </w:r>
    </w:p>
    <w:p w14:paraId="30D1031F" w14:textId="18D499EA" w:rsidR="00C30AFF" w:rsidRPr="00045DC1" w:rsidRDefault="00C30AFF" w:rsidP="00A75BC7">
      <w:pPr>
        <w:spacing w:before="120" w:after="120"/>
        <w:jc w:val="both"/>
        <w:rPr>
          <w:rFonts w:ascii="Times New Roman" w:hAnsi="Times New Roman" w:cs="Times New Roman"/>
          <w:color w:val="000000"/>
        </w:rPr>
      </w:pPr>
      <w:r>
        <w:rPr>
          <w:rFonts w:ascii="Times New Roman" w:hAnsi="Times New Roman" w:cs="Times New Roman"/>
          <w:color w:val="000000"/>
        </w:rPr>
        <w:t>13.) koszty zajęcia pasa drogowego drogi krajowej nr 45</w:t>
      </w:r>
      <w:r w:rsidR="004D55F7">
        <w:rPr>
          <w:rFonts w:ascii="Times New Roman" w:hAnsi="Times New Roman" w:cs="Times New Roman"/>
          <w:color w:val="000000"/>
        </w:rPr>
        <w:t xml:space="preserve"> przy przebudowie zjazdu publicznego </w:t>
      </w:r>
    </w:p>
    <w:p w14:paraId="588CA3FB" w14:textId="6DCE9A49" w:rsidR="00034A87" w:rsidRPr="00045DC1" w:rsidRDefault="00034A87" w:rsidP="00A75BC7">
      <w:pPr>
        <w:jc w:val="both"/>
        <w:rPr>
          <w:rFonts w:ascii="Times New Roman" w:hAnsi="Times New Roman" w:cs="Times New Roman"/>
          <w:b/>
          <w:color w:val="000000"/>
        </w:rPr>
      </w:pPr>
      <w:r w:rsidRPr="00045DC1">
        <w:rPr>
          <w:rFonts w:ascii="Times New Roman" w:hAnsi="Times New Roman" w:cs="Times New Roman"/>
          <w:color w:val="000000"/>
        </w:rPr>
        <w:t>1</w:t>
      </w:r>
      <w:r w:rsidR="00C30AFF">
        <w:rPr>
          <w:rFonts w:ascii="Times New Roman" w:hAnsi="Times New Roman" w:cs="Times New Roman"/>
          <w:color w:val="000000"/>
        </w:rPr>
        <w:t>4</w:t>
      </w:r>
      <w:r w:rsidRPr="00045DC1">
        <w:rPr>
          <w:rFonts w:ascii="Times New Roman" w:hAnsi="Times New Roman" w:cs="Times New Roman"/>
          <w:color w:val="000000"/>
        </w:rPr>
        <w:t xml:space="preserve">) podatek od towarów i usług. </w:t>
      </w:r>
      <w:r w:rsidRPr="00045DC1">
        <w:rPr>
          <w:rFonts w:ascii="Times New Roman" w:hAnsi="Times New Roman" w:cs="Times New Roman"/>
          <w:b/>
          <w:color w:val="000000"/>
        </w:rPr>
        <w:t xml:space="preserve">Zastosowanie niewłaściwej stawki podatku od towarów i usług będzie traktowane jako błąd w obliczeniu ceny i spowoduje odrzucenie oferty. </w:t>
      </w:r>
    </w:p>
    <w:p w14:paraId="267BC477" w14:textId="77777777" w:rsidR="00034A87" w:rsidRPr="00045DC1" w:rsidRDefault="00034A87" w:rsidP="00A75BC7">
      <w:pPr>
        <w:spacing w:before="120" w:after="120"/>
        <w:rPr>
          <w:rFonts w:ascii="Times New Roman" w:hAnsi="Times New Roman" w:cs="Times New Roman"/>
          <w:color w:val="000000"/>
          <w:shd w:val="clear" w:color="auto" w:fill="FFFFFF"/>
          <w:lang w:eastAsia="ar-SA"/>
        </w:rPr>
      </w:pPr>
      <w:r w:rsidRPr="00045DC1">
        <w:rPr>
          <w:rFonts w:ascii="Times New Roman" w:hAnsi="Times New Roman" w:cs="Times New Roman"/>
          <w:color w:val="000000"/>
          <w:shd w:val="clear" w:color="auto" w:fill="FFFFFF"/>
          <w:lang w:eastAsia="ar-SA"/>
        </w:rPr>
        <w:t>2. Cena może być tylko jedna, nie dopuszcza się wariantowości cen.</w:t>
      </w:r>
    </w:p>
    <w:p w14:paraId="7A301C1C" w14:textId="5EC656C5" w:rsidR="004D55F7" w:rsidRDefault="00034A87" w:rsidP="005020C7">
      <w:pPr>
        <w:pStyle w:val="Nagwek5"/>
        <w:tabs>
          <w:tab w:val="left" w:pos="8100"/>
        </w:tabs>
        <w:spacing w:before="0" w:after="0"/>
        <w:rPr>
          <w:rFonts w:ascii="Times New Roman" w:hAnsi="Times New Roman"/>
          <w:b w:val="0"/>
          <w:bCs w:val="0"/>
          <w:i w:val="0"/>
          <w:color w:val="000000"/>
          <w:sz w:val="24"/>
          <w:szCs w:val="24"/>
        </w:rPr>
      </w:pPr>
      <w:r w:rsidRPr="00045DC1">
        <w:rPr>
          <w:rFonts w:ascii="Times New Roman" w:hAnsi="Times New Roman"/>
          <w:b w:val="0"/>
          <w:i w:val="0"/>
          <w:color w:val="000000"/>
          <w:sz w:val="24"/>
          <w:szCs w:val="24"/>
          <w:shd w:val="clear" w:color="auto" w:fill="FFFFFF"/>
          <w:lang w:eastAsia="ar-SA"/>
        </w:rPr>
        <w:t xml:space="preserve">3. </w:t>
      </w:r>
      <w:r w:rsidRPr="00045DC1">
        <w:rPr>
          <w:rFonts w:ascii="Times New Roman" w:hAnsi="Times New Roman"/>
          <w:b w:val="0"/>
          <w:i w:val="0"/>
          <w:color w:val="000000"/>
          <w:sz w:val="24"/>
          <w:szCs w:val="24"/>
        </w:rPr>
        <w:t xml:space="preserve">Cena ofertowa brutto stanowić będzie </w:t>
      </w:r>
      <w:r w:rsidRPr="00045DC1">
        <w:rPr>
          <w:rFonts w:ascii="Times New Roman" w:hAnsi="Times New Roman"/>
          <w:b w:val="0"/>
          <w:bCs w:val="0"/>
          <w:i w:val="0"/>
          <w:color w:val="000000"/>
          <w:sz w:val="24"/>
          <w:szCs w:val="24"/>
        </w:rPr>
        <w:t xml:space="preserve">wynagrodzenie  ryczałtowe wykonawcy, o którym mowa w art. 632 ustawy z dnia 23 kwietnia 1964 r. Kodeks Cywilny (Dz.U. z 1964 r. Nr 16, poz.93 z </w:t>
      </w:r>
      <w:proofErr w:type="spellStart"/>
      <w:r w:rsidRPr="00045DC1">
        <w:rPr>
          <w:rFonts w:ascii="Times New Roman" w:hAnsi="Times New Roman"/>
          <w:b w:val="0"/>
          <w:bCs w:val="0"/>
          <w:i w:val="0"/>
          <w:color w:val="000000"/>
          <w:sz w:val="24"/>
          <w:szCs w:val="24"/>
        </w:rPr>
        <w:t>późn</w:t>
      </w:r>
      <w:proofErr w:type="spellEnd"/>
      <w:r w:rsidRPr="00045DC1">
        <w:rPr>
          <w:rFonts w:ascii="Times New Roman" w:hAnsi="Times New Roman"/>
          <w:b w:val="0"/>
          <w:bCs w:val="0"/>
          <w:i w:val="0"/>
          <w:color w:val="000000"/>
          <w:sz w:val="24"/>
          <w:szCs w:val="24"/>
        </w:rPr>
        <w:t>. zm.).  Cenę ofertową należy podać cyfrowo z dokładnością do dwóch miejsc po przecinku.</w:t>
      </w:r>
      <w:r w:rsidR="004D55F7">
        <w:rPr>
          <w:rFonts w:ascii="Times New Roman" w:hAnsi="Times New Roman"/>
          <w:b w:val="0"/>
          <w:bCs w:val="0"/>
          <w:i w:val="0"/>
          <w:color w:val="000000"/>
          <w:sz w:val="24"/>
          <w:szCs w:val="24"/>
        </w:rPr>
        <w:t xml:space="preserve">                                                                                                                      </w:t>
      </w:r>
      <w:r w:rsidRPr="00045DC1">
        <w:rPr>
          <w:rFonts w:ascii="Times New Roman" w:hAnsi="Times New Roman"/>
          <w:b w:val="0"/>
          <w:bCs w:val="0"/>
          <w:i w:val="0"/>
          <w:color w:val="000000"/>
          <w:sz w:val="24"/>
          <w:szCs w:val="24"/>
        </w:rPr>
        <w:t xml:space="preserve"> 4.Wynagrodzenie zostanie wypłacone  po zakończeniu realizacji przedmiotu zamówienia </w:t>
      </w:r>
      <w:r w:rsidR="004D55F7">
        <w:rPr>
          <w:rFonts w:ascii="Times New Roman" w:hAnsi="Times New Roman"/>
          <w:b w:val="0"/>
          <w:bCs w:val="0"/>
          <w:i w:val="0"/>
          <w:color w:val="000000"/>
          <w:sz w:val="24"/>
          <w:szCs w:val="24"/>
        </w:rPr>
        <w:t xml:space="preserve">dwoma fakturami </w:t>
      </w:r>
      <w:proofErr w:type="spellStart"/>
      <w:r w:rsidR="004D55F7">
        <w:rPr>
          <w:rFonts w:ascii="Times New Roman" w:hAnsi="Times New Roman"/>
          <w:b w:val="0"/>
          <w:bCs w:val="0"/>
          <w:i w:val="0"/>
          <w:color w:val="000000"/>
          <w:sz w:val="24"/>
          <w:szCs w:val="24"/>
        </w:rPr>
        <w:t>tj</w:t>
      </w:r>
      <w:proofErr w:type="spellEnd"/>
      <w:r w:rsidR="004D55F7">
        <w:rPr>
          <w:rFonts w:ascii="Times New Roman" w:hAnsi="Times New Roman"/>
          <w:b w:val="0"/>
          <w:bCs w:val="0"/>
          <w:i w:val="0"/>
          <w:color w:val="000000"/>
          <w:sz w:val="24"/>
          <w:szCs w:val="24"/>
        </w:rPr>
        <w:t xml:space="preserve">: </w:t>
      </w:r>
    </w:p>
    <w:p w14:paraId="752CD727" w14:textId="07720648" w:rsidR="00034A87" w:rsidRDefault="004D55F7" w:rsidP="005020C7">
      <w:pPr>
        <w:pStyle w:val="Nagwek5"/>
        <w:tabs>
          <w:tab w:val="left" w:pos="8100"/>
        </w:tabs>
        <w:spacing w:before="0" w:after="0"/>
        <w:rPr>
          <w:rFonts w:ascii="Times New Roman" w:hAnsi="Times New Roman"/>
          <w:b w:val="0"/>
          <w:bCs w:val="0"/>
          <w:i w:val="0"/>
          <w:color w:val="000000"/>
          <w:sz w:val="24"/>
          <w:szCs w:val="24"/>
        </w:rPr>
      </w:pPr>
      <w:r>
        <w:rPr>
          <w:rFonts w:ascii="Times New Roman" w:hAnsi="Times New Roman"/>
          <w:b w:val="0"/>
          <w:bCs w:val="0"/>
          <w:i w:val="0"/>
          <w:color w:val="000000"/>
          <w:sz w:val="24"/>
          <w:szCs w:val="24"/>
        </w:rPr>
        <w:t xml:space="preserve">- po wykonaniu zjazdu publicznego na drogę nr krajo0wą nr 45 </w:t>
      </w:r>
      <w:bookmarkStart w:id="5" w:name="_Hlk1467371"/>
      <w:r w:rsidR="00034A87" w:rsidRPr="00045DC1">
        <w:rPr>
          <w:rFonts w:ascii="Times New Roman" w:hAnsi="Times New Roman"/>
          <w:b w:val="0"/>
          <w:bCs w:val="0"/>
          <w:i w:val="0"/>
          <w:color w:val="000000"/>
          <w:sz w:val="24"/>
          <w:szCs w:val="24"/>
        </w:rPr>
        <w:t>i dokonaniu odbioru</w:t>
      </w:r>
      <w:r>
        <w:rPr>
          <w:rFonts w:ascii="Times New Roman" w:hAnsi="Times New Roman"/>
          <w:b w:val="0"/>
          <w:bCs w:val="0"/>
          <w:i w:val="0"/>
          <w:color w:val="000000"/>
          <w:sz w:val="24"/>
          <w:szCs w:val="24"/>
        </w:rPr>
        <w:t>,</w:t>
      </w:r>
      <w:r w:rsidR="00034A87" w:rsidRPr="00045DC1">
        <w:rPr>
          <w:rFonts w:ascii="Times New Roman" w:hAnsi="Times New Roman"/>
          <w:b w:val="0"/>
          <w:bCs w:val="0"/>
          <w:i w:val="0"/>
          <w:color w:val="000000"/>
          <w:sz w:val="24"/>
          <w:szCs w:val="24"/>
        </w:rPr>
        <w:t xml:space="preserve">  w </w:t>
      </w:r>
      <w:r w:rsidR="006720F2">
        <w:rPr>
          <w:rFonts w:ascii="Times New Roman" w:hAnsi="Times New Roman"/>
          <w:b w:val="0"/>
          <w:bCs w:val="0"/>
          <w:i w:val="0"/>
          <w:color w:val="000000"/>
          <w:sz w:val="24"/>
          <w:szCs w:val="24"/>
        </w:rPr>
        <w:t>ciągu</w:t>
      </w:r>
      <w:r>
        <w:rPr>
          <w:rFonts w:ascii="Times New Roman" w:hAnsi="Times New Roman"/>
          <w:b w:val="0"/>
          <w:bCs w:val="0"/>
          <w:i w:val="0"/>
          <w:color w:val="000000"/>
          <w:sz w:val="24"/>
          <w:szCs w:val="24"/>
        </w:rPr>
        <w:t xml:space="preserve"> </w:t>
      </w:r>
      <w:r w:rsidR="00034A87" w:rsidRPr="00045DC1">
        <w:rPr>
          <w:rFonts w:ascii="Times New Roman" w:hAnsi="Times New Roman"/>
          <w:b w:val="0"/>
          <w:bCs w:val="0"/>
          <w:i w:val="0"/>
          <w:color w:val="000000"/>
          <w:sz w:val="24"/>
          <w:szCs w:val="24"/>
        </w:rPr>
        <w:t xml:space="preserve"> 21 dni od przedłożenia prawidłowo złożonej faktury.</w:t>
      </w:r>
      <w:r>
        <w:rPr>
          <w:rFonts w:ascii="Times New Roman" w:hAnsi="Times New Roman"/>
          <w:b w:val="0"/>
          <w:bCs w:val="0"/>
          <w:i w:val="0"/>
          <w:color w:val="000000"/>
          <w:sz w:val="24"/>
          <w:szCs w:val="24"/>
        </w:rPr>
        <w:t xml:space="preserve"> </w:t>
      </w:r>
    </w:p>
    <w:bookmarkEnd w:id="5"/>
    <w:p w14:paraId="6F2F8E2D" w14:textId="0E6E48CA" w:rsidR="004C5D2E" w:rsidRPr="004C5D2E" w:rsidRDefault="004D55F7" w:rsidP="004C5D2E">
      <w:pPr>
        <w:rPr>
          <w:rFonts w:ascii="Times New Roman" w:hAnsi="Times New Roman"/>
          <w:iCs/>
        </w:rPr>
      </w:pPr>
      <w:r>
        <w:t>-</w:t>
      </w:r>
      <w:r w:rsidR="004C5D2E">
        <w:t xml:space="preserve"> </w:t>
      </w:r>
      <w:r w:rsidR="004C5D2E" w:rsidRPr="004C5D2E">
        <w:rPr>
          <w:rFonts w:ascii="Times New Roman" w:hAnsi="Times New Roman" w:cs="Times New Roman"/>
        </w:rPr>
        <w:t>po zakończeniu robót związanych z przebudową drogi</w:t>
      </w:r>
      <w:r w:rsidR="004C5D2E" w:rsidRPr="004C5D2E">
        <w:rPr>
          <w:rFonts w:ascii="Times New Roman" w:hAnsi="Times New Roman"/>
          <w:b/>
          <w:bCs/>
          <w:i/>
          <w:color w:val="000000"/>
        </w:rPr>
        <w:t xml:space="preserve"> </w:t>
      </w:r>
      <w:r w:rsidR="004C5D2E" w:rsidRPr="004C5D2E">
        <w:rPr>
          <w:rFonts w:ascii="Times New Roman" w:hAnsi="Times New Roman"/>
          <w:iCs/>
        </w:rPr>
        <w:t xml:space="preserve">i dokonaniu odbioru,  w ciągu  21 dni od przedłożenia prawidłowo złożonej faktury. </w:t>
      </w:r>
    </w:p>
    <w:p w14:paraId="5446EFC6" w14:textId="77777777" w:rsidR="00034A87" w:rsidRPr="00F078A6" w:rsidRDefault="00034A87" w:rsidP="00F078A6">
      <w:pPr>
        <w:tabs>
          <w:tab w:val="left" w:pos="10080"/>
        </w:tabs>
        <w:spacing w:before="120"/>
        <w:ind w:right="-527"/>
        <w:rPr>
          <w:rFonts w:ascii="Times New Roman" w:hAnsi="Times New Roman" w:cs="Times New Roman"/>
          <w:color w:val="000000"/>
          <w:shd w:val="clear" w:color="auto" w:fill="FFFFFF"/>
          <w:lang w:eastAsia="ar-SA"/>
        </w:rPr>
      </w:pPr>
      <w:r w:rsidRPr="00045DC1">
        <w:rPr>
          <w:rFonts w:ascii="Times New Roman" w:hAnsi="Times New Roman" w:cs="Times New Roman"/>
          <w:color w:val="000000"/>
          <w:shd w:val="clear" w:color="auto" w:fill="FFFFFF"/>
          <w:lang w:eastAsia="ar-SA"/>
        </w:rPr>
        <w:t xml:space="preserve">5. Wszelkie rozliczenia pomiędzy Zamawiającym a Wykonawcą będą prowadzone w złotych polskich. </w:t>
      </w:r>
    </w:p>
    <w:p w14:paraId="40695B77"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XIV. Opis kryteriów, którymi zamawiający będzie się kierował przy wyborze oferty.</w:t>
      </w:r>
    </w:p>
    <w:p w14:paraId="24E6CA96" w14:textId="77777777" w:rsidR="00034A87" w:rsidRPr="00045DC1" w:rsidRDefault="00034A87" w:rsidP="00A75BC7">
      <w:pPr>
        <w:jc w:val="both"/>
        <w:rPr>
          <w:rFonts w:ascii="Times New Roman" w:hAnsi="Times New Roman" w:cs="Times New Roman"/>
          <w:b/>
          <w:bCs/>
          <w:color w:val="000000"/>
        </w:rPr>
      </w:pPr>
      <w:r w:rsidRPr="00045DC1">
        <w:rPr>
          <w:rFonts w:ascii="Times New Roman" w:hAnsi="Times New Roman" w:cs="Times New Roman"/>
          <w:b/>
          <w:bCs/>
          <w:color w:val="000000"/>
        </w:rPr>
        <w:t>1. Zamawiający dokonując badania ofert wykona następujące czynności:</w:t>
      </w:r>
    </w:p>
    <w:p w14:paraId="44F6949D" w14:textId="77777777" w:rsidR="00034A87" w:rsidRPr="00045DC1" w:rsidRDefault="00034A87" w:rsidP="00F959C4">
      <w:pPr>
        <w:spacing w:before="120"/>
        <w:rPr>
          <w:rFonts w:ascii="Times New Roman" w:hAnsi="Times New Roman" w:cs="Times New Roman"/>
          <w:b/>
          <w:bCs/>
        </w:rPr>
      </w:pPr>
      <w:r w:rsidRPr="00045DC1">
        <w:rPr>
          <w:rFonts w:ascii="Times New Roman" w:hAnsi="Times New Roman" w:cs="Times New Roman"/>
          <w:bCs/>
        </w:rPr>
        <w:t xml:space="preserve">1) Przeanalizuje złożone przez Wykonawców oświadczenia: o spełnieniu warunków udziału </w:t>
      </w:r>
      <w:r w:rsidRPr="00045DC1">
        <w:rPr>
          <w:rFonts w:ascii="Times New Roman" w:hAnsi="Times New Roman" w:cs="Times New Roman"/>
          <w:b/>
        </w:rPr>
        <w:t>załącznik nr 3 do SIWZ</w:t>
      </w:r>
      <w:r w:rsidRPr="00045DC1">
        <w:rPr>
          <w:rFonts w:ascii="Times New Roman" w:hAnsi="Times New Roman" w:cs="Times New Roman"/>
        </w:rPr>
        <w:t xml:space="preserve"> </w:t>
      </w:r>
      <w:r w:rsidRPr="00045DC1">
        <w:rPr>
          <w:rFonts w:ascii="Times New Roman" w:hAnsi="Times New Roman" w:cs="Times New Roman"/>
          <w:bCs/>
        </w:rPr>
        <w:t xml:space="preserve">i braku podstaw do wykluczenia </w:t>
      </w:r>
      <w:r w:rsidRPr="00045DC1">
        <w:rPr>
          <w:rFonts w:ascii="Times New Roman" w:hAnsi="Times New Roman" w:cs="Times New Roman"/>
          <w:b/>
        </w:rPr>
        <w:t>załącznik nr 4 do SIWZ</w:t>
      </w:r>
      <w:r w:rsidRPr="00045DC1">
        <w:rPr>
          <w:rFonts w:ascii="Times New Roman" w:hAnsi="Times New Roman" w:cs="Times New Roman"/>
        </w:rPr>
        <w:t xml:space="preserve">  </w:t>
      </w:r>
      <w:r w:rsidRPr="00045DC1">
        <w:rPr>
          <w:rFonts w:ascii="Times New Roman" w:hAnsi="Times New Roman" w:cs="Times New Roman"/>
          <w:bCs/>
        </w:rPr>
        <w:t>– w przypadku wątpliwości lub braków wezwie do złożenia wyjaśnień lub uzupełnienia a w</w:t>
      </w:r>
      <w:r w:rsidRPr="00045DC1">
        <w:rPr>
          <w:rFonts w:ascii="Times New Roman" w:hAnsi="Times New Roman" w:cs="Times New Roman"/>
          <w:b/>
          <w:bCs/>
        </w:rPr>
        <w:t xml:space="preserve"> </w:t>
      </w:r>
      <w:r w:rsidRPr="00045DC1">
        <w:rPr>
          <w:rFonts w:ascii="Times New Roman" w:hAnsi="Times New Roman" w:cs="Times New Roman"/>
          <w:bCs/>
        </w:rPr>
        <w:t>przypadku bezskuteczności wykluczy wykonawcę z postępowania.</w:t>
      </w:r>
    </w:p>
    <w:p w14:paraId="42B026BF" w14:textId="77777777" w:rsidR="00034A87" w:rsidRPr="00045DC1" w:rsidRDefault="00034A87" w:rsidP="00F959C4">
      <w:pPr>
        <w:spacing w:before="120"/>
        <w:rPr>
          <w:rFonts w:ascii="Times New Roman" w:hAnsi="Times New Roman" w:cs="Times New Roman"/>
        </w:rPr>
      </w:pPr>
      <w:r w:rsidRPr="00045DC1">
        <w:rPr>
          <w:rFonts w:ascii="Times New Roman" w:hAnsi="Times New Roman" w:cs="Times New Roman"/>
          <w:bCs/>
        </w:rPr>
        <w:t>2)</w:t>
      </w:r>
      <w:r w:rsidRPr="00045DC1">
        <w:rPr>
          <w:rFonts w:ascii="Times New Roman" w:hAnsi="Times New Roman" w:cs="Times New Roman"/>
        </w:rPr>
        <w:t xml:space="preserve">Zbada złożone oferty w celu ustalenia czy nie podlegają odrzuceniu na podstawie n/w przesłanek określonych w art. 89 ust. 1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i odrzuci ofertę jeżeli:</w:t>
      </w:r>
    </w:p>
    <w:p w14:paraId="7ACB53CF" w14:textId="77777777" w:rsidR="00034A87" w:rsidRPr="00045DC1" w:rsidRDefault="00034A87" w:rsidP="00F959C4">
      <w:pPr>
        <w:pStyle w:val="Akapitzlist"/>
        <w:tabs>
          <w:tab w:val="left" w:pos="-18752"/>
        </w:tabs>
        <w:spacing w:before="120" w:after="120"/>
        <w:ind w:left="720"/>
      </w:pPr>
      <w:r w:rsidRPr="00045DC1">
        <w:t>- jest niezgodna z ustawą,</w:t>
      </w:r>
    </w:p>
    <w:p w14:paraId="655B3803" w14:textId="77777777" w:rsidR="00034A87" w:rsidRPr="00045DC1" w:rsidRDefault="00034A87" w:rsidP="00F959C4">
      <w:pPr>
        <w:pStyle w:val="Akapitzlist"/>
        <w:tabs>
          <w:tab w:val="left" w:pos="-11707"/>
        </w:tabs>
        <w:ind w:left="720"/>
      </w:pPr>
      <w:r w:rsidRPr="00045DC1">
        <w:t xml:space="preserve">- jej treść nie odpowiada treści specyfikacji istotnych warunków zamówienia, z zastrzeżeniem art. 87 ust. 2 pkt. 3 Prawa zamówień publicznych, a w szczególności  z Cz. III; VI SIWZ. </w:t>
      </w:r>
    </w:p>
    <w:p w14:paraId="7780C931" w14:textId="77777777" w:rsidR="00034A87" w:rsidRPr="00045DC1" w:rsidRDefault="00034A87" w:rsidP="00F959C4">
      <w:pPr>
        <w:pStyle w:val="Akapitzlist"/>
        <w:tabs>
          <w:tab w:val="left" w:pos="-11707"/>
        </w:tabs>
        <w:spacing w:before="120" w:after="120"/>
        <w:ind w:left="720"/>
      </w:pPr>
      <w:r w:rsidRPr="00045DC1">
        <w:t>- jej złożenie stanowi czyn nieuczciwej konkurencji w rozumieniu przepisów o zwalczaniu nieuczciwej konkurencji,</w:t>
      </w:r>
    </w:p>
    <w:p w14:paraId="22B3518B" w14:textId="77777777" w:rsidR="00034A87" w:rsidRPr="00045DC1" w:rsidRDefault="00034A87" w:rsidP="00F959C4">
      <w:pPr>
        <w:pStyle w:val="Akapitzlist"/>
        <w:tabs>
          <w:tab w:val="left" w:pos="-6548"/>
        </w:tabs>
        <w:spacing w:before="120" w:after="120"/>
        <w:ind w:left="720"/>
      </w:pPr>
      <w:r w:rsidRPr="00045DC1">
        <w:lastRenderedPageBreak/>
        <w:t>- zawiera rażąco niską cenę lub koszt w stosunku do przedmiotu zamówienia,</w:t>
      </w:r>
    </w:p>
    <w:p w14:paraId="544BF4F9" w14:textId="77777777" w:rsidR="00034A87" w:rsidRPr="00045DC1" w:rsidRDefault="00034A87" w:rsidP="00F959C4">
      <w:pPr>
        <w:pStyle w:val="Akapitzlist"/>
        <w:tabs>
          <w:tab w:val="left" w:pos="-11707"/>
        </w:tabs>
        <w:spacing w:before="120" w:after="120"/>
        <w:ind w:left="720"/>
      </w:pPr>
      <w:r w:rsidRPr="00045DC1">
        <w:t xml:space="preserve">- została złożona przez wykonawcę wykluczonego z udziału w postępowaniu o    </w:t>
      </w:r>
    </w:p>
    <w:p w14:paraId="0101C622" w14:textId="77777777" w:rsidR="00034A87" w:rsidRPr="00045DC1" w:rsidRDefault="00034A87" w:rsidP="00F959C4">
      <w:pPr>
        <w:pStyle w:val="Akapitzlist"/>
        <w:tabs>
          <w:tab w:val="left" w:pos="-11707"/>
        </w:tabs>
        <w:spacing w:before="120" w:after="120"/>
        <w:ind w:left="720"/>
      </w:pPr>
      <w:r w:rsidRPr="00045DC1">
        <w:t xml:space="preserve">  udzielenie zamówienia,</w:t>
      </w:r>
    </w:p>
    <w:p w14:paraId="3C1AB961" w14:textId="77777777" w:rsidR="00034A87" w:rsidRPr="00045DC1" w:rsidRDefault="00034A87" w:rsidP="00F959C4">
      <w:pPr>
        <w:pStyle w:val="Akapitzlist"/>
        <w:tabs>
          <w:tab w:val="left" w:pos="-6548"/>
        </w:tabs>
        <w:ind w:left="720"/>
      </w:pPr>
      <w:r w:rsidRPr="00045DC1">
        <w:t>- zawiera  błędy w obliczaniu ceny,</w:t>
      </w:r>
    </w:p>
    <w:p w14:paraId="68468C76" w14:textId="77777777" w:rsidR="00034A87" w:rsidRPr="00045DC1" w:rsidRDefault="00034A87" w:rsidP="00F959C4">
      <w:pPr>
        <w:pStyle w:val="Akapitzlist"/>
        <w:tabs>
          <w:tab w:val="left" w:pos="-25576"/>
        </w:tabs>
        <w:spacing w:before="120" w:after="120"/>
        <w:ind w:left="720"/>
      </w:pPr>
      <w:r w:rsidRPr="00045DC1">
        <w:t>- wykonawca w terminie 3 dni od dnia doręczenia zawiadomienia nie zgodził się na poprawienie omyłki, o której mowa w art. 87 ust. 2 pkt. 3 Prawa zamówień publicznych,</w:t>
      </w:r>
    </w:p>
    <w:p w14:paraId="75878872" w14:textId="77777777" w:rsidR="00034A87" w:rsidRPr="00045DC1" w:rsidRDefault="00034A87" w:rsidP="00F959C4">
      <w:pPr>
        <w:pStyle w:val="Akapitzlist"/>
        <w:tabs>
          <w:tab w:val="left" w:pos="15840"/>
        </w:tabs>
        <w:ind w:left="709"/>
      </w:pPr>
      <w:r w:rsidRPr="00045DC1">
        <w:t>- wykonawca nie wniósł wadium lub wniósł je w sposób nieprawidłowy,</w:t>
      </w:r>
    </w:p>
    <w:p w14:paraId="6B8A67BC" w14:textId="77777777" w:rsidR="00034A87" w:rsidRPr="00045DC1" w:rsidRDefault="00034A87" w:rsidP="00F959C4">
      <w:pPr>
        <w:pStyle w:val="Akapitzlist"/>
        <w:tabs>
          <w:tab w:val="left" w:pos="15840"/>
        </w:tabs>
        <w:spacing w:before="120" w:after="120"/>
        <w:ind w:left="709"/>
      </w:pPr>
      <w:r w:rsidRPr="00045DC1">
        <w:t>- przyjęcie oferty naruszałoby bezpieczeństwo publiczne lub istotny interes bezpieczeństwa państwa a bezpieczeństwa lub interesu nie można zagwarantować w inny sposób,</w:t>
      </w:r>
    </w:p>
    <w:p w14:paraId="37BA8DE9" w14:textId="77777777" w:rsidR="00034A87" w:rsidRPr="00045DC1" w:rsidRDefault="00034A87" w:rsidP="00F959C4">
      <w:pPr>
        <w:pStyle w:val="Akapitzlist"/>
        <w:tabs>
          <w:tab w:val="left" w:pos="15840"/>
        </w:tabs>
        <w:ind w:left="709"/>
      </w:pPr>
      <w:r w:rsidRPr="00045DC1">
        <w:t>- jest nieważna na podstawie odrębnych przepisów.</w:t>
      </w:r>
    </w:p>
    <w:p w14:paraId="0AE2EBCE" w14:textId="77777777" w:rsidR="00034A87" w:rsidRDefault="00034A87" w:rsidP="00F959C4">
      <w:pPr>
        <w:spacing w:before="120" w:after="120"/>
        <w:rPr>
          <w:rFonts w:ascii="Times New Roman" w:hAnsi="Times New Roman" w:cs="Times New Roman"/>
        </w:rPr>
      </w:pPr>
      <w:r w:rsidRPr="00045DC1">
        <w:rPr>
          <w:rFonts w:ascii="Times New Roman" w:hAnsi="Times New Roman" w:cs="Times New Roman"/>
        </w:rPr>
        <w:t>3) dokona oceny ofert na podstawie kryteriów następujących kryteriów w celu ustalenia która oferta została oceniona jako najkorzystniejsza.</w:t>
      </w:r>
    </w:p>
    <w:p w14:paraId="3E7CEE3D" w14:textId="77777777" w:rsidR="00034A87" w:rsidRPr="00045DC1" w:rsidRDefault="00034A87" w:rsidP="00F959C4">
      <w:pPr>
        <w:spacing w:before="120" w:after="120"/>
        <w:rPr>
          <w:rFonts w:ascii="Times New Roman" w:hAnsi="Times New Roman" w:cs="Times New Roman"/>
        </w:rPr>
      </w:pPr>
    </w:p>
    <w:p w14:paraId="59CC8109" w14:textId="77777777" w:rsidR="00034A87" w:rsidRPr="00045DC1" w:rsidRDefault="00034A87" w:rsidP="00F959C4">
      <w:pPr>
        <w:spacing w:before="120" w:after="120"/>
        <w:rPr>
          <w:rFonts w:ascii="Times New Roman" w:hAnsi="Times New Roman" w:cs="Times New Roman"/>
        </w:rPr>
      </w:pPr>
    </w:p>
    <w:tbl>
      <w:tblPr>
        <w:tblW w:w="0" w:type="auto"/>
        <w:tblInd w:w="1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034A87" w:rsidRPr="00045DC1" w14:paraId="2BAA02E2" w14:textId="77777777" w:rsidTr="00BA7C5A">
        <w:trPr>
          <w:trHeight w:val="389"/>
        </w:trPr>
        <w:tc>
          <w:tcPr>
            <w:tcW w:w="3510" w:type="dxa"/>
            <w:vAlign w:val="center"/>
          </w:tcPr>
          <w:p w14:paraId="157F1F2C" w14:textId="77777777" w:rsidR="00034A87" w:rsidRPr="00045DC1" w:rsidRDefault="00034A87" w:rsidP="00950ECB">
            <w:pPr>
              <w:spacing w:before="120"/>
              <w:jc w:val="center"/>
              <w:rPr>
                <w:rFonts w:ascii="Times New Roman" w:hAnsi="Times New Roman" w:cs="Times New Roman"/>
              </w:rPr>
            </w:pPr>
            <w:r w:rsidRPr="00045DC1">
              <w:rPr>
                <w:rFonts w:ascii="Times New Roman" w:hAnsi="Times New Roman" w:cs="Times New Roman"/>
              </w:rPr>
              <w:t>Cena brutto (C)</w:t>
            </w:r>
          </w:p>
        </w:tc>
        <w:tc>
          <w:tcPr>
            <w:tcW w:w="709" w:type="dxa"/>
            <w:vAlign w:val="center"/>
          </w:tcPr>
          <w:p w14:paraId="48DB99D9" w14:textId="77777777" w:rsidR="00034A87" w:rsidRPr="00045DC1" w:rsidRDefault="00034A87" w:rsidP="00F959C4">
            <w:pPr>
              <w:spacing w:before="120"/>
              <w:jc w:val="right"/>
              <w:rPr>
                <w:rFonts w:ascii="Times New Roman" w:hAnsi="Times New Roman" w:cs="Times New Roman"/>
              </w:rPr>
            </w:pPr>
            <w:r w:rsidRPr="00045DC1">
              <w:rPr>
                <w:rFonts w:ascii="Times New Roman" w:hAnsi="Times New Roman" w:cs="Times New Roman"/>
              </w:rPr>
              <w:t>60 %</w:t>
            </w:r>
          </w:p>
        </w:tc>
      </w:tr>
      <w:tr w:rsidR="00034A87" w:rsidRPr="00045DC1" w14:paraId="7B24F71E" w14:textId="77777777" w:rsidTr="00BA7C5A">
        <w:trPr>
          <w:trHeight w:val="389"/>
        </w:trPr>
        <w:tc>
          <w:tcPr>
            <w:tcW w:w="3510" w:type="dxa"/>
            <w:vAlign w:val="center"/>
          </w:tcPr>
          <w:p w14:paraId="343D64E7" w14:textId="77777777" w:rsidR="00034A87" w:rsidRPr="00045DC1" w:rsidRDefault="00034A87" w:rsidP="00950ECB">
            <w:pPr>
              <w:spacing w:before="120"/>
              <w:jc w:val="center"/>
              <w:rPr>
                <w:rFonts w:ascii="Times New Roman" w:hAnsi="Times New Roman" w:cs="Times New Roman"/>
              </w:rPr>
            </w:pPr>
            <w:r w:rsidRPr="00045DC1">
              <w:rPr>
                <w:rFonts w:ascii="Times New Roman" w:hAnsi="Times New Roman" w:cs="Times New Roman"/>
              </w:rPr>
              <w:t>Okres  gwarancji (G)</w:t>
            </w:r>
          </w:p>
        </w:tc>
        <w:tc>
          <w:tcPr>
            <w:tcW w:w="709" w:type="dxa"/>
            <w:vAlign w:val="center"/>
          </w:tcPr>
          <w:p w14:paraId="3254D2BA" w14:textId="77777777" w:rsidR="00034A87" w:rsidRPr="00045DC1" w:rsidRDefault="00034A87" w:rsidP="00F959C4">
            <w:pPr>
              <w:spacing w:before="120"/>
              <w:jc w:val="right"/>
              <w:rPr>
                <w:rFonts w:ascii="Times New Roman" w:hAnsi="Times New Roman" w:cs="Times New Roman"/>
              </w:rPr>
            </w:pPr>
            <w:r w:rsidRPr="00045DC1">
              <w:rPr>
                <w:rFonts w:ascii="Times New Roman" w:hAnsi="Times New Roman" w:cs="Times New Roman"/>
              </w:rPr>
              <w:t>30 %</w:t>
            </w:r>
          </w:p>
        </w:tc>
      </w:tr>
      <w:tr w:rsidR="00034A87" w:rsidRPr="00045DC1" w14:paraId="473DB323" w14:textId="77777777" w:rsidTr="00BA7C5A">
        <w:trPr>
          <w:trHeight w:val="389"/>
        </w:trPr>
        <w:tc>
          <w:tcPr>
            <w:tcW w:w="3510" w:type="dxa"/>
            <w:vAlign w:val="center"/>
          </w:tcPr>
          <w:p w14:paraId="54293A06" w14:textId="77777777" w:rsidR="00034A87" w:rsidRPr="00045DC1" w:rsidRDefault="00034A87" w:rsidP="00950ECB">
            <w:pPr>
              <w:spacing w:before="120"/>
              <w:jc w:val="center"/>
              <w:rPr>
                <w:rFonts w:ascii="Times New Roman" w:hAnsi="Times New Roman" w:cs="Times New Roman"/>
              </w:rPr>
            </w:pPr>
            <w:r w:rsidRPr="00045DC1">
              <w:rPr>
                <w:rFonts w:ascii="Times New Roman" w:hAnsi="Times New Roman" w:cs="Times New Roman"/>
              </w:rPr>
              <w:t>Doświadczenie kierownika budowy (D)</w:t>
            </w:r>
          </w:p>
        </w:tc>
        <w:tc>
          <w:tcPr>
            <w:tcW w:w="709" w:type="dxa"/>
            <w:vAlign w:val="center"/>
          </w:tcPr>
          <w:p w14:paraId="4CA3E965" w14:textId="77777777" w:rsidR="00034A87" w:rsidRPr="00045DC1" w:rsidRDefault="00034A87" w:rsidP="00F959C4">
            <w:pPr>
              <w:spacing w:before="120"/>
              <w:jc w:val="right"/>
              <w:rPr>
                <w:rFonts w:ascii="Times New Roman" w:hAnsi="Times New Roman" w:cs="Times New Roman"/>
              </w:rPr>
            </w:pPr>
            <w:r w:rsidRPr="00045DC1">
              <w:rPr>
                <w:rFonts w:ascii="Times New Roman" w:hAnsi="Times New Roman" w:cs="Times New Roman"/>
              </w:rPr>
              <w:t>10%</w:t>
            </w:r>
          </w:p>
        </w:tc>
      </w:tr>
    </w:tbl>
    <w:p w14:paraId="250E31B0" w14:textId="77777777" w:rsidR="00034A87" w:rsidRPr="00045DC1" w:rsidRDefault="00034A87" w:rsidP="00950ECB">
      <w:pPr>
        <w:pStyle w:val="Akapitzlist"/>
        <w:spacing w:before="120"/>
        <w:ind w:left="720"/>
      </w:pPr>
      <w:r w:rsidRPr="00045DC1">
        <w:t xml:space="preserve">Ocena kryterium „ </w:t>
      </w:r>
      <w:r w:rsidRPr="00045DC1">
        <w:rPr>
          <w:b/>
        </w:rPr>
        <w:t xml:space="preserve">C” </w:t>
      </w:r>
      <w:r w:rsidRPr="00045DC1">
        <w:t xml:space="preserve">  zostanie dokonana przez Komisję Przetargową na podstawie informacji zamieszczonej w Formularzu Oferty przy zastosowaniu wzoru:</w:t>
      </w:r>
    </w:p>
    <w:p w14:paraId="2C94FCF6" w14:textId="77777777" w:rsidR="00034A87" w:rsidRPr="00045DC1" w:rsidRDefault="00034A87" w:rsidP="00F959C4">
      <w:pPr>
        <w:spacing w:before="120"/>
        <w:jc w:val="center"/>
        <w:rPr>
          <w:rFonts w:ascii="Times New Roman" w:hAnsi="Times New Roman" w:cs="Times New Roman"/>
          <w:b/>
          <w:lang w:val="en-US"/>
        </w:rPr>
      </w:pPr>
      <w:r w:rsidRPr="00045DC1">
        <w:rPr>
          <w:rFonts w:ascii="Times New Roman" w:hAnsi="Times New Roman" w:cs="Times New Roman"/>
          <w:b/>
          <w:lang w:val="en-US"/>
        </w:rPr>
        <w:t xml:space="preserve">C  = C </w:t>
      </w:r>
      <w:r w:rsidRPr="00045DC1">
        <w:rPr>
          <w:rFonts w:ascii="Times New Roman" w:hAnsi="Times New Roman" w:cs="Times New Roman"/>
          <w:b/>
          <w:vertAlign w:val="subscript"/>
          <w:lang w:val="en-US"/>
        </w:rPr>
        <w:t>min</w:t>
      </w:r>
      <w:r w:rsidRPr="00045DC1">
        <w:rPr>
          <w:rFonts w:ascii="Times New Roman" w:hAnsi="Times New Roman" w:cs="Times New Roman"/>
          <w:b/>
          <w:lang w:val="en-US"/>
        </w:rPr>
        <w:t xml:space="preserve"> / C </w:t>
      </w:r>
      <w:r w:rsidRPr="00045DC1">
        <w:rPr>
          <w:rFonts w:ascii="Times New Roman" w:hAnsi="Times New Roman" w:cs="Times New Roman"/>
          <w:b/>
          <w:vertAlign w:val="subscript"/>
          <w:lang w:val="en-US"/>
        </w:rPr>
        <w:t>of</w:t>
      </w:r>
      <w:r w:rsidRPr="00045DC1">
        <w:rPr>
          <w:rFonts w:ascii="Times New Roman" w:hAnsi="Times New Roman" w:cs="Times New Roman"/>
          <w:b/>
          <w:lang w:val="en-US"/>
        </w:rPr>
        <w:t xml:space="preserve"> x 60% x 100</w:t>
      </w:r>
    </w:p>
    <w:p w14:paraId="6AB942E7" w14:textId="77777777" w:rsidR="00034A87" w:rsidRPr="00045DC1" w:rsidRDefault="00034A87" w:rsidP="00F959C4">
      <w:pPr>
        <w:pStyle w:val="Tekstpodstawowy2"/>
        <w:spacing w:before="120" w:line="240" w:lineRule="auto"/>
        <w:rPr>
          <w:rFonts w:ascii="Times New Roman" w:hAnsi="Times New Roman" w:cs="Times New Roman"/>
          <w:b/>
        </w:rPr>
      </w:pPr>
      <w:r w:rsidRPr="00045DC1">
        <w:rPr>
          <w:rFonts w:ascii="Times New Roman" w:hAnsi="Times New Roman" w:cs="Times New Roman"/>
        </w:rPr>
        <w:t>gdzie:</w:t>
      </w:r>
    </w:p>
    <w:p w14:paraId="60489A71" w14:textId="77777777" w:rsidR="00034A87" w:rsidRPr="00045DC1" w:rsidRDefault="00034A87" w:rsidP="00F959C4">
      <w:pPr>
        <w:pStyle w:val="Tekstpodstawowy2"/>
        <w:spacing w:line="240" w:lineRule="auto"/>
        <w:jc w:val="both"/>
        <w:rPr>
          <w:rFonts w:ascii="Times New Roman" w:hAnsi="Times New Roman" w:cs="Times New Roman"/>
        </w:rPr>
      </w:pPr>
      <w:r w:rsidRPr="00045DC1">
        <w:rPr>
          <w:rFonts w:ascii="Times New Roman" w:hAnsi="Times New Roman" w:cs="Times New Roman"/>
          <w:b/>
        </w:rPr>
        <w:t xml:space="preserve">C </w:t>
      </w:r>
      <w:r w:rsidRPr="00045DC1">
        <w:rPr>
          <w:rFonts w:ascii="Times New Roman" w:hAnsi="Times New Roman" w:cs="Times New Roman"/>
          <w:b/>
          <w:vertAlign w:val="subscript"/>
        </w:rPr>
        <w:t>min</w:t>
      </w:r>
      <w:r w:rsidRPr="00045DC1">
        <w:rPr>
          <w:rFonts w:ascii="Times New Roman" w:hAnsi="Times New Roman" w:cs="Times New Roman"/>
          <w:vertAlign w:val="subscript"/>
        </w:rPr>
        <w:t xml:space="preserve"> </w:t>
      </w:r>
      <w:r w:rsidRPr="00045DC1">
        <w:rPr>
          <w:rFonts w:ascii="Times New Roman" w:hAnsi="Times New Roman" w:cs="Times New Roman"/>
        </w:rPr>
        <w:t xml:space="preserve">– najniższa cena spośród złożonych ofert </w:t>
      </w:r>
    </w:p>
    <w:p w14:paraId="5C59CAEC" w14:textId="77777777" w:rsidR="00034A87" w:rsidRPr="00045DC1" w:rsidRDefault="00034A87" w:rsidP="005018FB">
      <w:pPr>
        <w:pStyle w:val="Tekstpodstawowy2"/>
        <w:spacing w:line="240" w:lineRule="auto"/>
        <w:jc w:val="both"/>
        <w:rPr>
          <w:rFonts w:ascii="Times New Roman" w:hAnsi="Times New Roman" w:cs="Times New Roman"/>
        </w:rPr>
      </w:pPr>
      <w:r w:rsidRPr="00045DC1">
        <w:rPr>
          <w:rFonts w:ascii="Times New Roman" w:hAnsi="Times New Roman" w:cs="Times New Roman"/>
          <w:b/>
        </w:rPr>
        <w:t xml:space="preserve">C </w:t>
      </w:r>
      <w:r w:rsidRPr="00045DC1">
        <w:rPr>
          <w:rFonts w:ascii="Times New Roman" w:hAnsi="Times New Roman" w:cs="Times New Roman"/>
          <w:b/>
          <w:vertAlign w:val="subscript"/>
        </w:rPr>
        <w:t>of</w:t>
      </w:r>
      <w:r w:rsidRPr="00045DC1">
        <w:rPr>
          <w:rFonts w:ascii="Times New Roman" w:hAnsi="Times New Roman" w:cs="Times New Roman"/>
          <w:vertAlign w:val="subscript"/>
        </w:rPr>
        <w:t xml:space="preserve"> </w:t>
      </w:r>
      <w:r w:rsidRPr="00045DC1">
        <w:rPr>
          <w:rFonts w:ascii="Times New Roman" w:hAnsi="Times New Roman" w:cs="Times New Roman"/>
        </w:rPr>
        <w:t>– cena w badanej ofercie</w:t>
      </w:r>
    </w:p>
    <w:p w14:paraId="7BCAB2D2" w14:textId="77777777" w:rsidR="00034A87" w:rsidRPr="00045DC1" w:rsidRDefault="00034A87" w:rsidP="005018FB">
      <w:pPr>
        <w:pStyle w:val="Tekstpodstawowy2"/>
        <w:spacing w:line="240" w:lineRule="auto"/>
        <w:jc w:val="both"/>
        <w:rPr>
          <w:rFonts w:ascii="Times New Roman" w:hAnsi="Times New Roman" w:cs="Times New Roman"/>
        </w:rPr>
      </w:pPr>
      <w:r w:rsidRPr="00045DC1">
        <w:rPr>
          <w:rFonts w:ascii="Times New Roman" w:hAnsi="Times New Roman" w:cs="Times New Roman"/>
          <w:b/>
        </w:rPr>
        <w:t>60%</w:t>
      </w:r>
      <w:r w:rsidRPr="00045DC1">
        <w:rPr>
          <w:rFonts w:ascii="Times New Roman" w:hAnsi="Times New Roman" w:cs="Times New Roman"/>
        </w:rPr>
        <w:t xml:space="preserve"> – procentowe znaczenie kryterium „ceny”,</w:t>
      </w:r>
    </w:p>
    <w:p w14:paraId="2A3B227E" w14:textId="77777777" w:rsidR="00034A87" w:rsidRPr="00045DC1" w:rsidRDefault="00034A87" w:rsidP="005018FB">
      <w:pPr>
        <w:pStyle w:val="Bezodstpw"/>
        <w:rPr>
          <w:rFonts w:ascii="Times New Roman" w:hAnsi="Times New Roman"/>
          <w:sz w:val="24"/>
          <w:szCs w:val="24"/>
        </w:rPr>
      </w:pPr>
      <w:r w:rsidRPr="00045DC1">
        <w:rPr>
          <w:rFonts w:ascii="Times New Roman" w:hAnsi="Times New Roman"/>
          <w:b/>
          <w:sz w:val="24"/>
          <w:szCs w:val="24"/>
        </w:rPr>
        <w:t>100</w:t>
      </w:r>
      <w:r w:rsidRPr="00045DC1">
        <w:rPr>
          <w:rFonts w:ascii="Times New Roman" w:hAnsi="Times New Roman"/>
          <w:sz w:val="24"/>
          <w:szCs w:val="24"/>
        </w:rPr>
        <w:t xml:space="preserve"> – wskaźnik stały,</w:t>
      </w:r>
    </w:p>
    <w:p w14:paraId="39A70D85" w14:textId="77777777" w:rsidR="00034A87" w:rsidRPr="00045DC1" w:rsidRDefault="00034A87" w:rsidP="005F2ECF">
      <w:pPr>
        <w:spacing w:before="120"/>
        <w:rPr>
          <w:rFonts w:ascii="Times New Roman" w:hAnsi="Times New Roman" w:cs="Times New Roman"/>
          <w:lang w:eastAsia="ar-SA"/>
        </w:rPr>
      </w:pPr>
      <w:r w:rsidRPr="00045DC1">
        <w:rPr>
          <w:rFonts w:ascii="Times New Roman" w:hAnsi="Times New Roman" w:cs="Times New Roman"/>
        </w:rPr>
        <w:t xml:space="preserve">Ocena kryterium „ </w:t>
      </w:r>
      <w:r w:rsidRPr="00045DC1">
        <w:rPr>
          <w:rFonts w:ascii="Times New Roman" w:hAnsi="Times New Roman" w:cs="Times New Roman"/>
          <w:b/>
        </w:rPr>
        <w:t>G</w:t>
      </w:r>
      <w:r w:rsidRPr="00045DC1">
        <w:rPr>
          <w:rFonts w:ascii="Times New Roman" w:hAnsi="Times New Roman" w:cs="Times New Roman"/>
        </w:rPr>
        <w:t xml:space="preserve">”  zostanie dokonana przez Komisję Przetargową na podstawie </w:t>
      </w:r>
      <w:r w:rsidRPr="00045DC1">
        <w:rPr>
          <w:rFonts w:ascii="Times New Roman" w:hAnsi="Times New Roman" w:cs="Times New Roman"/>
          <w:lang w:eastAsia="ar-SA"/>
        </w:rPr>
        <w:t xml:space="preserve">podanych przez Wykonawcę w Formularzu Oferty </w:t>
      </w:r>
      <w:r w:rsidRPr="00045DC1">
        <w:rPr>
          <w:rFonts w:ascii="Times New Roman" w:hAnsi="Times New Roman" w:cs="Times New Roman"/>
        </w:rPr>
        <w:t>informacji dot. długości okresu gwarancji (o</w:t>
      </w:r>
      <w:r w:rsidRPr="00045DC1">
        <w:rPr>
          <w:rFonts w:ascii="Times New Roman" w:hAnsi="Times New Roman" w:cs="Times New Roman"/>
          <w:lang w:eastAsia="ar-SA"/>
        </w:rPr>
        <w:t>ferta z okresem gwarancji przekraczającym 60 m-</w:t>
      </w:r>
      <w:proofErr w:type="spellStart"/>
      <w:r w:rsidRPr="00045DC1">
        <w:rPr>
          <w:rFonts w:ascii="Times New Roman" w:hAnsi="Times New Roman" w:cs="Times New Roman"/>
          <w:lang w:eastAsia="ar-SA"/>
        </w:rPr>
        <w:t>cy</w:t>
      </w:r>
      <w:proofErr w:type="spellEnd"/>
      <w:r w:rsidRPr="00045DC1">
        <w:rPr>
          <w:rFonts w:ascii="Times New Roman" w:hAnsi="Times New Roman" w:cs="Times New Roman"/>
          <w:lang w:eastAsia="ar-SA"/>
        </w:rPr>
        <w:t xml:space="preserve"> oceniona zostanie tak jak oferta w której zaoferowano okres gwarancji 60 m-</w:t>
      </w:r>
      <w:proofErr w:type="spellStart"/>
      <w:r w:rsidRPr="00045DC1">
        <w:rPr>
          <w:rFonts w:ascii="Times New Roman" w:hAnsi="Times New Roman" w:cs="Times New Roman"/>
          <w:lang w:eastAsia="ar-SA"/>
        </w:rPr>
        <w:t>cy</w:t>
      </w:r>
      <w:proofErr w:type="spellEnd"/>
      <w:r w:rsidRPr="00045DC1">
        <w:rPr>
          <w:rFonts w:ascii="Times New Roman" w:hAnsi="Times New Roman" w:cs="Times New Roman"/>
          <w:lang w:eastAsia="ar-SA"/>
        </w:rPr>
        <w:t>) przy zastosowaniu wzoru.</w:t>
      </w:r>
    </w:p>
    <w:p w14:paraId="58BE87AC" w14:textId="77777777" w:rsidR="00034A87" w:rsidRPr="00045DC1" w:rsidRDefault="00034A87" w:rsidP="00F959C4">
      <w:pPr>
        <w:jc w:val="center"/>
        <w:rPr>
          <w:rFonts w:ascii="Times New Roman" w:hAnsi="Times New Roman" w:cs="Times New Roman"/>
          <w:b/>
          <w:lang w:val="en-US"/>
        </w:rPr>
      </w:pPr>
      <w:r w:rsidRPr="00045DC1">
        <w:rPr>
          <w:rFonts w:ascii="Times New Roman" w:hAnsi="Times New Roman" w:cs="Times New Roman"/>
          <w:b/>
          <w:lang w:val="en-US"/>
        </w:rPr>
        <w:t xml:space="preserve">G = G </w:t>
      </w:r>
      <w:r w:rsidRPr="00045DC1">
        <w:rPr>
          <w:rFonts w:ascii="Times New Roman" w:hAnsi="Times New Roman" w:cs="Times New Roman"/>
          <w:vertAlign w:val="subscript"/>
          <w:lang w:val="en-US"/>
        </w:rPr>
        <w:t>OF</w:t>
      </w:r>
      <w:r w:rsidRPr="00045DC1">
        <w:rPr>
          <w:rFonts w:ascii="Times New Roman" w:hAnsi="Times New Roman" w:cs="Times New Roman"/>
          <w:b/>
          <w:lang w:val="en-US"/>
        </w:rPr>
        <w:t xml:space="preserve"> / G </w:t>
      </w:r>
      <w:r w:rsidRPr="00045DC1">
        <w:rPr>
          <w:rFonts w:ascii="Times New Roman" w:hAnsi="Times New Roman" w:cs="Times New Roman"/>
          <w:b/>
          <w:vertAlign w:val="subscript"/>
          <w:lang w:val="en-US"/>
        </w:rPr>
        <w:t>max</w:t>
      </w:r>
      <w:r w:rsidRPr="00045DC1">
        <w:rPr>
          <w:rFonts w:ascii="Times New Roman" w:hAnsi="Times New Roman" w:cs="Times New Roman"/>
          <w:b/>
          <w:lang w:val="en-US"/>
        </w:rPr>
        <w:t xml:space="preserve">  x 30% x 100 </w:t>
      </w:r>
    </w:p>
    <w:p w14:paraId="2067C1F4" w14:textId="77777777" w:rsidR="00034A87" w:rsidRPr="00045DC1" w:rsidRDefault="00034A87" w:rsidP="00F959C4">
      <w:pPr>
        <w:pStyle w:val="Tekstpodstawowy2"/>
        <w:spacing w:before="120" w:line="240" w:lineRule="auto"/>
        <w:rPr>
          <w:rFonts w:ascii="Times New Roman" w:hAnsi="Times New Roman" w:cs="Times New Roman"/>
          <w:b/>
        </w:rPr>
      </w:pPr>
      <w:r w:rsidRPr="00045DC1">
        <w:rPr>
          <w:rFonts w:ascii="Times New Roman" w:hAnsi="Times New Roman" w:cs="Times New Roman"/>
        </w:rPr>
        <w:t>gdzie:</w:t>
      </w:r>
    </w:p>
    <w:p w14:paraId="478879C5" w14:textId="77777777" w:rsidR="00034A87" w:rsidRPr="00045DC1" w:rsidRDefault="00034A87" w:rsidP="00670D9F">
      <w:pPr>
        <w:pStyle w:val="Tekstpodstawowy2"/>
        <w:numPr>
          <w:ilvl w:val="0"/>
          <w:numId w:val="11"/>
        </w:numPr>
        <w:spacing w:line="240" w:lineRule="auto"/>
        <w:jc w:val="both"/>
        <w:rPr>
          <w:rFonts w:ascii="Times New Roman" w:hAnsi="Times New Roman" w:cs="Times New Roman"/>
        </w:rPr>
      </w:pPr>
      <w:r w:rsidRPr="00045DC1">
        <w:rPr>
          <w:rFonts w:ascii="Times New Roman" w:hAnsi="Times New Roman" w:cs="Times New Roman"/>
          <w:b/>
        </w:rPr>
        <w:lastRenderedPageBreak/>
        <w:t>G</w:t>
      </w:r>
      <w:r w:rsidRPr="00045DC1">
        <w:rPr>
          <w:rFonts w:ascii="Times New Roman" w:hAnsi="Times New Roman" w:cs="Times New Roman"/>
          <w:vertAlign w:val="subscript"/>
        </w:rPr>
        <w:t xml:space="preserve">OF </w:t>
      </w:r>
      <w:r w:rsidRPr="00045DC1">
        <w:rPr>
          <w:rFonts w:ascii="Times New Roman" w:hAnsi="Times New Roman" w:cs="Times New Roman"/>
        </w:rPr>
        <w:t>– okres gwarancji w ocenianej ofercie</w:t>
      </w:r>
    </w:p>
    <w:p w14:paraId="59B44305" w14:textId="77777777" w:rsidR="00034A87" w:rsidRPr="00045DC1" w:rsidRDefault="00034A87" w:rsidP="00670D9F">
      <w:pPr>
        <w:pStyle w:val="Zwykytekst"/>
        <w:numPr>
          <w:ilvl w:val="0"/>
          <w:numId w:val="11"/>
        </w:numPr>
        <w:rPr>
          <w:rFonts w:ascii="Times New Roman" w:hAnsi="Times New Roman" w:cs="Times New Roman"/>
          <w:sz w:val="24"/>
          <w:szCs w:val="24"/>
        </w:rPr>
      </w:pPr>
      <w:proofErr w:type="spellStart"/>
      <w:r w:rsidRPr="00045DC1">
        <w:rPr>
          <w:rFonts w:ascii="Times New Roman" w:hAnsi="Times New Roman" w:cs="Times New Roman"/>
          <w:b/>
          <w:sz w:val="24"/>
          <w:szCs w:val="24"/>
        </w:rPr>
        <w:t>G</w:t>
      </w:r>
      <w:r w:rsidRPr="00045DC1">
        <w:rPr>
          <w:rFonts w:ascii="Times New Roman" w:hAnsi="Times New Roman" w:cs="Times New Roman"/>
          <w:sz w:val="24"/>
          <w:szCs w:val="24"/>
          <w:vertAlign w:val="subscript"/>
        </w:rPr>
        <w:t>max</w:t>
      </w:r>
      <w:proofErr w:type="spellEnd"/>
      <w:r w:rsidRPr="00045DC1">
        <w:rPr>
          <w:rFonts w:ascii="Times New Roman" w:hAnsi="Times New Roman" w:cs="Times New Roman"/>
          <w:sz w:val="24"/>
          <w:szCs w:val="24"/>
        </w:rPr>
        <w:t>– najdłuższy okres gwarancji wśród złożonych ofert</w:t>
      </w:r>
    </w:p>
    <w:p w14:paraId="737C0974" w14:textId="77777777" w:rsidR="00034A87" w:rsidRPr="00045DC1" w:rsidRDefault="00034A87" w:rsidP="005F2ECF">
      <w:pPr>
        <w:pStyle w:val="Tekstpodstawowy2"/>
        <w:numPr>
          <w:ilvl w:val="0"/>
          <w:numId w:val="11"/>
        </w:numPr>
        <w:spacing w:line="240" w:lineRule="auto"/>
        <w:jc w:val="both"/>
        <w:rPr>
          <w:rFonts w:ascii="Times New Roman" w:hAnsi="Times New Roman" w:cs="Times New Roman"/>
        </w:rPr>
      </w:pPr>
      <w:r w:rsidRPr="00045DC1">
        <w:rPr>
          <w:rFonts w:ascii="Times New Roman" w:hAnsi="Times New Roman" w:cs="Times New Roman"/>
          <w:b/>
        </w:rPr>
        <w:t>30%</w:t>
      </w:r>
      <w:r w:rsidRPr="00045DC1">
        <w:rPr>
          <w:rFonts w:ascii="Times New Roman" w:hAnsi="Times New Roman" w:cs="Times New Roman"/>
        </w:rPr>
        <w:t xml:space="preserve"> – procentowe znaczenie kryterium „gwarancja”,</w:t>
      </w:r>
    </w:p>
    <w:p w14:paraId="7883A3E5" w14:textId="77777777" w:rsidR="00034A87" w:rsidRPr="00045DC1" w:rsidRDefault="00034A87" w:rsidP="005F2ECF">
      <w:pPr>
        <w:pStyle w:val="Bezodstpw"/>
        <w:numPr>
          <w:ilvl w:val="0"/>
          <w:numId w:val="11"/>
        </w:numPr>
        <w:rPr>
          <w:rFonts w:ascii="Times New Roman" w:hAnsi="Times New Roman"/>
          <w:sz w:val="24"/>
          <w:szCs w:val="24"/>
        </w:rPr>
      </w:pPr>
      <w:r w:rsidRPr="00045DC1">
        <w:rPr>
          <w:rFonts w:ascii="Times New Roman" w:hAnsi="Times New Roman"/>
          <w:b/>
          <w:sz w:val="24"/>
          <w:szCs w:val="24"/>
        </w:rPr>
        <w:t>100</w:t>
      </w:r>
      <w:r w:rsidRPr="00045DC1">
        <w:rPr>
          <w:rFonts w:ascii="Times New Roman" w:hAnsi="Times New Roman"/>
          <w:sz w:val="24"/>
          <w:szCs w:val="24"/>
        </w:rPr>
        <w:t xml:space="preserve"> – wskaźnik stały,</w:t>
      </w:r>
    </w:p>
    <w:p w14:paraId="6D3372A9" w14:textId="77777777" w:rsidR="00034A87" w:rsidRPr="00045DC1" w:rsidRDefault="00034A87" w:rsidP="005F2ECF">
      <w:pPr>
        <w:spacing w:before="120"/>
        <w:rPr>
          <w:rFonts w:ascii="Times New Roman" w:hAnsi="Times New Roman" w:cs="Times New Roman"/>
          <w:lang w:eastAsia="ar-SA"/>
        </w:rPr>
      </w:pPr>
      <w:r w:rsidRPr="00045DC1">
        <w:rPr>
          <w:rFonts w:ascii="Times New Roman" w:hAnsi="Times New Roman" w:cs="Times New Roman"/>
        </w:rPr>
        <w:t xml:space="preserve">Ocena kryterium „ </w:t>
      </w:r>
      <w:r w:rsidRPr="00045DC1">
        <w:rPr>
          <w:rFonts w:ascii="Times New Roman" w:hAnsi="Times New Roman" w:cs="Times New Roman"/>
          <w:b/>
        </w:rPr>
        <w:t>D</w:t>
      </w:r>
      <w:r w:rsidRPr="00045DC1">
        <w:rPr>
          <w:rFonts w:ascii="Times New Roman" w:hAnsi="Times New Roman" w:cs="Times New Roman"/>
        </w:rPr>
        <w:t xml:space="preserve">”  zostanie dokonana przez Komisję Przetargową na podstawie </w:t>
      </w:r>
      <w:r w:rsidRPr="00045DC1">
        <w:rPr>
          <w:rFonts w:ascii="Times New Roman" w:hAnsi="Times New Roman" w:cs="Times New Roman"/>
          <w:lang w:eastAsia="ar-SA"/>
        </w:rPr>
        <w:t xml:space="preserve">podanych przez Wykonawcę w Formularzu Ofertowym i załączniku Nr 7 do SIWZ </w:t>
      </w:r>
      <w:r w:rsidRPr="00045DC1">
        <w:rPr>
          <w:rFonts w:ascii="Times New Roman" w:hAnsi="Times New Roman" w:cs="Times New Roman"/>
        </w:rPr>
        <w:t xml:space="preserve">informacji dot. </w:t>
      </w:r>
      <w:r w:rsidR="009950E9">
        <w:rPr>
          <w:rFonts w:ascii="Times New Roman" w:hAnsi="Times New Roman" w:cs="Times New Roman"/>
          <w:bCs/>
        </w:rPr>
        <w:t>ilości</w:t>
      </w:r>
      <w:r w:rsidRPr="00045DC1">
        <w:rPr>
          <w:rFonts w:ascii="Times New Roman" w:hAnsi="Times New Roman" w:cs="Times New Roman"/>
          <w:bCs/>
        </w:rPr>
        <w:t xml:space="preserve"> pełnionych funkcji kierownika budowy </w:t>
      </w:r>
      <w:r w:rsidR="009950E9" w:rsidRPr="009950E9">
        <w:t xml:space="preserve"> </w:t>
      </w:r>
      <w:r w:rsidR="009950E9" w:rsidRPr="009950E9">
        <w:rPr>
          <w:rFonts w:ascii="Times New Roman" w:hAnsi="Times New Roman" w:cs="Times New Roman"/>
        </w:rPr>
        <w:t>w specjalności  instalacyjnej w zakresie sieci, instalacji i urządzeń wodociągowych i kanalizacyjnych,</w:t>
      </w:r>
      <w:r w:rsidR="009950E9">
        <w:t xml:space="preserve"> </w:t>
      </w:r>
      <w:r w:rsidR="009950E9">
        <w:rPr>
          <w:rFonts w:ascii="Times New Roman" w:hAnsi="Times New Roman" w:cs="Times New Roman"/>
        </w:rPr>
        <w:t xml:space="preserve"> </w:t>
      </w:r>
      <w:r w:rsidRPr="00045DC1">
        <w:rPr>
          <w:rFonts w:ascii="Times New Roman" w:hAnsi="Times New Roman" w:cs="Times New Roman"/>
          <w:bCs/>
          <w:color w:val="000000"/>
        </w:rPr>
        <w:t>przez osobę wyznaczoną</w:t>
      </w:r>
      <w:r w:rsidRPr="00045DC1">
        <w:rPr>
          <w:rFonts w:ascii="Times New Roman" w:hAnsi="Times New Roman" w:cs="Times New Roman"/>
          <w:color w:val="000000"/>
        </w:rPr>
        <w:t xml:space="preserve"> w ofercie przetargowej danego wykonawcy </w:t>
      </w:r>
      <w:r w:rsidRPr="00045DC1">
        <w:rPr>
          <w:rFonts w:ascii="Times New Roman" w:hAnsi="Times New Roman" w:cs="Times New Roman"/>
          <w:bCs/>
          <w:color w:val="000000"/>
        </w:rPr>
        <w:t>do pełnienia funkcji kierownika budowy</w:t>
      </w:r>
      <w:r w:rsidRPr="00045DC1">
        <w:rPr>
          <w:rFonts w:ascii="Times New Roman" w:hAnsi="Times New Roman" w:cs="Times New Roman"/>
        </w:rPr>
        <w:t xml:space="preserve"> (o</w:t>
      </w:r>
      <w:r w:rsidRPr="00045DC1">
        <w:rPr>
          <w:rFonts w:ascii="Times New Roman" w:hAnsi="Times New Roman" w:cs="Times New Roman"/>
          <w:lang w:eastAsia="ar-SA"/>
        </w:rPr>
        <w:t>ferta z ilością przekraczającą  5 (pięć) robót oceniona zostanie tak jak oferta w której zaoferowano 5 (pięć) robót przy zastosowaniu wzoru.</w:t>
      </w:r>
    </w:p>
    <w:p w14:paraId="69C2C1F1" w14:textId="77777777" w:rsidR="00034A87" w:rsidRPr="00045DC1" w:rsidRDefault="00034A87" w:rsidP="001C164C">
      <w:pPr>
        <w:spacing w:before="120"/>
        <w:jc w:val="center"/>
        <w:rPr>
          <w:rFonts w:ascii="Times New Roman" w:hAnsi="Times New Roman" w:cs="Times New Roman"/>
          <w:b/>
          <w:lang w:val="en-US" w:eastAsia="ar-SA"/>
        </w:rPr>
      </w:pPr>
      <w:r w:rsidRPr="00045DC1">
        <w:rPr>
          <w:rFonts w:ascii="Times New Roman" w:hAnsi="Times New Roman" w:cs="Times New Roman"/>
          <w:b/>
          <w:lang w:val="en-US" w:eastAsia="ar-SA"/>
        </w:rPr>
        <w:t>D= D</w:t>
      </w:r>
      <w:r w:rsidRPr="00045DC1">
        <w:rPr>
          <w:rFonts w:ascii="Times New Roman" w:hAnsi="Times New Roman" w:cs="Times New Roman"/>
          <w:b/>
          <w:vertAlign w:val="subscript"/>
          <w:lang w:val="en-US" w:eastAsia="ar-SA"/>
        </w:rPr>
        <w:t>IPF</w:t>
      </w:r>
      <w:r w:rsidRPr="00045DC1">
        <w:rPr>
          <w:rFonts w:ascii="Times New Roman" w:hAnsi="Times New Roman" w:cs="Times New Roman"/>
          <w:b/>
          <w:lang w:val="en-US" w:eastAsia="ar-SA"/>
        </w:rPr>
        <w:t xml:space="preserve">/ </w:t>
      </w:r>
      <w:proofErr w:type="spellStart"/>
      <w:r w:rsidRPr="00045DC1">
        <w:rPr>
          <w:rFonts w:ascii="Times New Roman" w:hAnsi="Times New Roman" w:cs="Times New Roman"/>
          <w:b/>
          <w:lang w:val="en-US" w:eastAsia="ar-SA"/>
        </w:rPr>
        <w:t>D</w:t>
      </w:r>
      <w:r w:rsidRPr="00045DC1">
        <w:rPr>
          <w:rFonts w:ascii="Times New Roman" w:hAnsi="Times New Roman" w:cs="Times New Roman"/>
          <w:b/>
          <w:vertAlign w:val="subscript"/>
          <w:lang w:val="en-US" w:eastAsia="ar-SA"/>
        </w:rPr>
        <w:t>max</w:t>
      </w:r>
      <w:proofErr w:type="spellEnd"/>
      <w:r w:rsidRPr="00045DC1">
        <w:rPr>
          <w:rFonts w:ascii="Times New Roman" w:hAnsi="Times New Roman" w:cs="Times New Roman"/>
          <w:b/>
          <w:vertAlign w:val="subscript"/>
          <w:lang w:val="en-US" w:eastAsia="ar-SA"/>
        </w:rPr>
        <w:t xml:space="preserve"> </w:t>
      </w:r>
      <w:r w:rsidRPr="00045DC1">
        <w:rPr>
          <w:rFonts w:ascii="Times New Roman" w:hAnsi="Times New Roman" w:cs="Times New Roman"/>
          <w:b/>
          <w:lang w:val="en-US" w:eastAsia="ar-SA"/>
        </w:rPr>
        <w:t>x 10% x 100</w:t>
      </w:r>
    </w:p>
    <w:p w14:paraId="6F9720D3" w14:textId="77777777" w:rsidR="00034A87" w:rsidRPr="00045DC1" w:rsidRDefault="00034A87" w:rsidP="000C0793">
      <w:pPr>
        <w:pStyle w:val="Tekstpodstawowy2"/>
        <w:spacing w:before="120" w:line="240" w:lineRule="auto"/>
        <w:rPr>
          <w:rFonts w:ascii="Times New Roman" w:hAnsi="Times New Roman" w:cs="Times New Roman"/>
          <w:b/>
        </w:rPr>
      </w:pPr>
      <w:r w:rsidRPr="00045DC1">
        <w:rPr>
          <w:rFonts w:ascii="Times New Roman" w:hAnsi="Times New Roman" w:cs="Times New Roman"/>
        </w:rPr>
        <w:t>gdzie:</w:t>
      </w:r>
    </w:p>
    <w:p w14:paraId="13D33C89" w14:textId="77777777" w:rsidR="00034A87" w:rsidRPr="00045DC1" w:rsidRDefault="00034A87" w:rsidP="0034744F">
      <w:pPr>
        <w:pStyle w:val="Tekstpodstawowy2"/>
        <w:numPr>
          <w:ilvl w:val="0"/>
          <w:numId w:val="11"/>
        </w:numPr>
        <w:spacing w:line="240" w:lineRule="auto"/>
        <w:rPr>
          <w:rFonts w:ascii="Times New Roman" w:hAnsi="Times New Roman" w:cs="Times New Roman"/>
        </w:rPr>
      </w:pPr>
      <w:r w:rsidRPr="00045DC1">
        <w:rPr>
          <w:rFonts w:ascii="Times New Roman" w:hAnsi="Times New Roman" w:cs="Times New Roman"/>
          <w:b/>
          <w:lang w:eastAsia="ar-SA"/>
        </w:rPr>
        <w:t>D</w:t>
      </w:r>
      <w:r w:rsidRPr="00045DC1">
        <w:rPr>
          <w:rFonts w:ascii="Times New Roman" w:hAnsi="Times New Roman" w:cs="Times New Roman"/>
          <w:b/>
          <w:vertAlign w:val="subscript"/>
          <w:lang w:eastAsia="ar-SA"/>
        </w:rPr>
        <w:t>IPF</w:t>
      </w:r>
      <w:r w:rsidRPr="00045DC1">
        <w:rPr>
          <w:rFonts w:ascii="Times New Roman" w:hAnsi="Times New Roman" w:cs="Times New Roman"/>
          <w:vertAlign w:val="subscript"/>
        </w:rPr>
        <w:t xml:space="preserve"> </w:t>
      </w:r>
      <w:r w:rsidRPr="00045DC1">
        <w:rPr>
          <w:rFonts w:ascii="Times New Roman" w:hAnsi="Times New Roman" w:cs="Times New Roman"/>
        </w:rPr>
        <w:t>– ilość pełnionych funkcji kierownika w ocenianej ofercie</w:t>
      </w:r>
    </w:p>
    <w:p w14:paraId="29C60D3E" w14:textId="77777777" w:rsidR="00034A87" w:rsidRPr="00045DC1" w:rsidRDefault="00034A87" w:rsidP="000C0793">
      <w:pPr>
        <w:pStyle w:val="Zwykytekst"/>
        <w:numPr>
          <w:ilvl w:val="0"/>
          <w:numId w:val="11"/>
        </w:numPr>
        <w:rPr>
          <w:rFonts w:ascii="Times New Roman" w:hAnsi="Times New Roman" w:cs="Times New Roman"/>
          <w:sz w:val="24"/>
          <w:szCs w:val="24"/>
        </w:rPr>
      </w:pPr>
      <w:r w:rsidRPr="00045DC1">
        <w:rPr>
          <w:rFonts w:ascii="Times New Roman" w:hAnsi="Times New Roman" w:cs="Times New Roman"/>
          <w:b/>
          <w:lang w:eastAsia="ar-SA"/>
        </w:rPr>
        <w:t xml:space="preserve"> </w:t>
      </w:r>
      <w:proofErr w:type="spellStart"/>
      <w:r w:rsidRPr="00045DC1">
        <w:rPr>
          <w:rFonts w:ascii="Times New Roman" w:hAnsi="Times New Roman" w:cs="Times New Roman"/>
          <w:b/>
          <w:lang w:eastAsia="ar-SA"/>
        </w:rPr>
        <w:t>D</w:t>
      </w:r>
      <w:r w:rsidRPr="00045DC1">
        <w:rPr>
          <w:rFonts w:ascii="Times New Roman" w:hAnsi="Times New Roman" w:cs="Times New Roman"/>
          <w:b/>
          <w:vertAlign w:val="subscript"/>
          <w:lang w:eastAsia="ar-SA"/>
        </w:rPr>
        <w:t>max</w:t>
      </w:r>
      <w:proofErr w:type="spellEnd"/>
      <w:r w:rsidRPr="00045DC1">
        <w:rPr>
          <w:rFonts w:ascii="Times New Roman" w:hAnsi="Times New Roman" w:cs="Times New Roman"/>
          <w:b/>
          <w:vertAlign w:val="subscript"/>
          <w:lang w:eastAsia="ar-SA"/>
        </w:rPr>
        <w:t xml:space="preserve"> </w:t>
      </w:r>
      <w:r w:rsidRPr="00045DC1">
        <w:rPr>
          <w:rFonts w:ascii="Times New Roman" w:hAnsi="Times New Roman" w:cs="Times New Roman"/>
          <w:sz w:val="24"/>
          <w:szCs w:val="24"/>
        </w:rPr>
        <w:t>– największa ilość pełnionych funkcji kierownika wśród złożonych ofert</w:t>
      </w:r>
    </w:p>
    <w:p w14:paraId="2DF6C337" w14:textId="77777777" w:rsidR="00034A87" w:rsidRPr="00045DC1" w:rsidRDefault="00034A87" w:rsidP="000C0793">
      <w:pPr>
        <w:pStyle w:val="Tekstpodstawowy2"/>
        <w:numPr>
          <w:ilvl w:val="0"/>
          <w:numId w:val="11"/>
        </w:numPr>
        <w:spacing w:line="240" w:lineRule="auto"/>
        <w:jc w:val="both"/>
        <w:rPr>
          <w:rFonts w:ascii="Times New Roman" w:hAnsi="Times New Roman" w:cs="Times New Roman"/>
        </w:rPr>
      </w:pPr>
      <w:r w:rsidRPr="00045DC1">
        <w:rPr>
          <w:rFonts w:ascii="Times New Roman" w:hAnsi="Times New Roman" w:cs="Times New Roman"/>
          <w:b/>
        </w:rPr>
        <w:t>10%</w:t>
      </w:r>
      <w:r w:rsidRPr="00045DC1">
        <w:rPr>
          <w:rFonts w:ascii="Times New Roman" w:hAnsi="Times New Roman" w:cs="Times New Roman"/>
        </w:rPr>
        <w:t xml:space="preserve"> – procentowe znaczenie kryterium „gwarancja”,</w:t>
      </w:r>
    </w:p>
    <w:p w14:paraId="6EABD797" w14:textId="77777777" w:rsidR="00034A87" w:rsidRPr="00045DC1" w:rsidRDefault="00034A87" w:rsidP="000C0793">
      <w:pPr>
        <w:pStyle w:val="Bezodstpw"/>
        <w:numPr>
          <w:ilvl w:val="0"/>
          <w:numId w:val="11"/>
        </w:numPr>
        <w:rPr>
          <w:rFonts w:ascii="Times New Roman" w:hAnsi="Times New Roman"/>
          <w:sz w:val="24"/>
          <w:szCs w:val="24"/>
        </w:rPr>
      </w:pPr>
      <w:r w:rsidRPr="00045DC1">
        <w:rPr>
          <w:rFonts w:ascii="Times New Roman" w:hAnsi="Times New Roman"/>
          <w:b/>
          <w:sz w:val="24"/>
          <w:szCs w:val="24"/>
        </w:rPr>
        <w:t>100</w:t>
      </w:r>
      <w:r w:rsidRPr="00045DC1">
        <w:rPr>
          <w:rFonts w:ascii="Times New Roman" w:hAnsi="Times New Roman"/>
          <w:sz w:val="24"/>
          <w:szCs w:val="24"/>
        </w:rPr>
        <w:t xml:space="preserve"> – wskaźnik stały,</w:t>
      </w:r>
    </w:p>
    <w:p w14:paraId="517AA80D" w14:textId="77777777" w:rsidR="00034A87" w:rsidRPr="00045DC1" w:rsidRDefault="00034A87" w:rsidP="00F959C4">
      <w:pPr>
        <w:pStyle w:val="Zwykytekst"/>
        <w:rPr>
          <w:rStyle w:val="Tekstpodstawowy2Znak"/>
          <w:rFonts w:ascii="Times New Roman" w:hAnsi="Times New Roman" w:cs="Times New Roman"/>
          <w:szCs w:val="24"/>
        </w:rPr>
      </w:pPr>
      <w:r w:rsidRPr="00045DC1">
        <w:rPr>
          <w:rStyle w:val="Tekstpodstawowy2Znak"/>
          <w:rFonts w:ascii="Times New Roman" w:hAnsi="Times New Roman" w:cs="Times New Roman"/>
          <w:szCs w:val="24"/>
        </w:rPr>
        <w:t>4). Ostateczna ocena każdej oferty zostanie  dokonana z dokładnością do dwóch miejsc po przecinku z zachowaniem zasady zaokrągleń matematycznych na podstawie wzoru:</w:t>
      </w:r>
    </w:p>
    <w:p w14:paraId="698DDFA6" w14:textId="77777777" w:rsidR="00034A87" w:rsidRPr="00045DC1" w:rsidRDefault="00034A87" w:rsidP="00F959C4">
      <w:pPr>
        <w:pStyle w:val="Zwykytekst"/>
        <w:jc w:val="center"/>
        <w:rPr>
          <w:rStyle w:val="Tekstpodstawowy2Znak"/>
          <w:rFonts w:ascii="Times New Roman" w:hAnsi="Times New Roman" w:cs="Times New Roman"/>
          <w:b/>
          <w:szCs w:val="24"/>
        </w:rPr>
      </w:pPr>
      <w:r w:rsidRPr="00045DC1">
        <w:rPr>
          <w:rStyle w:val="Tekstpodstawowy2Znak"/>
          <w:rFonts w:ascii="Times New Roman" w:hAnsi="Times New Roman" w:cs="Times New Roman"/>
          <w:b/>
          <w:szCs w:val="24"/>
        </w:rPr>
        <w:t>OC = C+G+D</w:t>
      </w:r>
    </w:p>
    <w:p w14:paraId="02C9D6D9" w14:textId="77777777" w:rsidR="00034A87" w:rsidRPr="00045DC1" w:rsidRDefault="00034A87" w:rsidP="00F959C4">
      <w:pPr>
        <w:spacing w:before="120"/>
        <w:rPr>
          <w:rFonts w:ascii="Times New Roman" w:hAnsi="Times New Roman" w:cs="Times New Roman"/>
        </w:rPr>
      </w:pPr>
      <w:r w:rsidRPr="00045DC1">
        <w:rPr>
          <w:rFonts w:ascii="Times New Roman" w:hAnsi="Times New Roman" w:cs="Times New Roman"/>
        </w:rPr>
        <w:t xml:space="preserve">5)Wezwie wykonawcę którego oferta została oceniona najwyżej do dostarczenia w terminie 5 dni od przekazania wezwania  dokumentów wskazanych w </w:t>
      </w:r>
      <w:r w:rsidRPr="00045DC1">
        <w:rPr>
          <w:rFonts w:ascii="Times New Roman" w:hAnsi="Times New Roman" w:cs="Times New Roman"/>
          <w:b/>
        </w:rPr>
        <w:t>Cz. VII SIWZ.</w:t>
      </w:r>
      <w:r w:rsidRPr="00045DC1">
        <w:rPr>
          <w:rFonts w:ascii="Times New Roman" w:hAnsi="Times New Roman" w:cs="Times New Roman"/>
        </w:rPr>
        <w:t xml:space="preserve"> W przypadku wątpliwości lub braku wezwie wykonawcę do złożenia wyjaśnień lub uzupełnienia a w przypadku bezskuteczności wykluczy wykonawcę.</w:t>
      </w:r>
    </w:p>
    <w:p w14:paraId="1443F9C2" w14:textId="77777777" w:rsidR="00034A87" w:rsidRPr="00045DC1" w:rsidRDefault="00034A87" w:rsidP="00F959C4">
      <w:pPr>
        <w:spacing w:before="120"/>
        <w:rPr>
          <w:rFonts w:ascii="Times New Roman" w:hAnsi="Times New Roman" w:cs="Times New Roman"/>
        </w:rPr>
      </w:pPr>
      <w:r w:rsidRPr="00045DC1">
        <w:rPr>
          <w:rFonts w:ascii="Times New Roman" w:hAnsi="Times New Roman" w:cs="Times New Roman"/>
        </w:rPr>
        <w:t>6) W przypadku wykluczenia w/w procedura zostanie powtórzona w odniesieniu do kolejnego wykonawcy w rankingu ofert</w:t>
      </w:r>
    </w:p>
    <w:p w14:paraId="0ED1406E" w14:textId="77777777" w:rsidR="00034A87" w:rsidRPr="00045DC1" w:rsidRDefault="00034A87" w:rsidP="00F959C4">
      <w:pPr>
        <w:spacing w:before="120"/>
        <w:rPr>
          <w:rStyle w:val="Tekstpodstawowy2Znak"/>
          <w:rFonts w:ascii="Times New Roman" w:hAnsi="Times New Roman" w:cs="Times New Roman"/>
        </w:rPr>
      </w:pPr>
      <w:r w:rsidRPr="00045DC1">
        <w:rPr>
          <w:rStyle w:val="Tekstpodstawowy2Znak"/>
          <w:rFonts w:ascii="Times New Roman" w:hAnsi="Times New Roman" w:cs="Times New Roman"/>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14:paraId="0CA161E1" w14:textId="77777777" w:rsidR="00034A87" w:rsidRPr="00045DC1" w:rsidRDefault="00034A87" w:rsidP="00F959C4">
      <w:pPr>
        <w:spacing w:before="120"/>
        <w:jc w:val="both"/>
        <w:rPr>
          <w:rFonts w:ascii="Times New Roman" w:hAnsi="Times New Roman" w:cs="Times New Roman"/>
        </w:rPr>
      </w:pPr>
      <w:r w:rsidRPr="00045DC1">
        <w:rPr>
          <w:rFonts w:ascii="Times New Roman" w:hAnsi="Times New Roman" w:cs="Times New Roman"/>
        </w:rPr>
        <w:t>8) Zamawiający poinformuje wykonawców o:</w:t>
      </w:r>
    </w:p>
    <w:p w14:paraId="2634A4C5" w14:textId="77777777" w:rsidR="00034A87" w:rsidRPr="00045DC1" w:rsidRDefault="00034A87" w:rsidP="005F0CD2">
      <w:pPr>
        <w:pStyle w:val="Akapitzlist"/>
        <w:ind w:left="360"/>
      </w:pPr>
      <w:r w:rsidRPr="00045DC1">
        <w:t>a) 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14:paraId="4CA1DD9A" w14:textId="77777777" w:rsidR="00034A87" w:rsidRPr="00045DC1" w:rsidRDefault="00034A87" w:rsidP="005F0CD2">
      <w:pPr>
        <w:pStyle w:val="Akapitzlist"/>
        <w:ind w:left="360"/>
      </w:pPr>
      <w:r w:rsidRPr="00045DC1">
        <w:t xml:space="preserve">b) wykonawcach, którzy zostali wykluczeni, </w:t>
      </w:r>
    </w:p>
    <w:p w14:paraId="78BF3415" w14:textId="77777777" w:rsidR="00034A87" w:rsidRPr="00045DC1" w:rsidRDefault="00034A87" w:rsidP="005F0CD2">
      <w:pPr>
        <w:pStyle w:val="Akapitzlist"/>
        <w:ind w:left="360"/>
      </w:pPr>
      <w:r w:rsidRPr="00045DC1">
        <w:t>c) wykonawcach, których oferty zostały odrzucone, powodach odrzucenia oferty, a w przypadkach, o których mowa w art. 89 ust. 4 i 5, braku równoważności</w:t>
      </w:r>
    </w:p>
    <w:p w14:paraId="5A3E1359" w14:textId="77777777" w:rsidR="00034A87" w:rsidRPr="00045DC1" w:rsidRDefault="00034A87" w:rsidP="005F0CD2">
      <w:pPr>
        <w:pStyle w:val="Akapitzlist"/>
        <w:ind w:left="360"/>
      </w:pPr>
      <w:r w:rsidRPr="00045DC1">
        <w:t>d) unieważnieniu postępowania – podając uzasadnienie faktyczne i prawne.</w:t>
      </w:r>
    </w:p>
    <w:p w14:paraId="1A7911C7" w14:textId="77777777" w:rsidR="00F01699" w:rsidRPr="00F01699" w:rsidRDefault="00034A87" w:rsidP="00F01699">
      <w:pPr>
        <w:rPr>
          <w:rFonts w:ascii="Times New Roman" w:hAnsi="Times New Roman" w:cs="Times New Roman"/>
          <w:b/>
          <w:u w:val="single"/>
        </w:rPr>
      </w:pPr>
      <w:r w:rsidRPr="00045DC1">
        <w:rPr>
          <w:rFonts w:ascii="Times New Roman" w:hAnsi="Times New Roman" w:cs="Times New Roman"/>
        </w:rPr>
        <w:t xml:space="preserve">9). Zawiadomienie o wyborze najkorzystniejszej oferty, z podaniem nazwy albo imienia i nazwiska, siedziby wykonawcy, którego ofertę wybrano, oraz nazwy albo imiona i nazwiska, siedziby wykonawców, którzy złożyli oferty, a także punktację przyznaną ofertom w każdym </w:t>
      </w:r>
      <w:r w:rsidRPr="00045DC1">
        <w:rPr>
          <w:rFonts w:ascii="Times New Roman" w:hAnsi="Times New Roman" w:cs="Times New Roman"/>
        </w:rPr>
        <w:lastRenderedPageBreak/>
        <w:t>kryterium oceny ofert i łączną punktację zostanie umieszczone na stronie</w:t>
      </w:r>
      <w:r w:rsidR="00F01699">
        <w:rPr>
          <w:rFonts w:ascii="Times New Roman" w:hAnsi="Times New Roman" w:cs="Times New Roman"/>
        </w:rPr>
        <w:t xml:space="preserve"> </w:t>
      </w:r>
      <w:hyperlink r:id="rId11" w:history="1">
        <w:r w:rsidR="00F01699" w:rsidRPr="00F01699">
          <w:rPr>
            <w:rStyle w:val="Hipercze"/>
            <w:rFonts w:ascii="Times New Roman" w:hAnsi="Times New Roman"/>
            <w:b/>
          </w:rPr>
          <w:t>www.ostrowek.bip.gmina.pl</w:t>
        </w:r>
      </w:hyperlink>
    </w:p>
    <w:p w14:paraId="31ABCDF8" w14:textId="77777777" w:rsidR="00F01699" w:rsidRPr="00F01699" w:rsidRDefault="00F01699" w:rsidP="00F01699">
      <w:pPr>
        <w:rPr>
          <w:rFonts w:ascii="Times New Roman" w:hAnsi="Times New Roman" w:cs="Times New Roman"/>
          <w:b/>
          <w:u w:val="single"/>
        </w:rPr>
      </w:pPr>
    </w:p>
    <w:p w14:paraId="2709724B" w14:textId="77777777" w:rsidR="00034A87" w:rsidRPr="00045DC1" w:rsidRDefault="00034A87" w:rsidP="00F959C4">
      <w:pPr>
        <w:rPr>
          <w:rFonts w:ascii="Times New Roman" w:hAnsi="Times New Roman" w:cs="Times New Roman"/>
        </w:rPr>
      </w:pPr>
    </w:p>
    <w:p w14:paraId="307280DD" w14:textId="77777777" w:rsidR="00034A87" w:rsidRPr="00045DC1" w:rsidRDefault="00034A87" w:rsidP="006D0D35">
      <w:pPr>
        <w:spacing w:before="120"/>
        <w:rPr>
          <w:rFonts w:ascii="Times New Roman" w:hAnsi="Times New Roman" w:cs="Times New Roman"/>
        </w:rPr>
      </w:pPr>
      <w:r w:rsidRPr="00045DC1">
        <w:rPr>
          <w:rFonts w:ascii="Times New Roman" w:hAnsi="Times New Roman" w:cs="Times New Roman"/>
        </w:rPr>
        <w:t>2.Zamawiający nie przewiduje przeprowadzenia aukcji elektronicznej w celu wyboru oferty najkorzystniejszej.</w:t>
      </w:r>
    </w:p>
    <w:p w14:paraId="33C65B0E" w14:textId="77777777" w:rsidR="00034A87" w:rsidRPr="00045DC1" w:rsidRDefault="00034A87" w:rsidP="006D0D35">
      <w:pPr>
        <w:spacing w:before="120"/>
        <w:rPr>
          <w:rFonts w:ascii="Times New Roman" w:hAnsi="Times New Roman" w:cs="Times New Roman"/>
          <w:b/>
          <w:bCs/>
          <w:color w:val="000000"/>
        </w:rPr>
      </w:pPr>
      <w:r w:rsidRPr="00045DC1">
        <w:rPr>
          <w:rFonts w:ascii="Times New Roman" w:hAnsi="Times New Roman" w:cs="Times New Roman"/>
          <w:b/>
          <w:bCs/>
          <w:color w:val="000000"/>
        </w:rPr>
        <w:t>XV. Informacja o formalnościach, jakie powinny zostać dopełnione po wyborze oferty w celu zawarcia umowy w sprawie zamówienia publicznego.</w:t>
      </w:r>
    </w:p>
    <w:p w14:paraId="5B9FE779" w14:textId="77777777" w:rsidR="00034A87" w:rsidRPr="00045DC1" w:rsidRDefault="00034A87" w:rsidP="006D0D35">
      <w:pPr>
        <w:spacing w:before="120" w:after="120"/>
        <w:rPr>
          <w:rFonts w:ascii="Times New Roman" w:hAnsi="Times New Roman" w:cs="Times New Roman"/>
          <w:color w:val="000000"/>
        </w:rPr>
      </w:pPr>
      <w:r w:rsidRPr="00045DC1">
        <w:rPr>
          <w:rFonts w:ascii="Times New Roman" w:hAnsi="Times New Roman" w:cs="Times New Roman"/>
          <w:color w:val="000000"/>
        </w:rPr>
        <w:t>1.Wykonawca którego ofertę wybrano jako najkorzystniejszą przed podpisaniem umowy ma obowiązek przedstawić zamawiającemu do akceptacji projekt Harmonogramu realizacji zamówienia.</w:t>
      </w:r>
    </w:p>
    <w:p w14:paraId="2080006C" w14:textId="77777777" w:rsidR="00034A87" w:rsidRPr="00045DC1" w:rsidRDefault="00034A87" w:rsidP="006D0D35">
      <w:pPr>
        <w:rPr>
          <w:rFonts w:ascii="Times New Roman" w:hAnsi="Times New Roman" w:cs="Times New Roman"/>
          <w:color w:val="000000"/>
        </w:rPr>
      </w:pPr>
      <w:r w:rsidRPr="00045DC1">
        <w:rPr>
          <w:rFonts w:ascii="Times New Roman" w:hAnsi="Times New Roman" w:cs="Times New Roman"/>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14:paraId="699D058D" w14:textId="77777777" w:rsidR="00034A87" w:rsidRPr="00045DC1" w:rsidRDefault="00034A87" w:rsidP="00A75BC7">
      <w:pPr>
        <w:spacing w:before="120"/>
        <w:jc w:val="both"/>
        <w:rPr>
          <w:rFonts w:ascii="Times New Roman" w:hAnsi="Times New Roman" w:cs="Times New Roman"/>
          <w:b/>
          <w:bCs/>
          <w:color w:val="000000"/>
        </w:rPr>
      </w:pPr>
      <w:r w:rsidRPr="00045DC1">
        <w:rPr>
          <w:rFonts w:ascii="Times New Roman" w:hAnsi="Times New Roman" w:cs="Times New Roman"/>
          <w:b/>
          <w:bCs/>
          <w:color w:val="000000"/>
        </w:rPr>
        <w:t>XVI. Umowa o udzielenie zamówienia</w:t>
      </w:r>
    </w:p>
    <w:p w14:paraId="47EAD5A7" w14:textId="77777777" w:rsidR="00034A87" w:rsidRPr="00045DC1" w:rsidRDefault="00034A87" w:rsidP="00B5024E">
      <w:pPr>
        <w:pStyle w:val="Zwykytekst"/>
        <w:rPr>
          <w:rStyle w:val="Tekstpodstawowy2Znak"/>
          <w:rFonts w:ascii="Times New Roman" w:hAnsi="Times New Roman" w:cs="Times New Roman"/>
          <w:color w:val="000000"/>
          <w:szCs w:val="24"/>
        </w:rPr>
      </w:pPr>
      <w:r w:rsidRPr="00045DC1">
        <w:rPr>
          <w:rFonts w:ascii="Times New Roman" w:hAnsi="Times New Roman" w:cs="Times New Roman"/>
          <w:color w:val="000000"/>
          <w:sz w:val="24"/>
          <w:szCs w:val="24"/>
        </w:rPr>
        <w:t>1.</w:t>
      </w:r>
      <w:r w:rsidRPr="00045DC1">
        <w:rPr>
          <w:rStyle w:val="Tekstpodstawowy2Znak"/>
          <w:rFonts w:ascii="Times New Roman" w:hAnsi="Times New Roman" w:cs="Times New Roman"/>
          <w:color w:val="000000"/>
          <w:szCs w:val="24"/>
        </w:rPr>
        <w:t xml:space="preserve">Realizacja zamówienia zostanie powierzona wykonawcy, który uzyska najwyższą ilość punktów na podstawie kryteriów opisanych w </w:t>
      </w:r>
      <w:r w:rsidRPr="00045DC1">
        <w:rPr>
          <w:rStyle w:val="Tekstpodstawowy2Znak"/>
          <w:rFonts w:ascii="Times New Roman" w:hAnsi="Times New Roman" w:cs="Times New Roman"/>
          <w:b/>
          <w:color w:val="000000"/>
          <w:szCs w:val="24"/>
        </w:rPr>
        <w:t>Cz. XIV SIWZ.</w:t>
      </w:r>
    </w:p>
    <w:p w14:paraId="171342EF" w14:textId="77777777" w:rsidR="00034A87" w:rsidRPr="00045DC1" w:rsidRDefault="00034A87" w:rsidP="006D0D35">
      <w:pPr>
        <w:spacing w:before="120" w:after="120"/>
        <w:rPr>
          <w:rFonts w:ascii="Times New Roman" w:hAnsi="Times New Roman" w:cs="Times New Roman"/>
          <w:color w:val="000000"/>
        </w:rPr>
      </w:pPr>
      <w:r w:rsidRPr="00045DC1">
        <w:rPr>
          <w:rFonts w:ascii="Times New Roman" w:hAnsi="Times New Roman" w:cs="Times New Roman"/>
          <w:color w:val="000000"/>
        </w:rPr>
        <w:t>2.Umowa w sprawie realizacji zamówienia publicznego zawarta zostanie z uwzględnieniem postanowień wynikających z treści niniejszej SIWZ oraz danych zawartych w ofercie.</w:t>
      </w:r>
    </w:p>
    <w:p w14:paraId="58FB8771" w14:textId="77777777" w:rsidR="00034A87" w:rsidRPr="00045DC1" w:rsidRDefault="00034A87" w:rsidP="00460286">
      <w:pPr>
        <w:spacing w:before="120"/>
        <w:jc w:val="both"/>
        <w:rPr>
          <w:rFonts w:ascii="Times New Roman" w:hAnsi="Times New Roman" w:cs="Times New Roman"/>
          <w:color w:val="000000"/>
        </w:rPr>
      </w:pPr>
      <w:r w:rsidRPr="00045DC1">
        <w:rPr>
          <w:rFonts w:ascii="Times New Roman" w:hAnsi="Times New Roman" w:cs="Times New Roman"/>
          <w:color w:val="000000"/>
        </w:rPr>
        <w:t xml:space="preserve">3. Umowa </w:t>
      </w:r>
      <w:r w:rsidRPr="00045DC1">
        <w:rPr>
          <w:rFonts w:ascii="Times New Roman" w:hAnsi="Times New Roman" w:cs="Times New Roman"/>
          <w:b/>
          <w:color w:val="000000"/>
        </w:rPr>
        <w:t>-</w:t>
      </w:r>
      <w:r w:rsidRPr="00045DC1">
        <w:rPr>
          <w:rFonts w:ascii="Times New Roman" w:hAnsi="Times New Roman" w:cs="Times New Roman"/>
          <w:color w:val="000000"/>
        </w:rPr>
        <w:t>zostanie zawarta w formie pisemnej:</w:t>
      </w:r>
    </w:p>
    <w:p w14:paraId="4487D1DE" w14:textId="77777777" w:rsidR="00034A87" w:rsidRPr="00045DC1" w:rsidRDefault="00034A87" w:rsidP="000315C4">
      <w:pPr>
        <w:tabs>
          <w:tab w:val="left" w:pos="7200"/>
        </w:tabs>
        <w:spacing w:before="120"/>
        <w:rPr>
          <w:rFonts w:ascii="Times New Roman" w:hAnsi="Times New Roman" w:cs="Times New Roman"/>
          <w:color w:val="000000"/>
        </w:rPr>
      </w:pPr>
      <w:r w:rsidRPr="00045DC1">
        <w:rPr>
          <w:rFonts w:ascii="Times New Roman" w:hAnsi="Times New Roman" w:cs="Times New Roman"/>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14:paraId="298B06FE" w14:textId="77777777" w:rsidR="00034A87" w:rsidRPr="00045DC1" w:rsidRDefault="00034A87" w:rsidP="00460286">
      <w:pPr>
        <w:spacing w:before="120"/>
        <w:rPr>
          <w:rFonts w:ascii="Times New Roman" w:hAnsi="Times New Roman" w:cs="Times New Roman"/>
          <w:color w:val="000000"/>
        </w:rPr>
      </w:pPr>
      <w:r w:rsidRPr="00045DC1">
        <w:rPr>
          <w:rFonts w:ascii="Times New Roman" w:hAnsi="Times New Roman" w:cs="Times New Roman"/>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14:paraId="559813D7" w14:textId="77777777" w:rsidR="00034A87" w:rsidRPr="00045DC1" w:rsidRDefault="00034A87" w:rsidP="00460286">
      <w:pPr>
        <w:spacing w:before="120" w:after="120"/>
        <w:rPr>
          <w:rFonts w:ascii="Times New Roman" w:hAnsi="Times New Roman" w:cs="Times New Roman"/>
          <w:color w:val="000000"/>
        </w:rPr>
      </w:pPr>
      <w:r w:rsidRPr="00045DC1">
        <w:rPr>
          <w:rFonts w:ascii="Times New Roman" w:hAnsi="Times New Roman" w:cs="Times New Roman"/>
          <w:color w:val="000000"/>
        </w:rPr>
        <w:t>4. O miejscu i terminie podpisania umowy Zamawiający powiadomi wybranego Wykonawcę.</w:t>
      </w:r>
    </w:p>
    <w:p w14:paraId="463E0994" w14:textId="77777777" w:rsidR="00034A87" w:rsidRPr="00045DC1" w:rsidRDefault="00034A87" w:rsidP="00460286">
      <w:pPr>
        <w:rPr>
          <w:rFonts w:ascii="Times New Roman" w:hAnsi="Times New Roman" w:cs="Times New Roman"/>
          <w:b/>
          <w:bCs/>
          <w:color w:val="000000"/>
          <w:shd w:val="clear" w:color="auto" w:fill="FFFFFF"/>
        </w:rPr>
      </w:pPr>
      <w:r w:rsidRPr="00045DC1">
        <w:rPr>
          <w:rFonts w:ascii="Times New Roman" w:hAnsi="Times New Roman" w:cs="Times New Roman"/>
          <w:color w:val="000000"/>
        </w:rPr>
        <w:t>5. Postanowienia umowy zawarto we wzorze umowy</w:t>
      </w:r>
      <w:r w:rsidRPr="00045DC1">
        <w:rPr>
          <w:rFonts w:ascii="Times New Roman" w:hAnsi="Times New Roman" w:cs="Times New Roman"/>
          <w:color w:val="000000"/>
          <w:shd w:val="clear" w:color="auto" w:fill="FFFFFF"/>
        </w:rPr>
        <w:t xml:space="preserve">, który stanowi </w:t>
      </w:r>
      <w:r w:rsidRPr="00045DC1">
        <w:rPr>
          <w:rFonts w:ascii="Times New Roman" w:hAnsi="Times New Roman" w:cs="Times New Roman"/>
          <w:b/>
          <w:bCs/>
          <w:color w:val="000000"/>
          <w:shd w:val="clear" w:color="auto" w:fill="FFFFFF"/>
        </w:rPr>
        <w:t xml:space="preserve">załącznik Nr </w:t>
      </w:r>
      <w:r w:rsidRPr="00045DC1">
        <w:rPr>
          <w:rFonts w:ascii="Times New Roman" w:hAnsi="Times New Roman" w:cs="Times New Roman"/>
          <w:b/>
          <w:bCs/>
          <w:color w:val="000000"/>
        </w:rPr>
        <w:t>10</w:t>
      </w:r>
      <w:r w:rsidRPr="00045DC1">
        <w:rPr>
          <w:rFonts w:ascii="Times New Roman" w:hAnsi="Times New Roman" w:cs="Times New Roman"/>
          <w:b/>
          <w:bCs/>
          <w:color w:val="000000"/>
          <w:shd w:val="clear" w:color="auto" w:fill="FFFFFF"/>
        </w:rPr>
        <w:t xml:space="preserve"> do SIWZ.</w:t>
      </w:r>
    </w:p>
    <w:p w14:paraId="550250E0" w14:textId="77777777" w:rsidR="00034A87" w:rsidRPr="00045DC1" w:rsidRDefault="00034A87" w:rsidP="00460286">
      <w:pPr>
        <w:spacing w:before="120"/>
        <w:rPr>
          <w:rFonts w:ascii="Times New Roman" w:hAnsi="Times New Roman" w:cs="Times New Roman"/>
          <w:color w:val="000000"/>
        </w:rPr>
      </w:pPr>
      <w:r w:rsidRPr="00045DC1">
        <w:rPr>
          <w:rFonts w:ascii="Times New Roman" w:hAnsi="Times New Roman" w:cs="Times New Roman"/>
          <w:color w:val="000000"/>
        </w:rPr>
        <w:t xml:space="preserve">6. Zamawiający przewiduje możliwość zmiany umowy w przypadkach określonych w art. 144 ust. 1 pkt. 1Ustawy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a w szczególności w przypadku:</w:t>
      </w:r>
    </w:p>
    <w:p w14:paraId="54E5809C" w14:textId="77777777" w:rsidR="00034A87" w:rsidRPr="00045DC1" w:rsidRDefault="00034A87" w:rsidP="006D0D35">
      <w:pPr>
        <w:spacing w:before="120"/>
        <w:rPr>
          <w:rFonts w:ascii="Times New Roman" w:hAnsi="Times New Roman" w:cs="Times New Roman"/>
          <w:b/>
          <w:color w:val="000000"/>
          <w:spacing w:val="-2"/>
        </w:rPr>
      </w:pPr>
      <w:r w:rsidRPr="00045DC1">
        <w:rPr>
          <w:rFonts w:ascii="Times New Roman" w:hAnsi="Times New Roman" w:cs="Times New Roman"/>
          <w:color w:val="000000"/>
        </w:rPr>
        <w:t>1)W</w:t>
      </w:r>
      <w:r w:rsidRPr="00045DC1">
        <w:rPr>
          <w:rFonts w:ascii="Times New Roman" w:hAnsi="Times New Roman" w:cs="Times New Roman"/>
          <w:color w:val="000000"/>
          <w:spacing w:val="-1"/>
        </w:rPr>
        <w:t xml:space="preserve">ystąpienia niekorzystnych warunków atmosferycznych uniemożliwiających prawidłowe wykonanie robót, w szczególności z powodu </w:t>
      </w:r>
      <w:r w:rsidRPr="00045DC1">
        <w:rPr>
          <w:rFonts w:ascii="Times New Roman" w:hAnsi="Times New Roman" w:cs="Times New Roman"/>
          <w:color w:val="000000"/>
          <w:spacing w:val="1"/>
        </w:rPr>
        <w:t>technologii realizacji prac wymagającej konkretnych warunków atmo</w:t>
      </w:r>
      <w:r w:rsidRPr="00045DC1">
        <w:rPr>
          <w:rFonts w:ascii="Times New Roman" w:hAnsi="Times New Roman" w:cs="Times New Roman"/>
          <w:color w:val="000000"/>
          <w:spacing w:val="1"/>
        </w:rPr>
        <w:softHyphen/>
      </w:r>
      <w:r w:rsidRPr="00045DC1">
        <w:rPr>
          <w:rFonts w:ascii="Times New Roman" w:hAnsi="Times New Roman" w:cs="Times New Roman"/>
          <w:color w:val="000000"/>
          <w:spacing w:val="-2"/>
        </w:rPr>
        <w:t xml:space="preserve">sferycznych – </w:t>
      </w:r>
      <w:r w:rsidRPr="00045DC1">
        <w:rPr>
          <w:rFonts w:ascii="Times New Roman" w:hAnsi="Times New Roman" w:cs="Times New Roman"/>
          <w:b/>
          <w:color w:val="000000"/>
          <w:spacing w:val="-2"/>
        </w:rPr>
        <w:t>zamawiający wydłuży czas realizacji zamówienia.</w:t>
      </w:r>
    </w:p>
    <w:p w14:paraId="0383B558" w14:textId="77777777" w:rsidR="00034A87" w:rsidRPr="00045DC1" w:rsidRDefault="00034A87" w:rsidP="006D0D35">
      <w:pPr>
        <w:spacing w:before="120"/>
        <w:rPr>
          <w:rFonts w:ascii="Times New Roman" w:hAnsi="Times New Roman" w:cs="Times New Roman"/>
          <w:color w:val="000000"/>
          <w:spacing w:val="1"/>
        </w:rPr>
      </w:pPr>
      <w:r w:rsidRPr="00045DC1">
        <w:rPr>
          <w:rFonts w:ascii="Times New Roman" w:hAnsi="Times New Roman" w:cs="Times New Roman"/>
          <w:color w:val="000000"/>
        </w:rPr>
        <w:t>2) Niedopuszczania do ich wykonywania robót przez uprawniony organ lub nakazania ich wstrzymania</w:t>
      </w:r>
      <w:r w:rsidRPr="00045DC1">
        <w:rPr>
          <w:rFonts w:ascii="Times New Roman" w:hAnsi="Times New Roman" w:cs="Times New Roman"/>
          <w:color w:val="000000"/>
          <w:spacing w:val="-2"/>
        </w:rPr>
        <w:t xml:space="preserve">– </w:t>
      </w:r>
      <w:r w:rsidRPr="00045DC1">
        <w:rPr>
          <w:rFonts w:ascii="Times New Roman" w:hAnsi="Times New Roman" w:cs="Times New Roman"/>
          <w:b/>
          <w:color w:val="000000"/>
          <w:spacing w:val="-2"/>
        </w:rPr>
        <w:t>zamawiający wydłuży czas realizacji zamówienia.</w:t>
      </w:r>
    </w:p>
    <w:p w14:paraId="6ED0AE2F"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color w:val="000000"/>
          <w:spacing w:val="-11"/>
        </w:rPr>
      </w:pPr>
      <w:r w:rsidRPr="00045DC1">
        <w:rPr>
          <w:rFonts w:ascii="Times New Roman" w:hAnsi="Times New Roman" w:cs="Times New Roman"/>
          <w:color w:val="000000"/>
          <w:spacing w:val="2"/>
        </w:rPr>
        <w:lastRenderedPageBreak/>
        <w:t xml:space="preserve">3) Wystąpienia siły wyższej uniemożliwiającej wykonanie przedmiotu Umowy zgodnie z jej postanowieniami </w:t>
      </w:r>
      <w:r w:rsidRPr="00045DC1">
        <w:rPr>
          <w:rFonts w:ascii="Times New Roman" w:hAnsi="Times New Roman" w:cs="Times New Roman"/>
          <w:color w:val="000000"/>
          <w:spacing w:val="-2"/>
        </w:rPr>
        <w:t xml:space="preserve">– </w:t>
      </w:r>
      <w:r w:rsidRPr="00045DC1">
        <w:rPr>
          <w:rFonts w:ascii="Times New Roman" w:hAnsi="Times New Roman" w:cs="Times New Roman"/>
          <w:b/>
          <w:color w:val="000000"/>
          <w:spacing w:val="-2"/>
        </w:rPr>
        <w:t>zamawiający wydłuży czas realizacji zamówienia.</w:t>
      </w:r>
    </w:p>
    <w:p w14:paraId="56B72A46"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b/>
          <w:color w:val="000000"/>
          <w:spacing w:val="-2"/>
        </w:rPr>
      </w:pPr>
      <w:r w:rsidRPr="00045DC1">
        <w:rPr>
          <w:rFonts w:ascii="Times New Roman" w:hAnsi="Times New Roman" w:cs="Times New Roman"/>
          <w:color w:val="000000"/>
          <w:spacing w:val="1"/>
        </w:rPr>
        <w:t xml:space="preserve">4) Ujawnienie w toku realizacji zamówienia </w:t>
      </w:r>
      <w:r w:rsidRPr="00045DC1">
        <w:rPr>
          <w:rFonts w:ascii="Times New Roman" w:hAnsi="Times New Roman" w:cs="Times New Roman"/>
          <w:color w:val="000000"/>
        </w:rPr>
        <w:t xml:space="preserve"> błędnie zinwentaryzowanych instalacji </w:t>
      </w:r>
      <w:r w:rsidRPr="00045DC1">
        <w:rPr>
          <w:rFonts w:ascii="Times New Roman" w:hAnsi="Times New Roman" w:cs="Times New Roman"/>
          <w:color w:val="000000"/>
          <w:spacing w:val="3"/>
        </w:rPr>
        <w:t xml:space="preserve">które mogę skutkować nienależytym wykonaniem </w:t>
      </w:r>
      <w:r w:rsidRPr="00045DC1">
        <w:rPr>
          <w:rFonts w:ascii="Times New Roman" w:hAnsi="Times New Roman" w:cs="Times New Roman"/>
          <w:color w:val="000000"/>
        </w:rPr>
        <w:t xml:space="preserve">przedmiotu umowy </w:t>
      </w:r>
      <w:r w:rsidRPr="00045DC1">
        <w:rPr>
          <w:rFonts w:ascii="Times New Roman" w:hAnsi="Times New Roman" w:cs="Times New Roman"/>
          <w:color w:val="000000"/>
          <w:spacing w:val="-2"/>
        </w:rPr>
        <w:t xml:space="preserve">– </w:t>
      </w:r>
      <w:r w:rsidRPr="00045DC1">
        <w:rPr>
          <w:rFonts w:ascii="Times New Roman" w:hAnsi="Times New Roman" w:cs="Times New Roman"/>
          <w:b/>
          <w:color w:val="000000"/>
          <w:spacing w:val="-2"/>
        </w:rPr>
        <w:t>zamawiający wydłuży czas realizacji zamówienia.</w:t>
      </w:r>
    </w:p>
    <w:p w14:paraId="4BDD9A2B"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5)Zamawiający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 1 ust. 2 umowy. </w:t>
      </w:r>
    </w:p>
    <w:p w14:paraId="0F703C31"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6) Przewiduje się także możliwość rezygnacji z wykonywania części (elementów) przedmiotu umowy przewidzianych w dokumentacji projektowej w sytuacji, gdy ich wykonanie będzie zbędne do prawidłowego, tj. zgodnego z zasadami wiedzy technicznej i obowiązującymi na dzień odbioru robót przepisami, wykonania przedmiotu umowy określonego w § 1 ust. 2 umowy. Roboty takie w dalszej części umowy nazywane są "robotami zaniechanymi". Sposób wyliczenia wartości tych robót określa § 5 ust. 4 umowy. </w:t>
      </w:r>
    </w:p>
    <w:p w14:paraId="5FC1CBBC"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7) Zamawiający dopuszcza wprowadzenie zamiany materiałów i urządzeń przedstawionych w ofercie przetargowej pod warunkiem, że zmiany te będą korzystne dla Zamawiającego. Będą to, przykładowo, okoliczności: a) powodujące obniżenie kosztu ponoszonego przez Zamawiającego na eksploatację i konserwację wykonanego przedmiotu umowy; b) powodujące poprawienie parametrów technicznych; c) wynikające z aktualizacji rozwiązań z uwagi na postęp technologiczny lub zmiany obowiązujących przepisów. Dodatkowo możliwa jest zmiana producenta poszczególnych materiałów i urządzeń przedstawionych w ofercie przetargowej pod warunkiem, że zmiana ta nie spowoduje obniżenia parametrów tych materiałów lub urządzeń. </w:t>
      </w:r>
    </w:p>
    <w:p w14:paraId="28B1E462"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8) Zmiany, o których mowa w § 1 ust.4, 5 i 6 umowy muszą być każdorazowo zatwierdzone przez Zamawiającego w porozumieniu z projektantem. </w:t>
      </w:r>
    </w:p>
    <w:p w14:paraId="4B934B75"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9) Zamiany, o których mowa w § 1 ust. 4 i 6 umowy nie spowodują zmiany ceny wykonania przedmiotu umowy, o której mowa w § 5 ust. 1 umowy. </w:t>
      </w:r>
    </w:p>
    <w:p w14:paraId="6CC2A8C2"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10) W przypadku urzędowej zmiany stawki podatku VAT, strony umowy zobowiązują się do podpisania aneksu do umowy, regulującego wysokość podatku VAT i ceny brutto umowy. </w:t>
      </w:r>
    </w:p>
    <w:p w14:paraId="02D111D7"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11) W sytuacji, gdyby umowa została zmieniona na podstawie art. 144 ust. 1 pkt 2 ustawy Prawo zamówień publicznych, czyli gdyby Zamawiający zlecił Wykonawcy wykonanie „dodatkowych robót budowlanych” wykraczających poza przedmiot umowy („zamówienia podstawowego”), to ustala się następujące zasady ich zlecania oraz rozliczania. </w:t>
      </w:r>
    </w:p>
    <w:p w14:paraId="29A62638"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12) Rozpoczęcie wykonywania „dodatkowych robót budowlanych” wykraczających poza przedmiot umowy, a więc robót o których mowa w § 1 umowy, może nastąpić po podpisaniu przez Strony umowy aneksu zmieniającego umowę w tym zakresie. Podstawą do podpisania aneksu będzie protokół konieczności potwierdzony przez inspektora nadzoru i zatwierdzony przez Strony umowy. Protokół ten musi zawierać uzasadnienie wskazujące, że spełnione zostały przesłanki, o których mowa w art. 144 ust. 1 pkt 2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w:t>
      </w:r>
    </w:p>
    <w:p w14:paraId="66150644"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 Rozliczanie „dodatkowych robót budowlanych” wykraczających poza określenie przedmiotu zamówienia podstawowego, których Zamawiający może udzielić na podstawie art. 144 ust. 1 pkt 2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czyli robót, o których mowa w § 5 pkt.5 umowy odbywało się będzie </w:t>
      </w:r>
      <w:r w:rsidRPr="00045DC1">
        <w:rPr>
          <w:rFonts w:ascii="Times New Roman" w:hAnsi="Times New Roman" w:cs="Times New Roman"/>
        </w:rPr>
        <w:lastRenderedPageBreak/>
        <w:t xml:space="preserve">fakturami wystawianymi po ich wykonaniu (i odebraniu przez inspektora nadzoru), lecz nie częściej niż w okresach miesięcznych. Faktury regulowane będą w terminie do 30 dni od daty otrzymania przez Zamawiającego faktury, protokołu odbioru wykonanych robót oraz kosztorysu wykonanego w oparciu o następujące założenia: a) ceny jednostkowe robót będą przyjmowane z kosztorysu, o którym mowa w § 1 ust. 8a) umowy, a ilości wykonanych w tym okresie robót – z książki obmiaru; b) w przypadku, gdy wystąpią roboty, na które nie określono w kosztorysie cen jednostkowych, tzn. takie, których nie można rozliczyć zgodnie z podpunktem „a” § 3 ustęp 3. umowy, roboty te rozliczone będą na podstawie kosztorysów przygotowanych przez Wykonawcę, a zatwierdzonych przez inspektora nadzoru i Zamawiającego. Kosztorysy te opracowane będą w oparciu o następujące założenia: </w:t>
      </w:r>
    </w:p>
    <w:p w14:paraId="4F9E39F7"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1) ceny czynników produkcji (R, M, S, Ko, Z) zostaną przyjęte z kosztorysów opracowanych przez Wykonawcę metodą kalkulacji szczegółowej; </w:t>
      </w:r>
    </w:p>
    <w:p w14:paraId="04229BB7"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2) w przypadku, gdy nie będzie możliwe rozliczenie danej roboty w oparciu o zapisy w podpunkcie „1”, brakujące ceny czynników produkcji zostaną przyjęte z zeszytów SEKOCENBUD (jako średnie) za okres ich wbudowania; </w:t>
      </w:r>
    </w:p>
    <w:p w14:paraId="3EBC6CEF" w14:textId="77777777" w:rsidR="00034A87" w:rsidRPr="00045DC1" w:rsidRDefault="00034A87" w:rsidP="006D0D35">
      <w:pPr>
        <w:shd w:val="clear" w:color="auto" w:fill="FFFFFF"/>
        <w:autoSpaceDN w:val="0"/>
        <w:adjustRightInd w:val="0"/>
        <w:spacing w:before="120" w:line="259" w:lineRule="exact"/>
        <w:rPr>
          <w:rFonts w:ascii="Times New Roman" w:hAnsi="Times New Roman" w:cs="Times New Roman"/>
        </w:rPr>
      </w:pPr>
      <w:r w:rsidRPr="00045DC1">
        <w:rPr>
          <w:rFonts w:ascii="Times New Roman" w:hAnsi="Times New Roman" w:cs="Times New Roman"/>
        </w:rPr>
        <w:t xml:space="preserve">3) podstawą do określenia nakładów rzeczowych będą normy zawarte w wyżej wskazanych kosztorysach, a w przypadku ich braku – odpowiednie pozycje Katalogów Nakładów Rzeczowych (KNR). W przypadku braku odpowiednich pozycji w KNR–ach, zastosowane zostaną Katalogi Norm Nakładów Rzeczowych, a następnie wycena indywidualna Wykonawcy, zatwierdzona przez Zamawiającego. </w:t>
      </w:r>
    </w:p>
    <w:p w14:paraId="5DABE22B" w14:textId="77777777" w:rsidR="00034A87" w:rsidRPr="00045DC1" w:rsidRDefault="00034A87" w:rsidP="00ED6CAE">
      <w:pPr>
        <w:shd w:val="clear" w:color="auto" w:fill="FFFFFF"/>
        <w:suppressAutoHyphens w:val="0"/>
        <w:autoSpaceDN w:val="0"/>
        <w:adjustRightInd w:val="0"/>
        <w:spacing w:before="120"/>
        <w:rPr>
          <w:rFonts w:ascii="Times New Roman" w:hAnsi="Times New Roman" w:cs="Times New Roman"/>
          <w:b/>
          <w:color w:val="000000"/>
          <w:spacing w:val="-2"/>
        </w:rPr>
      </w:pPr>
      <w:r w:rsidRPr="00045DC1">
        <w:rPr>
          <w:rFonts w:ascii="Times New Roman" w:hAnsi="Times New Roman" w:cs="Times New Roman"/>
          <w:color w:val="000000"/>
        </w:rPr>
        <w:t>5) W przypadku konieczności zrealizowania jakiejkolwiek części robót, objętej przedmiotem umowy, przy zastosowaniu odmiennych rozwią</w:t>
      </w:r>
      <w:r w:rsidRPr="00045DC1">
        <w:rPr>
          <w:rFonts w:ascii="Times New Roman" w:hAnsi="Times New Roman" w:cs="Times New Roman"/>
          <w:color w:val="000000"/>
          <w:spacing w:val="-1"/>
        </w:rPr>
        <w:t xml:space="preserve">zań technicznych lub technologicznych niż wskazane w  dokumentacji projektowej, a wynikających ze stwierdzonych wad tej </w:t>
      </w:r>
      <w:r w:rsidRPr="00045DC1">
        <w:rPr>
          <w:rFonts w:ascii="Times New Roman" w:hAnsi="Times New Roman" w:cs="Times New Roman"/>
          <w:color w:val="000000"/>
          <w:spacing w:val="-2"/>
        </w:rPr>
        <w:t xml:space="preserve">dokumentacji lub zmiany stanu prawnego, w oparciu o który je przygotowano, gdyby zastosowanie przewidzianych rozwiązań </w:t>
      </w:r>
      <w:r w:rsidRPr="00045DC1">
        <w:rPr>
          <w:rFonts w:ascii="Times New Roman" w:hAnsi="Times New Roman" w:cs="Times New Roman"/>
          <w:color w:val="000000"/>
          <w:spacing w:val="2"/>
        </w:rPr>
        <w:t xml:space="preserve">groziło niewykonaniem lub nienależytym wykonaniem przedmiotu umowy </w:t>
      </w:r>
      <w:r w:rsidRPr="00045DC1">
        <w:rPr>
          <w:rFonts w:ascii="Times New Roman" w:hAnsi="Times New Roman" w:cs="Times New Roman"/>
          <w:color w:val="000000"/>
          <w:spacing w:val="-2"/>
        </w:rPr>
        <w:t xml:space="preserve">– </w:t>
      </w:r>
      <w:r w:rsidRPr="00045DC1">
        <w:rPr>
          <w:rFonts w:ascii="Times New Roman" w:hAnsi="Times New Roman" w:cs="Times New Roman"/>
          <w:b/>
          <w:color w:val="000000"/>
          <w:spacing w:val="-2"/>
        </w:rPr>
        <w:t>zamawiający dokona zmiany dokumentacji projektowej oraz wydłuży czas realizacji zamówienia.</w:t>
      </w:r>
    </w:p>
    <w:p w14:paraId="26106131" w14:textId="77777777" w:rsidR="00034A87" w:rsidRDefault="00034A87" w:rsidP="000315C4">
      <w:pPr>
        <w:shd w:val="clear" w:color="auto" w:fill="FFFFFF"/>
        <w:suppressAutoHyphens w:val="0"/>
        <w:autoSpaceDN w:val="0"/>
        <w:adjustRightInd w:val="0"/>
        <w:spacing w:before="120"/>
        <w:rPr>
          <w:rFonts w:ascii="Times New Roman" w:hAnsi="Times New Roman" w:cs="Times New Roman"/>
          <w:b/>
          <w:color w:val="000000"/>
          <w:spacing w:val="-2"/>
        </w:rPr>
      </w:pPr>
      <w:r w:rsidRPr="00045DC1">
        <w:rPr>
          <w:rFonts w:ascii="Times New Roman" w:hAnsi="Times New Roman" w:cs="Times New Roman"/>
          <w:color w:val="000000"/>
          <w:spacing w:val="-2"/>
        </w:rPr>
        <w:t xml:space="preserve">6) </w:t>
      </w:r>
      <w:r w:rsidRPr="00045DC1">
        <w:rPr>
          <w:rFonts w:ascii="Times New Roman" w:hAnsi="Times New Roman" w:cs="Times New Roman"/>
          <w:color w:val="000000"/>
        </w:rPr>
        <w:t xml:space="preserve">W przypadku konieczności </w:t>
      </w:r>
      <w:r w:rsidRPr="00045DC1">
        <w:rPr>
          <w:rFonts w:ascii="Times New Roman" w:hAnsi="Times New Roman" w:cs="Times New Roman"/>
          <w:color w:val="000000"/>
          <w:spacing w:val="-2"/>
        </w:rPr>
        <w:t>realizacji robót w sposób wynikający z wprowadzenia w dokumentacji projektowej zmian uznanych za nieistotne odstęp</w:t>
      </w:r>
      <w:r w:rsidRPr="00045DC1">
        <w:rPr>
          <w:rFonts w:ascii="Times New Roman" w:hAnsi="Times New Roman" w:cs="Times New Roman"/>
          <w:color w:val="000000"/>
          <w:spacing w:val="1"/>
        </w:rPr>
        <w:t xml:space="preserve">stwo od projektu budowlanego, wynikających z art. 36a ust. 1 Prawa Budowlanego - </w:t>
      </w:r>
      <w:r w:rsidRPr="00045DC1">
        <w:rPr>
          <w:rFonts w:ascii="Times New Roman" w:hAnsi="Times New Roman" w:cs="Times New Roman"/>
          <w:b/>
          <w:color w:val="000000"/>
          <w:spacing w:val="-2"/>
        </w:rPr>
        <w:t>zamawiający może dokonać zmiany czasu realizacji zamówienia.</w:t>
      </w:r>
    </w:p>
    <w:p w14:paraId="5D6D58E9" w14:textId="77777777" w:rsidR="00034A87" w:rsidRPr="00045DC1" w:rsidRDefault="00034A87" w:rsidP="00A75BC7">
      <w:pPr>
        <w:spacing w:before="120"/>
        <w:jc w:val="both"/>
        <w:rPr>
          <w:rFonts w:ascii="Times New Roman" w:hAnsi="Times New Roman" w:cs="Times New Roman"/>
          <w:b/>
          <w:bCs/>
          <w:color w:val="000000"/>
        </w:rPr>
      </w:pPr>
      <w:r w:rsidRPr="00045DC1">
        <w:rPr>
          <w:rFonts w:ascii="Times New Roman" w:hAnsi="Times New Roman" w:cs="Times New Roman"/>
          <w:b/>
          <w:bCs/>
          <w:color w:val="000000"/>
        </w:rPr>
        <w:t>XVII. Wymagania dotyczące zabezpieczenia należytego wykonania umowy.</w:t>
      </w:r>
    </w:p>
    <w:p w14:paraId="46F8C0C1" w14:textId="77777777" w:rsidR="00034A87" w:rsidRPr="00045DC1" w:rsidRDefault="00034A87" w:rsidP="00810352">
      <w:pPr>
        <w:spacing w:before="120"/>
        <w:rPr>
          <w:rStyle w:val="Tekstpodstawowy2Znak"/>
          <w:rFonts w:ascii="Times New Roman" w:hAnsi="Times New Roman" w:cs="Times New Roman"/>
          <w:color w:val="000000"/>
        </w:rPr>
      </w:pPr>
      <w:r w:rsidRPr="00045DC1">
        <w:rPr>
          <w:rStyle w:val="Tekstpodstawowy2Znak"/>
          <w:rFonts w:ascii="Times New Roman" w:hAnsi="Times New Roman" w:cs="Times New Roman"/>
          <w:color w:val="000000"/>
        </w:rPr>
        <w:t xml:space="preserve">1. Wykonawca, którego oferta zostanie uznana jako najkorzystniejsza jest zobowiązany wnieść  przed podpisaniem umowy zabezpieczenie należytego jej wykonania w wysokości </w:t>
      </w:r>
      <w:r w:rsidRPr="00045DC1">
        <w:rPr>
          <w:rStyle w:val="Tekstpodstawowy2Znak"/>
          <w:rFonts w:ascii="Times New Roman" w:hAnsi="Times New Roman" w:cs="Times New Roman"/>
          <w:b/>
          <w:bCs/>
          <w:color w:val="000000"/>
        </w:rPr>
        <w:t>8% ceny  całkowitej brutto</w:t>
      </w:r>
      <w:r w:rsidRPr="00045DC1">
        <w:rPr>
          <w:rStyle w:val="Tekstpodstawowy2Znak"/>
          <w:rFonts w:ascii="Times New Roman" w:hAnsi="Times New Roman" w:cs="Times New Roman"/>
          <w:color w:val="000000"/>
        </w:rPr>
        <w:t xml:space="preserve"> podanej w ofercie w zaokrągleniu do pełnych złotych  robót budowlanych.</w:t>
      </w:r>
    </w:p>
    <w:p w14:paraId="50078B59" w14:textId="77777777" w:rsidR="00034A87" w:rsidRPr="00045DC1" w:rsidRDefault="00034A87" w:rsidP="00457DB0">
      <w:pPr>
        <w:pStyle w:val="Zwykytekst"/>
        <w:spacing w:before="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2. Zabezpieczenie należytego wykonania umowy wnoszone jest w jednej lub kilku następujących formach:</w:t>
      </w:r>
    </w:p>
    <w:p w14:paraId="4C79AA00" w14:textId="77777777" w:rsidR="00034A87" w:rsidRPr="00045DC1" w:rsidRDefault="00034A87" w:rsidP="00A75BC7">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1) pieniądzu,</w:t>
      </w:r>
    </w:p>
    <w:p w14:paraId="727BA594" w14:textId="77777777" w:rsidR="00034A87" w:rsidRPr="00045DC1" w:rsidRDefault="00034A87" w:rsidP="00A75BC7">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2) poręczeniach bankowych lub poręczeniach spółdzielczej kasy oszczędnościowo-kredytowej, z tym że zobowiązanie kasy jest zawsze zobowiązaniem pieniężnym,</w:t>
      </w:r>
    </w:p>
    <w:p w14:paraId="0C8C07F8" w14:textId="77777777" w:rsidR="00034A87" w:rsidRPr="00045DC1" w:rsidRDefault="00034A87" w:rsidP="00A75BC7">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 xml:space="preserve">3) gwarancjach bankowych, </w:t>
      </w:r>
    </w:p>
    <w:p w14:paraId="731A6977" w14:textId="77777777" w:rsidR="00034A87" w:rsidRPr="00045DC1" w:rsidRDefault="00034A87" w:rsidP="00A75BC7">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4) gwarancjach ubezpieczeniowych</w:t>
      </w:r>
    </w:p>
    <w:p w14:paraId="574CF928" w14:textId="77777777" w:rsidR="00034A87" w:rsidRPr="00045DC1" w:rsidRDefault="00034A87" w:rsidP="006D0D35">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lastRenderedPageBreak/>
        <w:t xml:space="preserve">5) poręczeniach udzielanych przez podmioty, o których mowa w art. 6 ust.3 pkt 4 lit. b ustawy z dnia 9 listopada 2000 r. o utworzeniu Polskiej Agencji Rozwoju Przedsiębiorczości (Dz.U Dz. Nr 109, poz. 1158, z </w:t>
      </w:r>
      <w:proofErr w:type="spellStart"/>
      <w:r w:rsidRPr="00045DC1">
        <w:rPr>
          <w:rStyle w:val="Tekstpodstawowy2Znak"/>
          <w:rFonts w:ascii="Times New Roman" w:hAnsi="Times New Roman" w:cs="Times New Roman"/>
          <w:color w:val="000000"/>
          <w:szCs w:val="24"/>
        </w:rPr>
        <w:t>późn</w:t>
      </w:r>
      <w:proofErr w:type="spellEnd"/>
      <w:r w:rsidRPr="00045DC1">
        <w:rPr>
          <w:rStyle w:val="Tekstpodstawowy2Znak"/>
          <w:rFonts w:ascii="Times New Roman" w:hAnsi="Times New Roman" w:cs="Times New Roman"/>
          <w:color w:val="000000"/>
          <w:szCs w:val="24"/>
        </w:rPr>
        <w:t>. zm.).</w:t>
      </w:r>
    </w:p>
    <w:p w14:paraId="3EFF6858" w14:textId="77777777" w:rsidR="00034A87" w:rsidRPr="00045DC1" w:rsidRDefault="00034A87" w:rsidP="006D0D35">
      <w:pPr>
        <w:pStyle w:val="Zwykytekst"/>
        <w:spacing w:before="120" w:after="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3. Zamawiający nie wyraża zgody na wniesienie zabezpieczenia należytego wykonania umowy w  formie:</w:t>
      </w:r>
    </w:p>
    <w:p w14:paraId="6752D8A0" w14:textId="77777777" w:rsidR="00034A87" w:rsidRPr="00045DC1" w:rsidRDefault="00034A87" w:rsidP="006D0D35">
      <w:pPr>
        <w:pStyle w:val="Zwykytekst"/>
        <w:spacing w:before="120" w:after="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1) w wekslach z poręczeniem banku,</w:t>
      </w:r>
    </w:p>
    <w:p w14:paraId="704D581A" w14:textId="77777777" w:rsidR="00034A87" w:rsidRPr="00045DC1" w:rsidRDefault="00034A87" w:rsidP="006D0D35">
      <w:pPr>
        <w:pStyle w:val="Zwykytekst"/>
        <w:spacing w:before="120" w:after="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 xml:space="preserve">2) przez ustanowienie zastawu na papierach wartościowych </w:t>
      </w:r>
    </w:p>
    <w:p w14:paraId="6239BF73" w14:textId="77777777" w:rsidR="00034A87" w:rsidRPr="00045DC1" w:rsidRDefault="00034A87" w:rsidP="006D0D35">
      <w:pPr>
        <w:pStyle w:val="Zwykytekst"/>
        <w:spacing w:before="120" w:after="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 xml:space="preserve">3) przez ustanowienie zastawu rejestrowego </w:t>
      </w:r>
    </w:p>
    <w:p w14:paraId="5C728F18" w14:textId="77777777" w:rsidR="00034A87" w:rsidRPr="00045DC1" w:rsidRDefault="00034A87" w:rsidP="006D0D35">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4. Zabezpieczenie wnoszone w pieniądzu wykonawca wpłaca przelewem na rachunek bankowy wskazany przez Zamawiającego.</w:t>
      </w:r>
    </w:p>
    <w:p w14:paraId="31E87046" w14:textId="77777777" w:rsidR="00034A87" w:rsidRPr="00045DC1" w:rsidRDefault="00034A87" w:rsidP="006D0D35">
      <w:pPr>
        <w:pStyle w:val="Zwykytekst"/>
        <w:spacing w:before="120" w:after="120"/>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14:paraId="3D27FE21" w14:textId="77777777" w:rsidR="00034A87" w:rsidRPr="00045DC1" w:rsidRDefault="00034A87" w:rsidP="00A75BC7">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6. Zwrot zabezpieczenia należytego wykonania umowy:</w:t>
      </w:r>
    </w:p>
    <w:p w14:paraId="424D0384" w14:textId="77777777" w:rsidR="00034A87" w:rsidRPr="00045DC1" w:rsidRDefault="00034A87" w:rsidP="00670D9F">
      <w:pPr>
        <w:pStyle w:val="Zwykytekst"/>
        <w:numPr>
          <w:ilvl w:val="0"/>
          <w:numId w:val="7"/>
        </w:numPr>
        <w:jc w:val="both"/>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Zamawiający zwróci70 % kwoty zabezpieczenia w terminie 30 dni od dnia wykonania zamówienia i uznania go przez Zamawiającego za należyte wykonanie.</w:t>
      </w:r>
    </w:p>
    <w:p w14:paraId="1F8CBC64" w14:textId="77777777" w:rsidR="00034A87" w:rsidRPr="00045DC1" w:rsidRDefault="00034A87" w:rsidP="00670D9F">
      <w:pPr>
        <w:pStyle w:val="Zwykytekst"/>
        <w:numPr>
          <w:ilvl w:val="0"/>
          <w:numId w:val="7"/>
        </w:numPr>
        <w:rPr>
          <w:rFonts w:ascii="Times New Roman" w:hAnsi="Times New Roman" w:cs="Times New Roman"/>
          <w:color w:val="000000"/>
          <w:sz w:val="24"/>
          <w:szCs w:val="24"/>
        </w:rPr>
      </w:pPr>
      <w:r w:rsidRPr="00045DC1">
        <w:rPr>
          <w:rStyle w:val="Tekstpodstawowy2Znak"/>
          <w:rFonts w:ascii="Times New Roman" w:hAnsi="Times New Roman" w:cs="Times New Roman"/>
          <w:color w:val="000000"/>
          <w:szCs w:val="24"/>
        </w:rPr>
        <w:t>Pozostałą kwotę – 30 %</w:t>
      </w:r>
      <w:r w:rsidR="00F01699">
        <w:rPr>
          <w:rStyle w:val="Tekstpodstawowy2Znak"/>
          <w:rFonts w:ascii="Times New Roman" w:hAnsi="Times New Roman" w:cs="Times New Roman"/>
          <w:color w:val="000000"/>
          <w:szCs w:val="24"/>
        </w:rPr>
        <w:t xml:space="preserve"> </w:t>
      </w:r>
      <w:r w:rsidRPr="00045DC1">
        <w:rPr>
          <w:rStyle w:val="Tekstpodstawowy2Znak"/>
          <w:rFonts w:ascii="Times New Roman" w:hAnsi="Times New Roman" w:cs="Times New Roman"/>
          <w:color w:val="000000"/>
          <w:szCs w:val="24"/>
        </w:rPr>
        <w:t>nie później niż w 15 dniu po upływie okresu rękojmi za wady po podpisaniu protokołu odbioru ostatecznego.</w:t>
      </w:r>
    </w:p>
    <w:p w14:paraId="75240F35" w14:textId="77777777" w:rsidR="00034A87" w:rsidRPr="00045DC1" w:rsidRDefault="00034A87" w:rsidP="00457DB0">
      <w:pPr>
        <w:spacing w:before="120" w:after="120"/>
        <w:jc w:val="both"/>
        <w:rPr>
          <w:rFonts w:ascii="Times New Roman" w:hAnsi="Times New Roman" w:cs="Times New Roman"/>
          <w:b/>
          <w:bCs/>
          <w:color w:val="000000"/>
        </w:rPr>
      </w:pPr>
      <w:r w:rsidRPr="00045DC1">
        <w:rPr>
          <w:rFonts w:ascii="Times New Roman" w:hAnsi="Times New Roman" w:cs="Times New Roman"/>
          <w:b/>
          <w:bCs/>
          <w:color w:val="000000"/>
        </w:rPr>
        <w:t>XVIII. Pouczenie o środkach ochrony prawnej.</w:t>
      </w:r>
    </w:p>
    <w:p w14:paraId="03685E04" w14:textId="77777777" w:rsidR="00034A87" w:rsidRPr="00045DC1" w:rsidRDefault="00034A87" w:rsidP="006D0D35">
      <w:pPr>
        <w:pStyle w:val="Zwykytekst"/>
        <w:rPr>
          <w:rStyle w:val="Tekstpodstawowy2Znak"/>
          <w:rFonts w:ascii="Times New Roman" w:hAnsi="Times New Roman" w:cs="Times New Roman"/>
          <w:color w:val="000000"/>
          <w:szCs w:val="24"/>
        </w:rPr>
      </w:pPr>
      <w:r w:rsidRPr="00045DC1">
        <w:rPr>
          <w:rStyle w:val="Tekstpodstawowy2Znak"/>
          <w:rFonts w:ascii="Times New Roman" w:hAnsi="Times New Roman" w:cs="Times New Roman"/>
          <w:color w:val="000000"/>
          <w:szCs w:val="24"/>
        </w:rPr>
        <w:t xml:space="preserve">1. Wykonawcom, oraz innym podmiotom jeżeli ma on lub miał interes w uzyskaniu zamówienia lub poniósł lub może ponieść szkodę w wyniku naruszenia przez Zamawiającego przepisów ustawy </w:t>
      </w:r>
      <w:proofErr w:type="spellStart"/>
      <w:r w:rsidRPr="00045DC1">
        <w:rPr>
          <w:rStyle w:val="Tekstpodstawowy2Znak"/>
          <w:rFonts w:ascii="Times New Roman" w:hAnsi="Times New Roman" w:cs="Times New Roman"/>
          <w:color w:val="000000"/>
          <w:szCs w:val="24"/>
        </w:rPr>
        <w:t>Pzp</w:t>
      </w:r>
      <w:proofErr w:type="spellEnd"/>
      <w:r w:rsidRPr="00045DC1">
        <w:rPr>
          <w:rStyle w:val="Tekstpodstawowy2Znak"/>
          <w:rFonts w:ascii="Times New Roman" w:hAnsi="Times New Roman" w:cs="Times New Roman"/>
          <w:color w:val="000000"/>
          <w:szCs w:val="24"/>
        </w:rPr>
        <w:t>, przysługują środki ochrony prawnej:</w:t>
      </w:r>
    </w:p>
    <w:p w14:paraId="55EB795F" w14:textId="77777777" w:rsidR="00034A87" w:rsidRPr="00045DC1" w:rsidRDefault="00034A87" w:rsidP="006D0D35">
      <w:pPr>
        <w:pStyle w:val="Tekstpodstawowy"/>
        <w:spacing w:before="120"/>
        <w:ind w:right="153"/>
        <w:rPr>
          <w:rFonts w:ascii="Times New Roman" w:hAnsi="Times New Roman" w:cs="Times New Roman"/>
          <w:color w:val="000000"/>
        </w:rPr>
      </w:pPr>
      <w:r w:rsidRPr="00045DC1">
        <w:rPr>
          <w:rStyle w:val="Tekstpodstawowy2Znak"/>
          <w:rFonts w:ascii="Times New Roman" w:hAnsi="Times New Roman" w:cs="Times New Roman"/>
          <w:color w:val="000000"/>
        </w:rPr>
        <w:t xml:space="preserve">1) odwołanie </w:t>
      </w:r>
      <w:r w:rsidRPr="00045DC1">
        <w:rPr>
          <w:rFonts w:ascii="Times New Roman" w:hAnsi="Times New Roman" w:cs="Times New Roman"/>
          <w:color w:val="000000"/>
        </w:rPr>
        <w:t>od niezgodnej z przepisami ustawy czynności zamawiającego podjętej w postępowaniu o udzielenie zamówienia lub zaniechania czynności, do której zamawiający jest zobowiązany na podstawie ustawy.</w:t>
      </w:r>
    </w:p>
    <w:p w14:paraId="459C1B03" w14:textId="77777777" w:rsidR="00034A87" w:rsidRPr="00045DC1" w:rsidRDefault="00034A87" w:rsidP="006D0D35">
      <w:pPr>
        <w:pStyle w:val="Tekstpodstawowy"/>
        <w:spacing w:before="120"/>
        <w:ind w:right="153"/>
        <w:rPr>
          <w:rFonts w:ascii="Times New Roman" w:hAnsi="Times New Roman" w:cs="Times New Roman"/>
          <w:color w:val="000000"/>
        </w:rPr>
      </w:pPr>
      <w:r w:rsidRPr="00045DC1">
        <w:rPr>
          <w:rFonts w:ascii="Times New Roman" w:hAnsi="Times New Roman" w:cs="Times New Roman"/>
          <w:color w:val="000000"/>
        </w:rPr>
        <w:t>2) W niniejszym postępowaniu odwołanie przysługuje wyłącznie wobec czynności:</w:t>
      </w:r>
    </w:p>
    <w:p w14:paraId="10C51257" w14:textId="77777777" w:rsidR="00034A87" w:rsidRPr="00045DC1" w:rsidRDefault="00034A87" w:rsidP="00670D9F">
      <w:pPr>
        <w:pStyle w:val="Akapitzlist"/>
        <w:numPr>
          <w:ilvl w:val="0"/>
          <w:numId w:val="10"/>
        </w:numPr>
        <w:tabs>
          <w:tab w:val="left" w:pos="560"/>
        </w:tabs>
        <w:spacing w:before="120"/>
        <w:rPr>
          <w:color w:val="000000"/>
        </w:rPr>
      </w:pPr>
      <w:r w:rsidRPr="00045DC1">
        <w:rPr>
          <w:color w:val="000000"/>
        </w:rPr>
        <w:t>określenia warunków udziału w postępowaniu;</w:t>
      </w:r>
    </w:p>
    <w:p w14:paraId="735D5BAF" w14:textId="77777777" w:rsidR="00034A87" w:rsidRPr="00045DC1" w:rsidRDefault="00034A87" w:rsidP="00670D9F">
      <w:pPr>
        <w:pStyle w:val="Akapitzlist"/>
        <w:numPr>
          <w:ilvl w:val="0"/>
          <w:numId w:val="10"/>
        </w:numPr>
        <w:tabs>
          <w:tab w:val="left" w:pos="560"/>
        </w:tabs>
        <w:spacing w:before="120"/>
        <w:rPr>
          <w:color w:val="000000"/>
        </w:rPr>
      </w:pPr>
      <w:r w:rsidRPr="00045DC1">
        <w:rPr>
          <w:color w:val="000000"/>
        </w:rPr>
        <w:t>wykluczenie odwołującego z postępowania o udzielenie zamówienia;</w:t>
      </w:r>
    </w:p>
    <w:p w14:paraId="5F933EBC" w14:textId="77777777" w:rsidR="00034A87" w:rsidRPr="00045DC1" w:rsidRDefault="00034A87" w:rsidP="00670D9F">
      <w:pPr>
        <w:pStyle w:val="Akapitzlist"/>
        <w:numPr>
          <w:ilvl w:val="0"/>
          <w:numId w:val="10"/>
        </w:numPr>
        <w:tabs>
          <w:tab w:val="left" w:pos="560"/>
        </w:tabs>
        <w:spacing w:before="120"/>
        <w:rPr>
          <w:color w:val="000000"/>
        </w:rPr>
      </w:pPr>
      <w:r w:rsidRPr="00045DC1">
        <w:rPr>
          <w:color w:val="000000"/>
        </w:rPr>
        <w:t>odrzucenie oferty odwołującego;</w:t>
      </w:r>
    </w:p>
    <w:p w14:paraId="2EDA9D5F" w14:textId="77777777" w:rsidR="00034A87" w:rsidRPr="00045DC1" w:rsidRDefault="00034A87" w:rsidP="00670D9F">
      <w:pPr>
        <w:pStyle w:val="Akapitzlist"/>
        <w:numPr>
          <w:ilvl w:val="0"/>
          <w:numId w:val="10"/>
        </w:numPr>
        <w:autoSpaceDN w:val="0"/>
        <w:adjustRightInd w:val="0"/>
        <w:spacing w:before="120"/>
        <w:rPr>
          <w:color w:val="000000"/>
        </w:rPr>
      </w:pPr>
      <w:r w:rsidRPr="00045DC1">
        <w:rPr>
          <w:color w:val="000000"/>
        </w:rPr>
        <w:t xml:space="preserve">sporządzenia opisu przedmiotu zamówienia </w:t>
      </w:r>
    </w:p>
    <w:p w14:paraId="13D40EA5" w14:textId="77777777" w:rsidR="00034A87" w:rsidRPr="00045DC1" w:rsidRDefault="00034A87" w:rsidP="00670D9F">
      <w:pPr>
        <w:pStyle w:val="Akapitzlist"/>
        <w:numPr>
          <w:ilvl w:val="0"/>
          <w:numId w:val="10"/>
        </w:numPr>
        <w:spacing w:before="137"/>
        <w:rPr>
          <w:color w:val="000000"/>
        </w:rPr>
      </w:pPr>
      <w:r w:rsidRPr="00045DC1">
        <w:rPr>
          <w:color w:val="000000"/>
        </w:rPr>
        <w:t>wyboru najkorzystniejszej oferty.</w:t>
      </w:r>
    </w:p>
    <w:p w14:paraId="49428E35" w14:textId="77777777" w:rsidR="00034A87" w:rsidRPr="00045DC1" w:rsidRDefault="00034A87" w:rsidP="00CF382A">
      <w:pPr>
        <w:spacing w:before="120"/>
        <w:ind w:left="283" w:hanging="357"/>
        <w:rPr>
          <w:rFonts w:ascii="Times New Roman" w:hAnsi="Times New Roman" w:cs="Times New Roman"/>
          <w:color w:val="000000"/>
        </w:rPr>
      </w:pPr>
      <w:r w:rsidRPr="00045DC1">
        <w:rPr>
          <w:rFonts w:ascii="Times New Roman" w:hAnsi="Times New Roman" w:cs="Times New Roman"/>
          <w:color w:val="000000"/>
        </w:rPr>
        <w:t xml:space="preserve">2. Zasady, terminy oraz sposób korzystania ze środków ochrony prawnej szczegółowo regulują przepisy Działu VI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 art. od 179 do 198g.)</w:t>
      </w:r>
    </w:p>
    <w:p w14:paraId="19565EEC" w14:textId="77777777" w:rsidR="00034A87" w:rsidRPr="00045DC1" w:rsidRDefault="00034A87" w:rsidP="00FA4F36">
      <w:pPr>
        <w:spacing w:before="120"/>
        <w:jc w:val="both"/>
        <w:rPr>
          <w:rFonts w:ascii="Times New Roman" w:hAnsi="Times New Roman" w:cs="Times New Roman"/>
          <w:b/>
          <w:bCs/>
          <w:color w:val="000000"/>
        </w:rPr>
      </w:pPr>
      <w:r w:rsidRPr="00045DC1">
        <w:rPr>
          <w:rFonts w:ascii="Times New Roman" w:hAnsi="Times New Roman" w:cs="Times New Roman"/>
          <w:b/>
          <w:bCs/>
          <w:color w:val="000000"/>
        </w:rPr>
        <w:t>XIX. Postanowienia końcowe</w:t>
      </w:r>
    </w:p>
    <w:p w14:paraId="21844B25" w14:textId="77777777" w:rsidR="00034A87" w:rsidRPr="00045DC1" w:rsidRDefault="00034A87" w:rsidP="00810352">
      <w:pPr>
        <w:tabs>
          <w:tab w:val="left" w:pos="762"/>
        </w:tabs>
        <w:spacing w:before="121"/>
        <w:ind w:right="153"/>
        <w:rPr>
          <w:rFonts w:ascii="Times New Roman" w:hAnsi="Times New Roman" w:cs="Times New Roman"/>
          <w:color w:val="000000"/>
        </w:rPr>
      </w:pPr>
      <w:r w:rsidRPr="00045DC1">
        <w:rPr>
          <w:rFonts w:ascii="Times New Roman" w:hAnsi="Times New Roman" w:cs="Times New Roman"/>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14:paraId="6B4381E3" w14:textId="77777777" w:rsidR="00034A87" w:rsidRPr="00045DC1" w:rsidRDefault="00034A87" w:rsidP="00BC5BFE">
      <w:pPr>
        <w:tabs>
          <w:tab w:val="left" w:pos="762"/>
        </w:tabs>
        <w:spacing w:before="121"/>
        <w:ind w:right="153"/>
        <w:jc w:val="both"/>
        <w:rPr>
          <w:rFonts w:ascii="Times New Roman" w:hAnsi="Times New Roman" w:cs="Times New Roman"/>
          <w:color w:val="000000"/>
        </w:rPr>
      </w:pPr>
      <w:r w:rsidRPr="00045DC1">
        <w:rPr>
          <w:rFonts w:ascii="Times New Roman" w:hAnsi="Times New Roman" w:cs="Times New Roman"/>
          <w:color w:val="000000"/>
        </w:rPr>
        <w:lastRenderedPageBreak/>
        <w:t>2) Dokumenty stanowiące tajemnicę przedsiębiorstwa w rozumieniu przepisów o zwalczaniu nieuczciwej konkurencji złożone przez wykonawcę którego ofertę oceniono jako najkorzystniejszą nie podlegają udostępnieniu na rzecz innych uczestników postępowania.</w:t>
      </w:r>
    </w:p>
    <w:p w14:paraId="17DACB31" w14:textId="77777777" w:rsidR="00034A87" w:rsidRPr="00045DC1" w:rsidRDefault="00034A87" w:rsidP="00BC5BFE">
      <w:pPr>
        <w:spacing w:before="120"/>
        <w:rPr>
          <w:rFonts w:ascii="Times New Roman" w:hAnsi="Times New Roman" w:cs="Times New Roman"/>
          <w:color w:val="000000"/>
        </w:rPr>
      </w:pPr>
      <w:r w:rsidRPr="00045DC1">
        <w:rPr>
          <w:rFonts w:ascii="Times New Roman" w:hAnsi="Times New Roman" w:cs="Times New Roman"/>
          <w:color w:val="000000"/>
        </w:rPr>
        <w:t>2. Udostępnienie dokumentów odbywać się będzie wg poniższych zasad:</w:t>
      </w:r>
    </w:p>
    <w:p w14:paraId="3FB1D5AA" w14:textId="77777777" w:rsidR="00034A87" w:rsidRPr="00045DC1" w:rsidRDefault="00034A87" w:rsidP="00F678DD">
      <w:pPr>
        <w:widowControl/>
        <w:suppressAutoHyphens w:val="0"/>
        <w:autoSpaceDN w:val="0"/>
        <w:adjustRightInd w:val="0"/>
        <w:spacing w:before="120"/>
        <w:rPr>
          <w:rFonts w:ascii="Times New Roman" w:hAnsi="Times New Roman" w:cs="Times New Roman"/>
          <w:color w:val="000000"/>
          <w:lang w:eastAsia="en-US"/>
        </w:rPr>
      </w:pPr>
      <w:r w:rsidRPr="00045DC1">
        <w:rPr>
          <w:rFonts w:ascii="Times New Roman" w:hAnsi="Times New Roman" w:cs="Times New Roman"/>
          <w:color w:val="000000"/>
          <w:lang w:eastAsia="en-US"/>
        </w:rPr>
        <w:t>1) Zamawiający udostępnia protokół lub załączniki do protokołu na wniosek wykonawcy .</w:t>
      </w:r>
    </w:p>
    <w:p w14:paraId="245EC3CF" w14:textId="77777777" w:rsidR="00034A87" w:rsidRPr="00045DC1" w:rsidRDefault="00034A87" w:rsidP="009E6250">
      <w:pPr>
        <w:widowControl/>
        <w:suppressAutoHyphens w:val="0"/>
        <w:autoSpaceDN w:val="0"/>
        <w:adjustRightInd w:val="0"/>
        <w:spacing w:before="120" w:after="120"/>
        <w:rPr>
          <w:rFonts w:ascii="Times New Roman" w:hAnsi="Times New Roman" w:cs="Times New Roman"/>
          <w:color w:val="000000"/>
          <w:lang w:eastAsia="en-US"/>
        </w:rPr>
      </w:pPr>
      <w:r w:rsidRPr="00045DC1">
        <w:rPr>
          <w:rFonts w:ascii="Times New Roman" w:hAnsi="Times New Roman" w:cs="Times New Roman"/>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14:paraId="628AA900" w14:textId="77777777" w:rsidR="00034A87" w:rsidRPr="00045DC1" w:rsidRDefault="00034A87" w:rsidP="009E6250">
      <w:pPr>
        <w:widowControl/>
        <w:suppressAutoHyphens w:val="0"/>
        <w:autoSpaceDN w:val="0"/>
        <w:adjustRightInd w:val="0"/>
        <w:rPr>
          <w:rFonts w:ascii="Times New Roman" w:hAnsi="Times New Roman" w:cs="Times New Roman"/>
          <w:color w:val="000000"/>
          <w:lang w:eastAsia="en-US"/>
        </w:rPr>
      </w:pPr>
      <w:r w:rsidRPr="00045DC1">
        <w:rPr>
          <w:rFonts w:ascii="Times New Roman" w:hAnsi="Times New Roman" w:cs="Times New Roman"/>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terminie przez siebie wyznaczonym,</w:t>
      </w:r>
    </w:p>
    <w:p w14:paraId="7C8245CE" w14:textId="77777777" w:rsidR="00034A87" w:rsidRPr="00045DC1" w:rsidRDefault="00034A87" w:rsidP="00EC51E6">
      <w:pPr>
        <w:widowControl/>
        <w:suppressAutoHyphens w:val="0"/>
        <w:autoSpaceDN w:val="0"/>
        <w:adjustRightInd w:val="0"/>
        <w:rPr>
          <w:rFonts w:ascii="Times New Roman" w:hAnsi="Times New Roman" w:cs="Times New Roman"/>
          <w:color w:val="000000"/>
          <w:lang w:eastAsia="en-US"/>
        </w:rPr>
      </w:pPr>
      <w:r w:rsidRPr="00045DC1">
        <w:rPr>
          <w:rFonts w:ascii="Times New Roman" w:hAnsi="Times New Roman" w:cs="Times New Roman"/>
          <w:color w:val="000000"/>
          <w:lang w:eastAsia="en-US"/>
        </w:rPr>
        <w:t xml:space="preserve">nie później jednak niż odpowiednio w dniu przekazania informacji o wyborze najkorzystniejszej oferty </w:t>
      </w:r>
    </w:p>
    <w:p w14:paraId="2CBCE3C0" w14:textId="77777777" w:rsidR="00034A87" w:rsidRPr="00045DC1" w:rsidRDefault="00034A87" w:rsidP="00EC51E6">
      <w:pPr>
        <w:rPr>
          <w:rFonts w:ascii="Times New Roman" w:hAnsi="Times New Roman" w:cs="Times New Roman"/>
          <w:color w:val="000000"/>
          <w:lang w:eastAsia="en-US"/>
        </w:rPr>
      </w:pPr>
      <w:r w:rsidRPr="00045DC1">
        <w:rPr>
          <w:rFonts w:ascii="Times New Roman" w:hAnsi="Times New Roman" w:cs="Times New Roman"/>
          <w:color w:val="000000"/>
          <w:lang w:eastAsia="en-US"/>
        </w:rPr>
        <w:t>albo przekazania informacji o unieważnieniu postępowania.</w:t>
      </w:r>
    </w:p>
    <w:p w14:paraId="657A1696" w14:textId="77777777" w:rsidR="00034A87" w:rsidRPr="00045DC1" w:rsidRDefault="00034A87" w:rsidP="00914332">
      <w:pPr>
        <w:widowControl/>
        <w:suppressAutoHyphens w:val="0"/>
        <w:autoSpaceDN w:val="0"/>
        <w:adjustRightInd w:val="0"/>
        <w:spacing w:before="120"/>
        <w:rPr>
          <w:rFonts w:ascii="Times New Roman" w:hAnsi="Times New Roman" w:cs="Times New Roman"/>
          <w:color w:val="000000"/>
          <w:lang w:eastAsia="en-US"/>
        </w:rPr>
      </w:pPr>
      <w:r w:rsidRPr="00045DC1">
        <w:rPr>
          <w:rFonts w:ascii="Times New Roman" w:hAnsi="Times New Roman" w:cs="Times New Roman"/>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14:paraId="17C17088" w14:textId="77777777" w:rsidR="00034A87" w:rsidRPr="00045DC1" w:rsidRDefault="00034A87" w:rsidP="006D0D35">
      <w:pPr>
        <w:widowControl/>
        <w:suppressAutoHyphens w:val="0"/>
        <w:autoSpaceDE/>
        <w:spacing w:after="200" w:line="276" w:lineRule="auto"/>
        <w:rPr>
          <w:rFonts w:ascii="Times New Roman" w:hAnsi="Times New Roman" w:cs="Times New Roman"/>
          <w:color w:val="000000"/>
          <w:lang w:eastAsia="en-US"/>
        </w:rPr>
      </w:pPr>
    </w:p>
    <w:p w14:paraId="7306C46E" w14:textId="77777777" w:rsidR="00034A87" w:rsidRPr="00045DC1" w:rsidRDefault="00034A87" w:rsidP="006D0D35">
      <w:pPr>
        <w:widowControl/>
        <w:suppressAutoHyphens w:val="0"/>
        <w:autoSpaceDE/>
        <w:spacing w:after="200" w:line="276" w:lineRule="auto"/>
        <w:rPr>
          <w:rFonts w:ascii="Times New Roman" w:hAnsi="Times New Roman" w:cs="Times New Roman"/>
          <w:color w:val="000000"/>
          <w:lang w:eastAsia="en-US"/>
        </w:rPr>
      </w:pPr>
    </w:p>
    <w:p w14:paraId="65AAA48C" w14:textId="77777777" w:rsidR="00A5107F" w:rsidRDefault="00A5107F" w:rsidP="00E95DD5">
      <w:pPr>
        <w:jc w:val="right"/>
        <w:rPr>
          <w:rFonts w:ascii="Times New Roman" w:hAnsi="Times New Roman" w:cs="Times New Roman"/>
          <w:color w:val="000000"/>
        </w:rPr>
      </w:pPr>
    </w:p>
    <w:p w14:paraId="5E7780F9" w14:textId="77777777" w:rsidR="00A5107F" w:rsidRDefault="00A5107F" w:rsidP="00E95DD5">
      <w:pPr>
        <w:jc w:val="right"/>
        <w:rPr>
          <w:rFonts w:ascii="Times New Roman" w:hAnsi="Times New Roman" w:cs="Times New Roman"/>
          <w:color w:val="000000"/>
        </w:rPr>
      </w:pPr>
    </w:p>
    <w:p w14:paraId="299BC2CD" w14:textId="77777777" w:rsidR="00A5107F" w:rsidRDefault="00A5107F" w:rsidP="00E95DD5">
      <w:pPr>
        <w:jc w:val="right"/>
        <w:rPr>
          <w:rFonts w:ascii="Times New Roman" w:hAnsi="Times New Roman" w:cs="Times New Roman"/>
          <w:color w:val="000000"/>
        </w:rPr>
      </w:pPr>
    </w:p>
    <w:p w14:paraId="578CECFE" w14:textId="30526684" w:rsidR="00A5107F" w:rsidRDefault="00A5107F" w:rsidP="00E95DD5">
      <w:pPr>
        <w:jc w:val="right"/>
        <w:rPr>
          <w:rFonts w:ascii="Times New Roman" w:hAnsi="Times New Roman" w:cs="Times New Roman"/>
          <w:color w:val="000000"/>
        </w:rPr>
      </w:pPr>
    </w:p>
    <w:p w14:paraId="643390B2" w14:textId="2942E617" w:rsidR="00456BBA" w:rsidRDefault="00456BBA" w:rsidP="00E95DD5">
      <w:pPr>
        <w:jc w:val="right"/>
        <w:rPr>
          <w:rFonts w:ascii="Times New Roman" w:hAnsi="Times New Roman" w:cs="Times New Roman"/>
          <w:color w:val="000000"/>
        </w:rPr>
      </w:pPr>
    </w:p>
    <w:p w14:paraId="0681C9A4" w14:textId="3C213E6B" w:rsidR="00456BBA" w:rsidRDefault="00456BBA" w:rsidP="00E95DD5">
      <w:pPr>
        <w:jc w:val="right"/>
        <w:rPr>
          <w:rFonts w:ascii="Times New Roman" w:hAnsi="Times New Roman" w:cs="Times New Roman"/>
          <w:color w:val="000000"/>
        </w:rPr>
      </w:pPr>
    </w:p>
    <w:p w14:paraId="62645E4B" w14:textId="3F8251C4" w:rsidR="00456BBA" w:rsidRDefault="00456BBA" w:rsidP="00E95DD5">
      <w:pPr>
        <w:jc w:val="right"/>
        <w:rPr>
          <w:rFonts w:ascii="Times New Roman" w:hAnsi="Times New Roman" w:cs="Times New Roman"/>
          <w:color w:val="000000"/>
        </w:rPr>
      </w:pPr>
    </w:p>
    <w:p w14:paraId="0587A2F9" w14:textId="3F83EAF8" w:rsidR="00456BBA" w:rsidRDefault="00456BBA" w:rsidP="00E95DD5">
      <w:pPr>
        <w:jc w:val="right"/>
        <w:rPr>
          <w:rFonts w:ascii="Times New Roman" w:hAnsi="Times New Roman" w:cs="Times New Roman"/>
          <w:color w:val="000000"/>
        </w:rPr>
      </w:pPr>
    </w:p>
    <w:p w14:paraId="42DA14FE" w14:textId="43643980" w:rsidR="00456BBA" w:rsidRDefault="00456BBA" w:rsidP="00E95DD5">
      <w:pPr>
        <w:jc w:val="right"/>
        <w:rPr>
          <w:rFonts w:ascii="Times New Roman" w:hAnsi="Times New Roman" w:cs="Times New Roman"/>
          <w:color w:val="000000"/>
        </w:rPr>
      </w:pPr>
    </w:p>
    <w:p w14:paraId="76FECC8C" w14:textId="27FA0A07" w:rsidR="00456BBA" w:rsidRDefault="00456BBA" w:rsidP="00E95DD5">
      <w:pPr>
        <w:jc w:val="right"/>
        <w:rPr>
          <w:rFonts w:ascii="Times New Roman" w:hAnsi="Times New Roman" w:cs="Times New Roman"/>
          <w:color w:val="000000"/>
        </w:rPr>
      </w:pPr>
    </w:p>
    <w:p w14:paraId="3E5F6910" w14:textId="6D4E5F54" w:rsidR="00456BBA" w:rsidRDefault="00456BBA" w:rsidP="00E95DD5">
      <w:pPr>
        <w:jc w:val="right"/>
        <w:rPr>
          <w:rFonts w:ascii="Times New Roman" w:hAnsi="Times New Roman" w:cs="Times New Roman"/>
          <w:color w:val="000000"/>
        </w:rPr>
      </w:pPr>
    </w:p>
    <w:p w14:paraId="72AC1585" w14:textId="4EC280D5" w:rsidR="00456BBA" w:rsidRDefault="00456BBA" w:rsidP="00E95DD5">
      <w:pPr>
        <w:jc w:val="right"/>
        <w:rPr>
          <w:rFonts w:ascii="Times New Roman" w:hAnsi="Times New Roman" w:cs="Times New Roman"/>
          <w:color w:val="000000"/>
        </w:rPr>
      </w:pPr>
    </w:p>
    <w:p w14:paraId="16D54C6A" w14:textId="0FE13A9B" w:rsidR="00456BBA" w:rsidRDefault="00456BBA" w:rsidP="00E95DD5">
      <w:pPr>
        <w:jc w:val="right"/>
        <w:rPr>
          <w:rFonts w:ascii="Times New Roman" w:hAnsi="Times New Roman" w:cs="Times New Roman"/>
          <w:color w:val="000000"/>
        </w:rPr>
      </w:pPr>
    </w:p>
    <w:p w14:paraId="4E91F358" w14:textId="50316929" w:rsidR="00456BBA" w:rsidRDefault="00456BBA" w:rsidP="00E95DD5">
      <w:pPr>
        <w:jc w:val="right"/>
        <w:rPr>
          <w:rFonts w:ascii="Times New Roman" w:hAnsi="Times New Roman" w:cs="Times New Roman"/>
          <w:color w:val="000000"/>
        </w:rPr>
      </w:pPr>
    </w:p>
    <w:p w14:paraId="129C1CD8" w14:textId="77777777" w:rsidR="00456BBA" w:rsidRDefault="00456BBA" w:rsidP="00E95DD5">
      <w:pPr>
        <w:jc w:val="right"/>
        <w:rPr>
          <w:rFonts w:ascii="Times New Roman" w:hAnsi="Times New Roman" w:cs="Times New Roman"/>
          <w:color w:val="000000"/>
        </w:rPr>
      </w:pPr>
    </w:p>
    <w:p w14:paraId="546CA0CB" w14:textId="77777777" w:rsidR="00A5107F" w:rsidRDefault="00A5107F" w:rsidP="00E95DD5">
      <w:pPr>
        <w:jc w:val="right"/>
        <w:rPr>
          <w:rFonts w:ascii="Times New Roman" w:hAnsi="Times New Roman" w:cs="Times New Roman"/>
          <w:color w:val="000000"/>
        </w:rPr>
      </w:pPr>
    </w:p>
    <w:p w14:paraId="66616163" w14:textId="77777777" w:rsidR="00A5107F" w:rsidRDefault="00A5107F" w:rsidP="00E95DD5">
      <w:pPr>
        <w:jc w:val="right"/>
        <w:rPr>
          <w:rFonts w:ascii="Times New Roman" w:hAnsi="Times New Roman" w:cs="Times New Roman"/>
          <w:color w:val="000000"/>
        </w:rPr>
      </w:pPr>
    </w:p>
    <w:p w14:paraId="3E803654" w14:textId="77777777" w:rsidR="00A5107F" w:rsidRDefault="00A5107F" w:rsidP="004C5D2E">
      <w:pPr>
        <w:rPr>
          <w:rFonts w:ascii="Times New Roman" w:hAnsi="Times New Roman" w:cs="Times New Roman"/>
          <w:color w:val="000000"/>
        </w:rPr>
      </w:pPr>
    </w:p>
    <w:p w14:paraId="57B0FF38" w14:textId="77777777" w:rsidR="00A5107F" w:rsidRDefault="00A5107F" w:rsidP="00E95DD5">
      <w:pPr>
        <w:jc w:val="right"/>
        <w:rPr>
          <w:rFonts w:ascii="Times New Roman" w:hAnsi="Times New Roman" w:cs="Times New Roman"/>
          <w:color w:val="000000"/>
        </w:rPr>
      </w:pPr>
    </w:p>
    <w:p w14:paraId="3C3BE4DB" w14:textId="77777777" w:rsidR="00034A87" w:rsidRPr="004C5D2E" w:rsidRDefault="00034A87" w:rsidP="00E95DD5">
      <w:pPr>
        <w:jc w:val="right"/>
        <w:rPr>
          <w:rFonts w:ascii="Times New Roman" w:hAnsi="Times New Roman" w:cs="Times New Roman"/>
        </w:rPr>
      </w:pPr>
      <w:r w:rsidRPr="004C5D2E">
        <w:rPr>
          <w:rFonts w:ascii="Times New Roman" w:hAnsi="Times New Roman" w:cs="Times New Roman"/>
        </w:rPr>
        <w:t xml:space="preserve">                                                                                       </w:t>
      </w:r>
    </w:p>
    <w:p w14:paraId="60C77368" w14:textId="77777777" w:rsidR="00034A87" w:rsidRPr="00045DC1" w:rsidRDefault="00034A87" w:rsidP="00E95DD5">
      <w:pPr>
        <w:jc w:val="right"/>
        <w:rPr>
          <w:rFonts w:ascii="Times New Roman" w:hAnsi="Times New Roman" w:cs="Times New Roman"/>
          <w:color w:val="000000"/>
        </w:rPr>
      </w:pPr>
    </w:p>
    <w:p w14:paraId="5EA3526B" w14:textId="77777777" w:rsidR="00034A87" w:rsidRPr="00045DC1" w:rsidRDefault="00034A87" w:rsidP="00E95DD5">
      <w:pPr>
        <w:jc w:val="right"/>
        <w:rPr>
          <w:rFonts w:ascii="Times New Roman" w:hAnsi="Times New Roman" w:cs="Times New Roman"/>
          <w:color w:val="000000"/>
          <w:shd w:val="clear" w:color="auto" w:fill="FFFFFF"/>
        </w:rPr>
      </w:pPr>
      <w:r w:rsidRPr="00045DC1">
        <w:rPr>
          <w:rFonts w:ascii="Times New Roman" w:hAnsi="Times New Roman" w:cs="Times New Roman"/>
          <w:color w:val="000000"/>
        </w:rPr>
        <w:t xml:space="preserve">          Załącznik nr </w:t>
      </w:r>
      <w:r w:rsidRPr="00045DC1">
        <w:rPr>
          <w:rFonts w:ascii="Times New Roman" w:hAnsi="Times New Roman" w:cs="Times New Roman"/>
          <w:color w:val="000000"/>
          <w:shd w:val="clear" w:color="auto" w:fill="FFFFFF"/>
        </w:rPr>
        <w:t>1 do SIWZ</w:t>
      </w:r>
    </w:p>
    <w:p w14:paraId="3A9DB374" w14:textId="77777777" w:rsidR="00034A87" w:rsidRPr="00045DC1" w:rsidRDefault="00034A87" w:rsidP="00E95DD5">
      <w:pPr>
        <w:rPr>
          <w:rFonts w:ascii="Times New Roman" w:hAnsi="Times New Roman" w:cs="Times New Roman"/>
          <w:b/>
          <w:bCs/>
          <w:color w:val="000000"/>
        </w:rPr>
      </w:pPr>
    </w:p>
    <w:p w14:paraId="4EFA4826" w14:textId="77777777" w:rsidR="00034A87" w:rsidRPr="00045DC1" w:rsidRDefault="00034A87" w:rsidP="00E95DD5">
      <w:pPr>
        <w:jc w:val="center"/>
        <w:rPr>
          <w:rFonts w:ascii="Times New Roman" w:hAnsi="Times New Roman" w:cs="Times New Roman"/>
          <w:b/>
          <w:bCs/>
          <w:color w:val="000000"/>
        </w:rPr>
      </w:pPr>
    </w:p>
    <w:p w14:paraId="72AEBFEE" w14:textId="77777777" w:rsidR="00034A87" w:rsidRPr="00045DC1" w:rsidRDefault="00034A87" w:rsidP="00E95DD5">
      <w:pPr>
        <w:jc w:val="center"/>
        <w:rPr>
          <w:rFonts w:ascii="Times New Roman" w:hAnsi="Times New Roman" w:cs="Times New Roman"/>
          <w:b/>
          <w:bCs/>
          <w:color w:val="000000"/>
        </w:rPr>
      </w:pPr>
      <w:r w:rsidRPr="00045DC1">
        <w:rPr>
          <w:rFonts w:ascii="Times New Roman" w:hAnsi="Times New Roman" w:cs="Times New Roman"/>
          <w:b/>
          <w:bCs/>
          <w:color w:val="000000"/>
        </w:rPr>
        <w:t>FORMULARZ OFERTOWY WYKONAWCY</w:t>
      </w:r>
    </w:p>
    <w:p w14:paraId="3505FD68" w14:textId="77777777" w:rsidR="00034A87" w:rsidRPr="00045DC1" w:rsidRDefault="00034A87" w:rsidP="00E95DD5">
      <w:pPr>
        <w:rPr>
          <w:rFonts w:ascii="Times New Roman" w:hAnsi="Times New Roman" w:cs="Times New Roman"/>
          <w:b/>
          <w:bCs/>
          <w:color w:val="000000"/>
        </w:rPr>
      </w:pPr>
    </w:p>
    <w:p w14:paraId="41D740A5" w14:textId="77777777" w:rsidR="00034A87" w:rsidRPr="00045DC1" w:rsidRDefault="00034A87" w:rsidP="00E95DD5">
      <w:pPr>
        <w:rPr>
          <w:rFonts w:ascii="Times New Roman" w:hAnsi="Times New Roman" w:cs="Times New Roman"/>
          <w:b/>
          <w:bCs/>
          <w:color w:val="000000"/>
        </w:rPr>
      </w:pPr>
    </w:p>
    <w:p w14:paraId="79D7C6D1" w14:textId="77777777" w:rsidR="00034A87" w:rsidRPr="00045DC1" w:rsidRDefault="00034A87" w:rsidP="00E95DD5">
      <w:pPr>
        <w:rPr>
          <w:rFonts w:ascii="Times New Roman" w:hAnsi="Times New Roman" w:cs="Times New Roman"/>
          <w:b/>
          <w:bCs/>
          <w:color w:val="000000"/>
        </w:rPr>
      </w:pPr>
      <w:r w:rsidRPr="00045DC1">
        <w:rPr>
          <w:rFonts w:ascii="Times New Roman" w:hAnsi="Times New Roman" w:cs="Times New Roman"/>
          <w:b/>
          <w:bCs/>
          <w:color w:val="000000"/>
        </w:rPr>
        <w:t>Dane dotyczące wykonawcy</w:t>
      </w:r>
    </w:p>
    <w:p w14:paraId="65F327B3" w14:textId="77777777" w:rsidR="00034A87" w:rsidRPr="00045DC1" w:rsidRDefault="00034A87" w:rsidP="00E95DD5">
      <w:pPr>
        <w:rPr>
          <w:rFonts w:ascii="Times New Roman" w:hAnsi="Times New Roman" w:cs="Times New Roman"/>
          <w:color w:val="000000"/>
        </w:rPr>
      </w:pPr>
    </w:p>
    <w:p w14:paraId="3C46EDE5"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Nazwa firmy (wykonawcy)..................................................................................................</w:t>
      </w:r>
    </w:p>
    <w:p w14:paraId="08214B4D" w14:textId="77777777" w:rsidR="00034A87" w:rsidRPr="00045DC1" w:rsidRDefault="00034A87" w:rsidP="00E95DD5">
      <w:pPr>
        <w:rPr>
          <w:rFonts w:ascii="Times New Roman" w:hAnsi="Times New Roman" w:cs="Times New Roman"/>
          <w:color w:val="000000"/>
        </w:rPr>
      </w:pPr>
    </w:p>
    <w:p w14:paraId="00528C0A"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z siedzibą:</w:t>
      </w:r>
    </w:p>
    <w:p w14:paraId="79D2FE8C"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miejscowość: ................................................................. , ulica:................................, </w:t>
      </w:r>
    </w:p>
    <w:p w14:paraId="2E7C336D" w14:textId="77777777" w:rsidR="00034A87" w:rsidRPr="00045DC1" w:rsidRDefault="00034A87" w:rsidP="00E95DD5">
      <w:pPr>
        <w:rPr>
          <w:rFonts w:ascii="Times New Roman" w:hAnsi="Times New Roman" w:cs="Times New Roman"/>
          <w:color w:val="000000"/>
        </w:rPr>
      </w:pPr>
    </w:p>
    <w:p w14:paraId="6DCDBA7B"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nr.............lokal:....................,</w:t>
      </w:r>
    </w:p>
    <w:p w14:paraId="0877F161" w14:textId="77777777" w:rsidR="00034A87" w:rsidRPr="00045DC1" w:rsidRDefault="00034A87" w:rsidP="00E95DD5">
      <w:pPr>
        <w:rPr>
          <w:rFonts w:ascii="Times New Roman" w:hAnsi="Times New Roman" w:cs="Times New Roman"/>
          <w:color w:val="000000"/>
        </w:rPr>
      </w:pPr>
    </w:p>
    <w:p w14:paraId="7C73D0E7"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województwo: .............................., powiat:......................, </w:t>
      </w:r>
    </w:p>
    <w:p w14:paraId="022236BE" w14:textId="77777777" w:rsidR="00034A87" w:rsidRPr="00045DC1" w:rsidRDefault="00034A87" w:rsidP="00E95DD5">
      <w:pPr>
        <w:rPr>
          <w:rFonts w:ascii="Times New Roman" w:hAnsi="Times New Roman" w:cs="Times New Roman"/>
          <w:color w:val="000000"/>
        </w:rPr>
      </w:pPr>
    </w:p>
    <w:p w14:paraId="759ABE35"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kod:............,poczta:.............................,</w:t>
      </w:r>
    </w:p>
    <w:p w14:paraId="4C7FF762" w14:textId="77777777" w:rsidR="00034A87" w:rsidRPr="00045DC1" w:rsidRDefault="00034A87" w:rsidP="00E95DD5">
      <w:pPr>
        <w:spacing w:before="120"/>
        <w:rPr>
          <w:rFonts w:ascii="Times New Roman" w:hAnsi="Times New Roman" w:cs="Times New Roman"/>
          <w:color w:val="000000"/>
        </w:rPr>
      </w:pPr>
      <w:r w:rsidRPr="00045DC1">
        <w:rPr>
          <w:rFonts w:ascii="Times New Roman" w:hAnsi="Times New Roman" w:cs="Times New Roman"/>
          <w:color w:val="000000"/>
        </w:rPr>
        <w:t>Nr telefonu/faksu ............................................................................................,</w:t>
      </w:r>
    </w:p>
    <w:p w14:paraId="64424C62" w14:textId="77777777" w:rsidR="00034A87" w:rsidRPr="00045DC1" w:rsidRDefault="00034A87" w:rsidP="00E95DD5">
      <w:pPr>
        <w:rPr>
          <w:rFonts w:ascii="Times New Roman" w:hAnsi="Times New Roman" w:cs="Times New Roman"/>
          <w:color w:val="000000"/>
        </w:rPr>
      </w:pPr>
    </w:p>
    <w:p w14:paraId="5E792703"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Poczta elektroniczna  (e-mail ) ...............................................................................,</w:t>
      </w:r>
    </w:p>
    <w:p w14:paraId="68DA8F01" w14:textId="77777777" w:rsidR="00034A87" w:rsidRPr="00045DC1" w:rsidRDefault="00034A87" w:rsidP="00E95DD5">
      <w:pPr>
        <w:rPr>
          <w:rFonts w:ascii="Times New Roman" w:hAnsi="Times New Roman" w:cs="Times New Roman"/>
          <w:color w:val="000000"/>
        </w:rPr>
      </w:pPr>
    </w:p>
    <w:p w14:paraId="23AD0F4D"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Strona internetowa: .................................................................................................,</w:t>
      </w:r>
    </w:p>
    <w:p w14:paraId="4130D311" w14:textId="77777777" w:rsidR="00034A87" w:rsidRPr="00045DC1" w:rsidRDefault="00034A87" w:rsidP="00E95DD5">
      <w:pPr>
        <w:rPr>
          <w:rFonts w:ascii="Times New Roman" w:hAnsi="Times New Roman" w:cs="Times New Roman"/>
          <w:color w:val="000000"/>
        </w:rPr>
      </w:pPr>
    </w:p>
    <w:p w14:paraId="091E01B4"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NIP/ PESEL</w:t>
      </w:r>
      <w:r w:rsidRPr="00045DC1">
        <w:rPr>
          <w:rStyle w:val="Odwoanieprzypisudolnego"/>
          <w:rFonts w:ascii="Times New Roman" w:hAnsi="Times New Roman"/>
          <w:color w:val="000000"/>
        </w:rPr>
        <w:footnoteReference w:id="1"/>
      </w:r>
      <w:r w:rsidRPr="00045DC1">
        <w:rPr>
          <w:rFonts w:ascii="Times New Roman" w:hAnsi="Times New Roman" w:cs="Times New Roman"/>
          <w:color w:val="000000"/>
        </w:rPr>
        <w:t>......................................................................................................................,</w:t>
      </w:r>
    </w:p>
    <w:p w14:paraId="5F3417A7" w14:textId="77777777" w:rsidR="00034A87" w:rsidRPr="00045DC1" w:rsidRDefault="00034A87" w:rsidP="00E95DD5">
      <w:pPr>
        <w:rPr>
          <w:rFonts w:ascii="Times New Roman" w:hAnsi="Times New Roman" w:cs="Times New Roman"/>
          <w:color w:val="000000"/>
        </w:rPr>
      </w:pPr>
    </w:p>
    <w:p w14:paraId="6C7C4386"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REGON...............................................................................................................,</w:t>
      </w:r>
    </w:p>
    <w:p w14:paraId="76374E0F" w14:textId="77777777" w:rsidR="00034A87" w:rsidRPr="00045DC1" w:rsidRDefault="00034A87" w:rsidP="00E95DD5">
      <w:pPr>
        <w:rPr>
          <w:rFonts w:ascii="Times New Roman" w:hAnsi="Times New Roman" w:cs="Times New Roman"/>
          <w:color w:val="000000"/>
        </w:rPr>
      </w:pPr>
    </w:p>
    <w:p w14:paraId="42BA8252" w14:textId="77777777" w:rsidR="00034A87" w:rsidRPr="00890CF7" w:rsidRDefault="00034A87" w:rsidP="00E95DD5">
      <w:pPr>
        <w:rPr>
          <w:rFonts w:ascii="Times New Roman" w:hAnsi="Times New Roman" w:cs="Times New Roman"/>
          <w:color w:val="000000"/>
        </w:rPr>
      </w:pPr>
      <w:r w:rsidRPr="00890CF7">
        <w:rPr>
          <w:rFonts w:ascii="Times New Roman" w:hAnsi="Times New Roman" w:cs="Times New Roman"/>
          <w:color w:val="000000"/>
        </w:rPr>
        <w:t>Wpisany do</w:t>
      </w:r>
      <w:r w:rsidRPr="00890CF7">
        <w:rPr>
          <w:rStyle w:val="Odwoanieprzypisudolnego"/>
          <w:rFonts w:ascii="Times New Roman" w:hAnsi="Times New Roman"/>
          <w:color w:val="000000"/>
        </w:rPr>
        <w:footnoteReference w:id="2"/>
      </w:r>
      <w:r w:rsidRPr="00890CF7">
        <w:rPr>
          <w:rFonts w:ascii="Times New Roman" w:hAnsi="Times New Roman" w:cs="Times New Roman"/>
          <w:color w:val="000000"/>
        </w:rPr>
        <w:t>:</w:t>
      </w:r>
    </w:p>
    <w:p w14:paraId="08265AC9" w14:textId="77777777" w:rsidR="00034A87" w:rsidRPr="00890CF7" w:rsidRDefault="00034A87" w:rsidP="00670D9F">
      <w:pPr>
        <w:pStyle w:val="Akapitzlist"/>
        <w:numPr>
          <w:ilvl w:val="0"/>
          <w:numId w:val="9"/>
        </w:numPr>
        <w:rPr>
          <w:color w:val="000000"/>
        </w:rPr>
      </w:pPr>
      <w:r w:rsidRPr="00890CF7">
        <w:rPr>
          <w:color w:val="000000"/>
        </w:rPr>
        <w:t>Krajowego Rejestru Sądowego w Sądzie …………………………………. pod nr……………………………………</w:t>
      </w:r>
    </w:p>
    <w:p w14:paraId="42758013" w14:textId="77777777" w:rsidR="00034A87" w:rsidRPr="00890CF7" w:rsidRDefault="00034A87" w:rsidP="00670D9F">
      <w:pPr>
        <w:pStyle w:val="Akapitzlist"/>
        <w:numPr>
          <w:ilvl w:val="0"/>
          <w:numId w:val="9"/>
        </w:numPr>
        <w:spacing w:before="120"/>
        <w:rPr>
          <w:color w:val="000000"/>
        </w:rPr>
      </w:pPr>
      <w:r w:rsidRPr="00890CF7">
        <w:rPr>
          <w:color w:val="000000"/>
        </w:rPr>
        <w:t xml:space="preserve">Centralnej Ewidencji Informacji o Działalności Gospodarczej </w:t>
      </w:r>
    </w:p>
    <w:p w14:paraId="30BF3571" w14:textId="29FCDA4E" w:rsidR="0060357F" w:rsidRPr="004C5D2E" w:rsidRDefault="00034A87" w:rsidP="004C5D2E">
      <w:pPr>
        <w:jc w:val="center"/>
        <w:rPr>
          <w:rFonts w:ascii="Times New Roman" w:hAnsi="Times New Roman" w:cs="Times New Roman"/>
          <w:b/>
          <w:bCs/>
        </w:rPr>
      </w:pPr>
      <w:r w:rsidRPr="00890CF7">
        <w:rPr>
          <w:rFonts w:ascii="Times New Roman" w:hAnsi="Times New Roman" w:cs="Times New Roman"/>
        </w:rPr>
        <w:t>1. Oferuję/my wykonanie</w:t>
      </w:r>
      <w:r w:rsidR="00592A46">
        <w:rPr>
          <w:rFonts w:ascii="Times New Roman" w:hAnsi="Times New Roman" w:cs="Times New Roman"/>
        </w:rPr>
        <w:t xml:space="preserve"> całości</w:t>
      </w:r>
      <w:r w:rsidRPr="00890CF7">
        <w:rPr>
          <w:rFonts w:ascii="Times New Roman" w:hAnsi="Times New Roman" w:cs="Times New Roman"/>
        </w:rPr>
        <w:t xml:space="preserve"> przedmiotu zamówienia pod nazwą: </w:t>
      </w:r>
      <w:r w:rsidRPr="00890CF7">
        <w:rPr>
          <w:rFonts w:ascii="Times New Roman" w:hAnsi="Times New Roman" w:cs="Times New Roman"/>
          <w:bCs/>
        </w:rPr>
        <w:t xml:space="preserve"> </w:t>
      </w:r>
      <w:r w:rsidR="004C5D2E" w:rsidRPr="004C5D2E">
        <w:rPr>
          <w:rFonts w:ascii="Times New Roman" w:hAnsi="Times New Roman" w:cs="Times New Roman"/>
          <w:b/>
          <w:bCs/>
        </w:rPr>
        <w:t xml:space="preserve">„ Przebudowa drogi wewnętrznej Bolków-Nietuszyna od km 0+000 do km 1+798 ( Etap II – od km 1+122 do km 1+798 wraz z przebudową do parametrów zjazdu publicznego istniejącego zjazdu </w:t>
      </w:r>
      <w:r w:rsidR="00204921">
        <w:rPr>
          <w:rFonts w:ascii="Times New Roman" w:hAnsi="Times New Roman" w:cs="Times New Roman"/>
          <w:b/>
          <w:bCs/>
        </w:rPr>
        <w:t>z</w:t>
      </w:r>
      <w:r w:rsidR="004C5D2E" w:rsidRPr="004C5D2E">
        <w:rPr>
          <w:rFonts w:ascii="Times New Roman" w:hAnsi="Times New Roman" w:cs="Times New Roman"/>
          <w:b/>
          <w:bCs/>
        </w:rPr>
        <w:t xml:space="preserve"> drog</w:t>
      </w:r>
      <w:r w:rsidR="00204921">
        <w:rPr>
          <w:rFonts w:ascii="Times New Roman" w:hAnsi="Times New Roman" w:cs="Times New Roman"/>
          <w:b/>
          <w:bCs/>
        </w:rPr>
        <w:t>i</w:t>
      </w:r>
      <w:r w:rsidR="004C5D2E" w:rsidRPr="004C5D2E">
        <w:rPr>
          <w:rFonts w:ascii="Times New Roman" w:hAnsi="Times New Roman" w:cs="Times New Roman"/>
          <w:b/>
          <w:bCs/>
        </w:rPr>
        <w:t xml:space="preserve"> krajow</w:t>
      </w:r>
      <w:r w:rsidR="00204921">
        <w:rPr>
          <w:rFonts w:ascii="Times New Roman" w:hAnsi="Times New Roman" w:cs="Times New Roman"/>
          <w:b/>
          <w:bCs/>
        </w:rPr>
        <w:t>ej</w:t>
      </w:r>
      <w:r w:rsidR="004C5D2E" w:rsidRPr="004C5D2E">
        <w:rPr>
          <w:rFonts w:ascii="Times New Roman" w:hAnsi="Times New Roman" w:cs="Times New Roman"/>
          <w:b/>
          <w:bCs/>
        </w:rPr>
        <w:t xml:space="preserve"> nr 45  )  </w:t>
      </w:r>
    </w:p>
    <w:p w14:paraId="3271F00A" w14:textId="77777777" w:rsidR="00034A87" w:rsidRPr="00890CF7" w:rsidRDefault="00034A87" w:rsidP="00890CF7">
      <w:pPr>
        <w:jc w:val="center"/>
        <w:rPr>
          <w:rFonts w:ascii="Times New Roman" w:hAnsi="Times New Roman" w:cs="Times New Roman"/>
          <w:b/>
          <w:bCs/>
          <w:color w:val="000000"/>
          <w:sz w:val="32"/>
          <w:szCs w:val="32"/>
        </w:rPr>
      </w:pPr>
    </w:p>
    <w:p w14:paraId="58128E1E" w14:textId="77777777" w:rsidR="00034A87" w:rsidRPr="00890CF7" w:rsidRDefault="00034A87" w:rsidP="008D5C99">
      <w:pPr>
        <w:spacing w:before="120"/>
        <w:rPr>
          <w:rFonts w:ascii="Times New Roman" w:hAnsi="Times New Roman" w:cs="Times New Roman"/>
          <w:b/>
          <w:bCs/>
          <w:color w:val="000000"/>
        </w:rPr>
      </w:pPr>
      <w:r w:rsidRPr="00890CF7">
        <w:rPr>
          <w:rFonts w:ascii="Times New Roman" w:hAnsi="Times New Roman" w:cs="Times New Roman"/>
          <w:b/>
          <w:bCs/>
          <w:color w:val="000000"/>
        </w:rPr>
        <w:t xml:space="preserve"> </w:t>
      </w:r>
      <w:r w:rsidRPr="00890CF7">
        <w:rPr>
          <w:rFonts w:ascii="Times New Roman" w:hAnsi="Times New Roman" w:cs="Times New Roman"/>
          <w:b/>
          <w:bCs/>
          <w:iCs/>
          <w:color w:val="000000"/>
          <w:shd w:val="clear" w:color="auto" w:fill="FFFFFF"/>
        </w:rPr>
        <w:t xml:space="preserve"> za:</w:t>
      </w:r>
    </w:p>
    <w:p w14:paraId="5AE2F09C"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Cenę netto...........................................................................................................zł </w:t>
      </w:r>
    </w:p>
    <w:p w14:paraId="4F357719"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(słownie: ..............................................................................................................)</w:t>
      </w:r>
    </w:p>
    <w:p w14:paraId="5126DF89"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lastRenderedPageBreak/>
        <w:t>podatek VAT 23%  .................................................................................................zł</w:t>
      </w:r>
    </w:p>
    <w:p w14:paraId="5B5A625C"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słownie: ............................................................................................................  )</w:t>
      </w:r>
    </w:p>
    <w:p w14:paraId="357C4A39"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b/>
          <w:bCs/>
          <w:color w:val="000000"/>
        </w:rPr>
        <w:t>Cenę brutto</w:t>
      </w:r>
      <w:r w:rsidRPr="00045DC1">
        <w:rPr>
          <w:rFonts w:ascii="Times New Roman" w:hAnsi="Times New Roman" w:cs="Times New Roman"/>
          <w:color w:val="000000"/>
        </w:rPr>
        <w:t>..........................................................................................................zł</w:t>
      </w:r>
    </w:p>
    <w:p w14:paraId="7C384EA3"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(słownie: ...............................................................................................................)</w:t>
      </w:r>
    </w:p>
    <w:p w14:paraId="172DAC91" w14:textId="77777777" w:rsidR="00034A87" w:rsidRPr="00045DC1" w:rsidRDefault="00034A87" w:rsidP="007D354B">
      <w:pPr>
        <w:rPr>
          <w:rFonts w:ascii="Times New Roman" w:hAnsi="Times New Roman" w:cs="Times New Roman"/>
          <w:color w:val="000000"/>
        </w:rPr>
      </w:pPr>
      <w:r w:rsidRPr="00045DC1">
        <w:rPr>
          <w:rFonts w:ascii="Times New Roman" w:hAnsi="Times New Roman" w:cs="Times New Roman"/>
          <w:color w:val="000000"/>
        </w:rPr>
        <w:t>Wskazana cena oferty brutto uwzględnia wszystkie koszty związane z realizacją przedmiotu zamówienia i jest</w:t>
      </w:r>
      <w:r w:rsidRPr="00045DC1">
        <w:rPr>
          <w:rFonts w:ascii="Times New Roman" w:hAnsi="Times New Roman" w:cs="Times New Roman"/>
        </w:rPr>
        <w:t xml:space="preserve">  </w:t>
      </w:r>
      <w:r w:rsidRPr="00045DC1">
        <w:rPr>
          <w:rFonts w:ascii="Times New Roman" w:hAnsi="Times New Roman" w:cs="Times New Roman"/>
          <w:b/>
        </w:rPr>
        <w:t xml:space="preserve">wynagrodzeniem ryczałtowym, </w:t>
      </w:r>
      <w:r w:rsidRPr="00045DC1">
        <w:rPr>
          <w:rFonts w:ascii="Times New Roman" w:hAnsi="Times New Roman" w:cs="Times New Roman"/>
        </w:rPr>
        <w:t>którego definicję określa art. 632  Kodeksu cywilnego i</w:t>
      </w:r>
      <w:r w:rsidRPr="00045DC1">
        <w:rPr>
          <w:rFonts w:ascii="Times New Roman" w:hAnsi="Times New Roman" w:cs="Times New Roman"/>
          <w:color w:val="000000"/>
        </w:rPr>
        <w:t xml:space="preserve"> została obliczona na podstawie Dokumentacji projektowej.</w:t>
      </w:r>
    </w:p>
    <w:p w14:paraId="4E41F923" w14:textId="6B0E95C4" w:rsidR="00034A87" w:rsidRPr="002C5CFC" w:rsidRDefault="00034A87" w:rsidP="002C5CFC">
      <w:pPr>
        <w:rPr>
          <w:rFonts w:ascii="Times New Roman" w:hAnsi="Times New Roman" w:cs="Times New Roman"/>
          <w:b/>
          <w:color w:val="000000"/>
        </w:rPr>
      </w:pPr>
      <w:r w:rsidRPr="00045DC1">
        <w:rPr>
          <w:rFonts w:ascii="Times New Roman" w:hAnsi="Times New Roman" w:cs="Times New Roman"/>
          <w:color w:val="000000"/>
        </w:rPr>
        <w:t>2. Termin wykonania zamówienia</w:t>
      </w:r>
      <w:r w:rsidRPr="00045DC1">
        <w:rPr>
          <w:rFonts w:ascii="Times New Roman" w:hAnsi="Times New Roman" w:cs="Times New Roman"/>
          <w:b/>
          <w:color w:val="000000"/>
        </w:rPr>
        <w:t xml:space="preserve">: </w:t>
      </w:r>
      <w:r>
        <w:rPr>
          <w:rFonts w:ascii="Times New Roman" w:hAnsi="Times New Roman" w:cs="Times New Roman"/>
          <w:b/>
          <w:bCs/>
        </w:rPr>
        <w:t xml:space="preserve"> do dnia </w:t>
      </w:r>
      <w:r w:rsidR="004C5D2E">
        <w:rPr>
          <w:rFonts w:ascii="Times New Roman" w:hAnsi="Times New Roman" w:cs="Times New Roman"/>
          <w:b/>
          <w:bCs/>
        </w:rPr>
        <w:t>30</w:t>
      </w:r>
      <w:r>
        <w:rPr>
          <w:rFonts w:ascii="Times New Roman" w:hAnsi="Times New Roman" w:cs="Times New Roman"/>
          <w:b/>
          <w:bCs/>
        </w:rPr>
        <w:t xml:space="preserve"> </w:t>
      </w:r>
      <w:r w:rsidR="004C5D2E">
        <w:rPr>
          <w:rFonts w:ascii="Times New Roman" w:hAnsi="Times New Roman" w:cs="Times New Roman"/>
          <w:b/>
          <w:bCs/>
        </w:rPr>
        <w:t>sierpnia</w:t>
      </w:r>
      <w:r w:rsidRPr="00045DC1">
        <w:rPr>
          <w:rFonts w:ascii="Times New Roman" w:hAnsi="Times New Roman" w:cs="Times New Roman"/>
          <w:b/>
          <w:bCs/>
        </w:rPr>
        <w:t xml:space="preserve"> </w:t>
      </w:r>
      <w:r>
        <w:rPr>
          <w:rFonts w:ascii="Times New Roman" w:hAnsi="Times New Roman" w:cs="Times New Roman"/>
          <w:b/>
        </w:rPr>
        <w:t>2019</w:t>
      </w:r>
      <w:r w:rsidRPr="00045DC1">
        <w:rPr>
          <w:rFonts w:ascii="Times New Roman" w:hAnsi="Times New Roman" w:cs="Times New Roman"/>
          <w:b/>
        </w:rPr>
        <w:t xml:space="preserve"> r.</w:t>
      </w:r>
    </w:p>
    <w:p w14:paraId="53FF91F9" w14:textId="29945DB7" w:rsidR="00034A87" w:rsidRPr="00045DC1" w:rsidRDefault="00034A87" w:rsidP="005351B3">
      <w:pPr>
        <w:rPr>
          <w:rFonts w:ascii="Times New Roman" w:hAnsi="Times New Roman" w:cs="Times New Roman"/>
          <w:color w:val="000000"/>
        </w:rPr>
      </w:pPr>
      <w:r w:rsidRPr="00045DC1">
        <w:rPr>
          <w:rFonts w:ascii="Times New Roman" w:hAnsi="Times New Roman" w:cs="Times New Roman"/>
          <w:bCs/>
          <w:color w:val="000000"/>
        </w:rPr>
        <w:t xml:space="preserve">Najpóźniej </w:t>
      </w:r>
      <w:r w:rsidRPr="00045DC1">
        <w:rPr>
          <w:rFonts w:ascii="Times New Roman" w:hAnsi="Times New Roman" w:cs="Times New Roman"/>
          <w:color w:val="000000"/>
          <w:shd w:val="clear" w:color="auto" w:fill="FFFFFF"/>
        </w:rPr>
        <w:t xml:space="preserve">ww. </w:t>
      </w:r>
      <w:r w:rsidR="0060357F">
        <w:rPr>
          <w:rFonts w:ascii="Times New Roman" w:hAnsi="Times New Roman" w:cs="Times New Roman"/>
          <w:color w:val="000000"/>
          <w:shd w:val="clear" w:color="auto" w:fill="FFFFFF"/>
        </w:rPr>
        <w:t>terminie</w:t>
      </w:r>
      <w:r w:rsidRPr="00045DC1">
        <w:rPr>
          <w:rFonts w:ascii="Times New Roman" w:hAnsi="Times New Roman" w:cs="Times New Roman"/>
          <w:color w:val="000000"/>
          <w:shd w:val="clear" w:color="auto" w:fill="FFFFFF"/>
        </w:rPr>
        <w:t xml:space="preserve"> dokonamy zgłoszenia wykonania całości zamówienia do odbioru końcowego</w:t>
      </w:r>
      <w:r w:rsidRPr="00045DC1">
        <w:rPr>
          <w:rFonts w:ascii="Times New Roman" w:hAnsi="Times New Roman" w:cs="Times New Roman"/>
          <w:b/>
          <w:bCs/>
          <w:color w:val="000000"/>
          <w:shd w:val="clear" w:color="auto" w:fill="FFFFFF"/>
        </w:rPr>
        <w:t>.</w:t>
      </w:r>
    </w:p>
    <w:p w14:paraId="0E8FEAA2" w14:textId="77777777" w:rsidR="00034A87" w:rsidRPr="00045DC1" w:rsidRDefault="00034A87" w:rsidP="005351B3">
      <w:pPr>
        <w:rPr>
          <w:rFonts w:ascii="Times New Roman" w:hAnsi="Times New Roman" w:cs="Times New Roman"/>
          <w:bCs/>
          <w:color w:val="000000"/>
          <w:shd w:val="clear" w:color="auto" w:fill="FFFFFF"/>
        </w:rPr>
      </w:pPr>
      <w:r w:rsidRPr="00045DC1">
        <w:rPr>
          <w:rFonts w:ascii="Times New Roman" w:hAnsi="Times New Roman" w:cs="Times New Roman"/>
          <w:color w:val="000000"/>
          <w:shd w:val="clear" w:color="auto" w:fill="FFFFFF"/>
        </w:rPr>
        <w:t>3.</w:t>
      </w:r>
      <w:r w:rsidRPr="00045DC1">
        <w:rPr>
          <w:rFonts w:ascii="Times New Roman" w:hAnsi="Times New Roman" w:cs="Times New Roman"/>
          <w:bCs/>
          <w:color w:val="000000"/>
          <w:shd w:val="clear" w:color="auto" w:fill="FFFFFF"/>
        </w:rPr>
        <w:t xml:space="preserve"> Zobowiązujemy się udzielić  Zamawiającemu gwarancji  na okres …………. miesięcy od dnia zakończenia realizacji zadania i podpisania protokołu końcowego.</w:t>
      </w:r>
    </w:p>
    <w:p w14:paraId="4228EEEA" w14:textId="77777777" w:rsidR="00034A87" w:rsidRPr="002C5CFC" w:rsidRDefault="00034A87" w:rsidP="005351B3">
      <w:pPr>
        <w:rPr>
          <w:rFonts w:ascii="Times New Roman" w:hAnsi="Times New Roman" w:cs="Times New Roman"/>
          <w:b/>
          <w:bCs/>
          <w:color w:val="000000"/>
          <w:u w:val="single"/>
          <w:shd w:val="clear" w:color="auto" w:fill="FFFFFF"/>
        </w:rPr>
      </w:pPr>
      <w:r w:rsidRPr="002C5CFC">
        <w:rPr>
          <w:rFonts w:ascii="Times New Roman" w:hAnsi="Times New Roman" w:cs="Times New Roman"/>
          <w:b/>
          <w:bCs/>
          <w:color w:val="000000"/>
          <w:u w:val="single"/>
          <w:shd w:val="clear" w:color="auto" w:fill="FFFFFF"/>
        </w:rPr>
        <w:t>Uwaga:</w:t>
      </w:r>
      <w:r>
        <w:rPr>
          <w:rFonts w:ascii="Times New Roman" w:hAnsi="Times New Roman" w:cs="Times New Roman"/>
          <w:b/>
          <w:bCs/>
          <w:color w:val="000000"/>
          <w:u w:val="single"/>
          <w:shd w:val="clear" w:color="auto" w:fill="FFFFFF"/>
        </w:rPr>
        <w:t xml:space="preserve"> </w:t>
      </w:r>
      <w:r w:rsidRPr="00045DC1">
        <w:rPr>
          <w:rFonts w:ascii="Times New Roman" w:hAnsi="Times New Roman" w:cs="Times New Roman"/>
          <w:b/>
          <w:bCs/>
          <w:color w:val="000000"/>
          <w:shd w:val="clear" w:color="auto" w:fill="FFFFFF"/>
        </w:rPr>
        <w:t>Minimalny okres gwarancji wymagany przez zamawiającego wynosi 36 miesięcy. Brak wpisu dot. długości gwarancji w druku OFERTA będzie traktowany przez zamawiającego jako 36 miesięczny okres gwarancji.</w:t>
      </w:r>
    </w:p>
    <w:p w14:paraId="37626B56" w14:textId="1EB2DDAE" w:rsidR="00034A87" w:rsidRPr="002076F7" w:rsidRDefault="00034A87"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Times New Roman" w:hAnsi="Times New Roman" w:cs="Times New Roman"/>
          <w:color w:val="auto"/>
          <w:sz w:val="24"/>
        </w:rPr>
      </w:pPr>
      <w:r w:rsidRPr="00045DC1">
        <w:rPr>
          <w:rFonts w:ascii="Times New Roman" w:hAnsi="Times New Roman" w:cs="Times New Roman"/>
          <w:color w:val="auto"/>
          <w:sz w:val="24"/>
        </w:rPr>
        <w:t>4</w:t>
      </w:r>
      <w:r w:rsidRPr="00045DC1">
        <w:rPr>
          <w:rFonts w:ascii="Times New Roman" w:hAnsi="Times New Roman" w:cs="Times New Roman"/>
          <w:b/>
          <w:color w:val="auto"/>
          <w:sz w:val="24"/>
        </w:rPr>
        <w:t>.</w:t>
      </w:r>
      <w:r w:rsidRPr="00045DC1">
        <w:rPr>
          <w:rFonts w:ascii="Times New Roman" w:hAnsi="Times New Roman" w:cs="Times New Roman"/>
          <w:color w:val="auto"/>
          <w:sz w:val="24"/>
        </w:rPr>
        <w:t xml:space="preserve"> Funkcję kierownika budowy będzie pełnił</w:t>
      </w:r>
      <w:r>
        <w:rPr>
          <w:rFonts w:ascii="Times New Roman" w:hAnsi="Times New Roman" w:cs="Times New Roman"/>
          <w:color w:val="auto"/>
          <w:sz w:val="24"/>
        </w:rPr>
        <w:t>:</w:t>
      </w:r>
      <w:r w:rsidRPr="00045DC1">
        <w:rPr>
          <w:rFonts w:ascii="Times New Roman" w:hAnsi="Times New Roman" w:cs="Times New Roman"/>
          <w:color w:val="auto"/>
          <w:sz w:val="24"/>
        </w:rPr>
        <w:t xml:space="preserve"> ……………………………………............................</w:t>
      </w:r>
      <w:r>
        <w:rPr>
          <w:rFonts w:ascii="Times New Roman" w:hAnsi="Times New Roman" w:cs="Times New Roman"/>
          <w:color w:val="auto"/>
          <w:sz w:val="24"/>
        </w:rPr>
        <w:t xml:space="preserve">.................................. . Posiada </w:t>
      </w:r>
      <w:r w:rsidRPr="002076F7">
        <w:rPr>
          <w:rFonts w:ascii="Times New Roman" w:hAnsi="Times New Roman" w:cs="Times New Roman"/>
          <w:color w:val="auto"/>
          <w:sz w:val="24"/>
        </w:rPr>
        <w:t xml:space="preserve">uprawnienia do kierowania robotami </w:t>
      </w:r>
      <w:r>
        <w:rPr>
          <w:rFonts w:ascii="Times New Roman" w:hAnsi="Times New Roman" w:cs="Times New Roman"/>
          <w:color w:val="auto"/>
          <w:sz w:val="24"/>
        </w:rPr>
        <w:t>budowlanymi w</w:t>
      </w:r>
      <w:r w:rsidRPr="002076F7">
        <w:rPr>
          <w:rFonts w:ascii="Times New Roman" w:hAnsi="Times New Roman" w:cs="Times New Roman"/>
          <w:color w:val="auto"/>
          <w:sz w:val="24"/>
        </w:rPr>
        <w:t xml:space="preserve"> </w:t>
      </w:r>
      <w:r w:rsidRPr="002076F7">
        <w:rPr>
          <w:rFonts w:ascii="Times New Roman" w:hAnsi="Times New Roman" w:cs="Times New Roman"/>
          <w:sz w:val="24"/>
        </w:rPr>
        <w:t xml:space="preserve">specjalności  </w:t>
      </w:r>
      <w:r w:rsidR="00592A46">
        <w:rPr>
          <w:rFonts w:ascii="Times New Roman" w:hAnsi="Times New Roman" w:cs="Times New Roman"/>
          <w:sz w:val="24"/>
        </w:rPr>
        <w:t>budowa dróg i mostów</w:t>
      </w:r>
      <w:r w:rsidRPr="002076F7">
        <w:rPr>
          <w:rFonts w:ascii="Times New Roman" w:hAnsi="Times New Roman" w:cs="Times New Roman"/>
          <w:color w:val="auto"/>
          <w:sz w:val="24"/>
        </w:rPr>
        <w:t xml:space="preserve">  </w:t>
      </w:r>
      <w:r>
        <w:rPr>
          <w:rFonts w:ascii="Times New Roman" w:hAnsi="Times New Roman" w:cs="Times New Roman"/>
          <w:color w:val="auto"/>
          <w:sz w:val="24"/>
        </w:rPr>
        <w:t>oraz pełnił</w:t>
      </w:r>
      <w:r w:rsidRPr="002076F7">
        <w:rPr>
          <w:rFonts w:ascii="Times New Roman" w:hAnsi="Times New Roman" w:cs="Times New Roman"/>
          <w:color w:val="auto"/>
          <w:sz w:val="24"/>
        </w:rPr>
        <w:t xml:space="preserve"> funkcję kierownika budowy na ……………….............. budowach</w:t>
      </w:r>
      <w:r w:rsidR="003C2466">
        <w:rPr>
          <w:rFonts w:ascii="Times New Roman" w:hAnsi="Times New Roman" w:cs="Times New Roman"/>
          <w:color w:val="auto"/>
          <w:sz w:val="24"/>
        </w:rPr>
        <w:t xml:space="preserve"> – </w:t>
      </w:r>
      <w:r w:rsidR="003C2466">
        <w:rPr>
          <w:rFonts w:ascii="Times New Roman" w:hAnsi="Times New Roman" w:cs="Times New Roman"/>
          <w:b/>
          <w:color w:val="auto"/>
          <w:sz w:val="24"/>
        </w:rPr>
        <w:t>minimalna wymagana ilość – 2 budowy</w:t>
      </w:r>
      <w:r w:rsidRPr="002076F7">
        <w:rPr>
          <w:rFonts w:ascii="Times New Roman" w:hAnsi="Times New Roman" w:cs="Times New Roman"/>
          <w:color w:val="auto"/>
          <w:sz w:val="24"/>
        </w:rPr>
        <w:t>.</w:t>
      </w:r>
    </w:p>
    <w:p w14:paraId="40FBB4F2" w14:textId="77777777" w:rsidR="00034A87" w:rsidRPr="00045DC1" w:rsidRDefault="00034A87" w:rsidP="005351B3">
      <w:pPr>
        <w:rPr>
          <w:rFonts w:ascii="Times New Roman" w:hAnsi="Times New Roman" w:cs="Times New Roman"/>
          <w:color w:val="000000"/>
        </w:rPr>
      </w:pPr>
      <w:r w:rsidRPr="00045DC1">
        <w:rPr>
          <w:rFonts w:ascii="Times New Roman" w:hAnsi="Times New Roman" w:cs="Times New Roman"/>
          <w:color w:val="000000"/>
          <w:shd w:val="clear" w:color="auto" w:fill="FFFFFF"/>
        </w:rPr>
        <w:t>5.Termin płatności faktur</w:t>
      </w:r>
      <w:r w:rsidR="0060357F">
        <w:rPr>
          <w:rFonts w:ascii="Times New Roman" w:hAnsi="Times New Roman" w:cs="Times New Roman"/>
          <w:color w:val="000000"/>
          <w:shd w:val="clear" w:color="auto" w:fill="FFFFFF"/>
        </w:rPr>
        <w:t>y</w:t>
      </w:r>
      <w:r w:rsidRPr="00045DC1">
        <w:rPr>
          <w:rFonts w:ascii="Times New Roman" w:hAnsi="Times New Roman" w:cs="Times New Roman"/>
          <w:color w:val="000000"/>
          <w:shd w:val="clear" w:color="auto" w:fill="FFFFFF"/>
        </w:rPr>
        <w:t xml:space="preserve"> </w:t>
      </w:r>
      <w:r w:rsidR="0060357F">
        <w:rPr>
          <w:rFonts w:ascii="Times New Roman" w:hAnsi="Times New Roman" w:cs="Times New Roman"/>
          <w:color w:val="000000"/>
          <w:shd w:val="clear" w:color="auto" w:fill="FFFFFF"/>
        </w:rPr>
        <w:t>–</w:t>
      </w:r>
      <w:r w:rsidRPr="00045DC1">
        <w:rPr>
          <w:rFonts w:ascii="Times New Roman" w:hAnsi="Times New Roman" w:cs="Times New Roman"/>
          <w:color w:val="000000"/>
          <w:shd w:val="clear" w:color="auto" w:fill="FFFFFF"/>
        </w:rPr>
        <w:t xml:space="preserve"> </w:t>
      </w:r>
      <w:r w:rsidR="0060357F">
        <w:rPr>
          <w:rFonts w:ascii="Times New Roman" w:hAnsi="Times New Roman" w:cs="Times New Roman"/>
          <w:color w:val="000000"/>
          <w:shd w:val="clear" w:color="auto" w:fill="FFFFFF"/>
        </w:rPr>
        <w:t>w ciągu 21</w:t>
      </w:r>
      <w:r w:rsidRPr="00045DC1">
        <w:rPr>
          <w:rFonts w:ascii="Times New Roman" w:hAnsi="Times New Roman" w:cs="Times New Roman"/>
          <w:color w:val="000000"/>
          <w:shd w:val="clear" w:color="auto" w:fill="FFFFFF"/>
        </w:rPr>
        <w:t xml:space="preserve">  dni </w:t>
      </w:r>
      <w:r w:rsidRPr="00045DC1">
        <w:rPr>
          <w:rFonts w:ascii="Times New Roman" w:hAnsi="Times New Roman" w:cs="Times New Roman"/>
          <w:color w:val="000000"/>
        </w:rPr>
        <w:t>od dnia złożenia prawidłowo sporządzonej faktury.</w:t>
      </w:r>
    </w:p>
    <w:p w14:paraId="1359843B" w14:textId="77777777" w:rsidR="00034A87" w:rsidRPr="00045DC1" w:rsidRDefault="00034A87" w:rsidP="00E95DD5">
      <w:pPr>
        <w:spacing w:before="120"/>
        <w:rPr>
          <w:rFonts w:ascii="Times New Roman" w:hAnsi="Times New Roman" w:cs="Times New Roman"/>
          <w:b/>
          <w:bCs/>
          <w:color w:val="000000"/>
        </w:rPr>
      </w:pPr>
      <w:r w:rsidRPr="00045DC1">
        <w:rPr>
          <w:rFonts w:ascii="Times New Roman" w:hAnsi="Times New Roman" w:cs="Times New Roman"/>
          <w:bCs/>
          <w:color w:val="000000"/>
          <w:shd w:val="clear" w:color="auto" w:fill="FFFFFF"/>
        </w:rPr>
        <w:t>6.</w:t>
      </w:r>
      <w:r w:rsidRPr="00045DC1">
        <w:rPr>
          <w:rFonts w:ascii="Times New Roman" w:hAnsi="Times New Roman" w:cs="Times New Roman"/>
          <w:b/>
          <w:bCs/>
          <w:color w:val="000000"/>
        </w:rPr>
        <w:t>Pełnomocnik</w:t>
      </w:r>
      <w:r w:rsidRPr="00045DC1">
        <w:rPr>
          <w:rStyle w:val="Odwoanieprzypisudolnego"/>
          <w:rFonts w:ascii="Times New Roman" w:hAnsi="Times New Roman"/>
          <w:b/>
          <w:bCs/>
          <w:color w:val="000000"/>
        </w:rPr>
        <w:footnoteReference w:id="3"/>
      </w:r>
    </w:p>
    <w:p w14:paraId="6C327684" w14:textId="77777777" w:rsidR="00034A87" w:rsidRPr="00045DC1" w:rsidRDefault="00034A87" w:rsidP="00E95DD5">
      <w:pPr>
        <w:spacing w:before="120"/>
        <w:rPr>
          <w:rFonts w:ascii="Times New Roman" w:hAnsi="Times New Roman" w:cs="Times New Roman"/>
          <w:color w:val="000000"/>
        </w:rPr>
      </w:pPr>
      <w:r w:rsidRPr="00045DC1">
        <w:rPr>
          <w:rFonts w:ascii="Times New Roman" w:hAnsi="Times New Roman" w:cs="Times New Roman"/>
          <w:color w:val="000000"/>
        </w:rPr>
        <w:t>Nazwisko, imię ....................................................................................................</w:t>
      </w:r>
    </w:p>
    <w:p w14:paraId="66F990CD"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Stanowisko ...........................................................................................................</w:t>
      </w:r>
    </w:p>
    <w:p w14:paraId="0F34E337"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Telefon...................................................Fax.........................................................</w:t>
      </w:r>
    </w:p>
    <w:p w14:paraId="7AFD672E" w14:textId="77777777" w:rsidR="00034A87" w:rsidRPr="00045DC1" w:rsidRDefault="00034A87" w:rsidP="00E95DD5">
      <w:pPr>
        <w:rPr>
          <w:rFonts w:ascii="Times New Roman" w:hAnsi="Times New Roman" w:cs="Times New Roman"/>
          <w:b/>
          <w:bCs/>
          <w:color w:val="000000"/>
        </w:rPr>
      </w:pPr>
      <w:r w:rsidRPr="00045DC1">
        <w:rPr>
          <w:rFonts w:ascii="Times New Roman" w:hAnsi="Times New Roman" w:cs="Times New Roman"/>
          <w:color w:val="000000"/>
        </w:rPr>
        <w:t>jest umocowany   do reprezentowania w postępowaniu - do reprezentowania w postępowaniu i zawarcia umowy.</w:t>
      </w:r>
      <w:r w:rsidRPr="00045DC1">
        <w:rPr>
          <w:rStyle w:val="Znakiprzypiswdolnych"/>
          <w:rFonts w:ascii="Times New Roman" w:hAnsi="Times New Roman" w:cs="Times New Roman"/>
          <w:color w:val="000000"/>
        </w:rPr>
        <w:footnoteReference w:id="4"/>
      </w:r>
    </w:p>
    <w:p w14:paraId="666C445F" w14:textId="77777777" w:rsidR="00034A87" w:rsidRPr="00045DC1" w:rsidRDefault="00034A87" w:rsidP="00E95DD5">
      <w:pPr>
        <w:spacing w:before="120"/>
        <w:rPr>
          <w:rFonts w:ascii="Times New Roman" w:hAnsi="Times New Roman" w:cs="Times New Roman"/>
          <w:b/>
          <w:bCs/>
          <w:color w:val="000000"/>
        </w:rPr>
      </w:pPr>
      <w:r w:rsidRPr="00045DC1">
        <w:rPr>
          <w:rFonts w:ascii="Times New Roman" w:hAnsi="Times New Roman" w:cs="Times New Roman"/>
          <w:b/>
          <w:bCs/>
          <w:color w:val="000000"/>
        </w:rPr>
        <w:t>7.Oświadczenia dotyczące postanowień specyfikacji istotnych warunków zamówienia:</w:t>
      </w:r>
    </w:p>
    <w:p w14:paraId="6287E9AB" w14:textId="77777777" w:rsidR="00034A87" w:rsidRPr="00045DC1" w:rsidRDefault="00034A87" w:rsidP="001F72A1">
      <w:pPr>
        <w:spacing w:before="120"/>
        <w:rPr>
          <w:rFonts w:ascii="Times New Roman" w:hAnsi="Times New Roman" w:cs="Times New Roman"/>
          <w:color w:val="000000"/>
        </w:rPr>
      </w:pPr>
      <w:r w:rsidRPr="00045DC1">
        <w:rPr>
          <w:rFonts w:ascii="Times New Roman" w:hAnsi="Times New Roman" w:cs="Times New Roman"/>
          <w:color w:val="000000"/>
        </w:rPr>
        <w:t>1)Oświadczam/y, że uważam/y się za związanych niniejszą ofertą przez czas wskazany w specyfikacji istotnych warunków zamówienia.</w:t>
      </w:r>
    </w:p>
    <w:p w14:paraId="131C3A50" w14:textId="77777777" w:rsidR="00034A87" w:rsidRPr="00045DC1" w:rsidRDefault="00034A87" w:rsidP="009E6250">
      <w:pPr>
        <w:spacing w:before="120"/>
        <w:rPr>
          <w:rFonts w:ascii="Times New Roman" w:hAnsi="Times New Roman" w:cs="Times New Roman"/>
          <w:iCs/>
          <w:color w:val="000000"/>
          <w:shd w:val="clear" w:color="auto" w:fill="FFFFFF"/>
        </w:rPr>
      </w:pPr>
      <w:r w:rsidRPr="00045DC1">
        <w:rPr>
          <w:rFonts w:ascii="Times New Roman" w:hAnsi="Times New Roman" w:cs="Times New Roman"/>
          <w:color w:val="000000"/>
          <w:shd w:val="clear" w:color="auto" w:fill="FFFFFF"/>
        </w:rPr>
        <w:t xml:space="preserve">2)Oświadczam/y, że zapoznaliśmy się i  akceptujemy bez zastrzeżeń wzór umowy załączony do SIWZ </w:t>
      </w:r>
      <w:r w:rsidRPr="00045DC1">
        <w:rPr>
          <w:rFonts w:ascii="Times New Roman" w:hAnsi="Times New Roman" w:cs="Times New Roman"/>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14:paraId="3CF5C5D6" w14:textId="77777777" w:rsidR="00034A87" w:rsidRDefault="00034A87" w:rsidP="001D737D">
      <w:pPr>
        <w:spacing w:before="120"/>
        <w:rPr>
          <w:rFonts w:ascii="Times New Roman" w:hAnsi="Times New Roman" w:cs="Times New Roman"/>
          <w:iCs/>
          <w:color w:val="000000"/>
          <w:shd w:val="clear" w:color="auto" w:fill="FFFFFF"/>
        </w:rPr>
      </w:pPr>
      <w:r w:rsidRPr="00045DC1">
        <w:rPr>
          <w:rFonts w:ascii="Times New Roman" w:hAnsi="Times New Roman" w:cs="Times New Roman"/>
          <w:iCs/>
          <w:color w:val="000000"/>
          <w:shd w:val="clear" w:color="auto" w:fill="FFFFFF"/>
        </w:rPr>
        <w:t>3)Oświadczam/y, że wykonam/y roboty budowlane zgodnie z przepisami Prawa budowlanego, zasadami sztuki budowlanej, zgodnie z technologią robót i rozwiązaniami konstrukcyjnymi zawartymi w przekazanej dokumentacji.</w:t>
      </w:r>
    </w:p>
    <w:p w14:paraId="6E7A6069" w14:textId="44A30662" w:rsidR="009734DE" w:rsidRPr="009734DE" w:rsidRDefault="00B47AA4" w:rsidP="001D737D">
      <w:pPr>
        <w:spacing w:before="120"/>
        <w:rPr>
          <w:rFonts w:ascii="Times New Roman" w:hAnsi="Times New Roman" w:cs="Times New Roman"/>
          <w:iCs/>
          <w:color w:val="000000"/>
          <w:shd w:val="clear" w:color="auto" w:fill="FFFFFF"/>
        </w:rPr>
      </w:pPr>
      <w:r>
        <w:rPr>
          <w:rFonts w:ascii="Times New Roman" w:hAnsi="Times New Roman" w:cs="Times New Roman"/>
        </w:rPr>
        <w:t>4</w:t>
      </w:r>
      <w:r w:rsidR="00266A20">
        <w:rPr>
          <w:rFonts w:ascii="Times New Roman" w:hAnsi="Times New Roman" w:cs="Times New Roman"/>
        </w:rPr>
        <w:t>)</w:t>
      </w:r>
      <w:r w:rsidR="009734DE" w:rsidRPr="009734DE">
        <w:rPr>
          <w:rFonts w:ascii="Times New Roman" w:hAnsi="Times New Roman" w:cs="Times New Roman"/>
        </w:rPr>
        <w:t xml:space="preserve"> </w:t>
      </w:r>
      <w:r w:rsidR="009734DE">
        <w:rPr>
          <w:rFonts w:ascii="Times New Roman" w:hAnsi="Times New Roman" w:cs="Times New Roman"/>
        </w:rPr>
        <w:t>Oświadczamy że całość przedmiotu zamówienia wykonam</w:t>
      </w:r>
      <w:r w:rsidR="00266A20">
        <w:rPr>
          <w:rFonts w:ascii="Times New Roman" w:hAnsi="Times New Roman" w:cs="Times New Roman"/>
        </w:rPr>
        <w:t xml:space="preserve">y osobiście bez udziału </w:t>
      </w:r>
      <w:r w:rsidR="00266A20">
        <w:rPr>
          <w:rFonts w:ascii="Times New Roman" w:hAnsi="Times New Roman" w:cs="Times New Roman"/>
        </w:rPr>
        <w:lastRenderedPageBreak/>
        <w:t>podwykonawców;  część robót zlecimy podwykonawcom.*</w:t>
      </w:r>
      <w:r w:rsidR="009734DE">
        <w:rPr>
          <w:rFonts w:ascii="Times New Roman" w:hAnsi="Times New Roman" w:cs="Times New Roman"/>
        </w:rPr>
        <w:t xml:space="preserve"> </w:t>
      </w:r>
    </w:p>
    <w:p w14:paraId="67D1A137" w14:textId="438EDF79" w:rsidR="00034A87" w:rsidRPr="00045DC1" w:rsidRDefault="00B47AA4" w:rsidP="001D737D">
      <w:pPr>
        <w:spacing w:before="120"/>
        <w:rPr>
          <w:rFonts w:ascii="Times New Roman" w:hAnsi="Times New Roman" w:cs="Times New Roman"/>
          <w:iCs/>
          <w:color w:val="000000"/>
          <w:shd w:val="clear" w:color="auto" w:fill="FFFFFF"/>
        </w:rPr>
      </w:pPr>
      <w:r>
        <w:rPr>
          <w:rFonts w:ascii="Times New Roman" w:hAnsi="Times New Roman" w:cs="Times New Roman"/>
          <w:iCs/>
          <w:color w:val="000000"/>
          <w:shd w:val="clear" w:color="auto" w:fill="FFFFFF"/>
        </w:rPr>
        <w:t>5</w:t>
      </w:r>
      <w:r w:rsidR="00034A87" w:rsidRPr="00045DC1">
        <w:rPr>
          <w:rFonts w:ascii="Times New Roman" w:hAnsi="Times New Roman" w:cs="Times New Roman"/>
          <w:iCs/>
          <w:color w:val="000000"/>
          <w:shd w:val="clear" w:color="auto" w:fill="FFFFFF"/>
        </w:rPr>
        <w:t>)</w:t>
      </w:r>
      <w:r w:rsidR="00034A87">
        <w:rPr>
          <w:rFonts w:ascii="Times New Roman" w:hAnsi="Times New Roman" w:cs="Times New Roman"/>
          <w:iCs/>
          <w:color w:val="000000"/>
          <w:shd w:val="clear" w:color="auto" w:fill="FFFFFF"/>
        </w:rPr>
        <w:t xml:space="preserve"> </w:t>
      </w:r>
      <w:r w:rsidR="00034A87" w:rsidRPr="00045DC1">
        <w:rPr>
          <w:rFonts w:ascii="Times New Roman" w:hAnsi="Times New Roman" w:cs="Times New Roman"/>
        </w:rPr>
        <w:t xml:space="preserve">Oświadczam/y, że spełniam/y wszystkie warunki udziału w postępowaniu określone, na podstawie art. 22 ust. 1 ustawy </w:t>
      </w:r>
      <w:proofErr w:type="spellStart"/>
      <w:r w:rsidR="00034A87" w:rsidRPr="00045DC1">
        <w:rPr>
          <w:rFonts w:ascii="Times New Roman" w:hAnsi="Times New Roman" w:cs="Times New Roman"/>
        </w:rPr>
        <w:t>Pzp</w:t>
      </w:r>
      <w:proofErr w:type="spellEnd"/>
      <w:r w:rsidR="00034A87" w:rsidRPr="00045DC1">
        <w:rPr>
          <w:rFonts w:ascii="Times New Roman" w:hAnsi="Times New Roman" w:cs="Times New Roman"/>
        </w:rPr>
        <w:t xml:space="preserve">, przez zamawiającego w ogłoszeniu o zamówieniu i w  SIWZ. </w:t>
      </w:r>
    </w:p>
    <w:p w14:paraId="7022AB98" w14:textId="761702ED" w:rsidR="00034A87" w:rsidRPr="00045DC1" w:rsidRDefault="00B47AA4" w:rsidP="001D737D">
      <w:pPr>
        <w:tabs>
          <w:tab w:val="left" w:pos="17892"/>
        </w:tabs>
        <w:rPr>
          <w:rFonts w:ascii="Times New Roman" w:hAnsi="Times New Roman" w:cs="Times New Roman"/>
        </w:rPr>
      </w:pPr>
      <w:r>
        <w:rPr>
          <w:rFonts w:ascii="Times New Roman" w:hAnsi="Times New Roman" w:cs="Times New Roman"/>
        </w:rPr>
        <w:t>6</w:t>
      </w:r>
      <w:r w:rsidR="00034A87" w:rsidRPr="00045DC1">
        <w:rPr>
          <w:rFonts w:ascii="Times New Roman" w:hAnsi="Times New Roman" w:cs="Times New Roman"/>
        </w:rPr>
        <w:t xml:space="preserve">) </w:t>
      </w:r>
      <w:r w:rsidR="00034A87" w:rsidRPr="00045DC1">
        <w:rPr>
          <w:rFonts w:ascii="Times New Roman" w:hAnsi="Times New Roman" w:cs="Times New Roman"/>
          <w:bCs/>
        </w:rPr>
        <w:t xml:space="preserve">Wadium w kwocie </w:t>
      </w:r>
      <w:r w:rsidR="00034A87" w:rsidRPr="00045DC1">
        <w:rPr>
          <w:rFonts w:ascii="Times New Roman" w:hAnsi="Times New Roman" w:cs="Times New Roman"/>
        </w:rPr>
        <w:t>….......................…………..  zostało wniesione w dniu ..................................     formie:........................................................................................</w:t>
      </w:r>
    </w:p>
    <w:p w14:paraId="7D1DE6A4" w14:textId="77777777" w:rsidR="00034A87" w:rsidRPr="00045DC1" w:rsidRDefault="00034A87" w:rsidP="001D737D">
      <w:pPr>
        <w:tabs>
          <w:tab w:val="left" w:pos="17892"/>
        </w:tabs>
        <w:rPr>
          <w:rFonts w:ascii="Times New Roman" w:hAnsi="Times New Roman" w:cs="Times New Roman"/>
        </w:rPr>
      </w:pPr>
      <w:r w:rsidRPr="00045DC1">
        <w:rPr>
          <w:rFonts w:ascii="Times New Roman" w:hAnsi="Times New Roman" w:cs="Times New Roman"/>
        </w:rPr>
        <w:t xml:space="preserve">Zwrotu wadium prosimy dokonać na konto: </w:t>
      </w:r>
    </w:p>
    <w:p w14:paraId="7F262EAA" w14:textId="77777777" w:rsidR="00034A87" w:rsidRPr="00045DC1" w:rsidRDefault="00034A87" w:rsidP="001D737D">
      <w:pPr>
        <w:tabs>
          <w:tab w:val="left" w:pos="22680"/>
        </w:tabs>
        <w:ind w:left="360" w:hanging="360"/>
        <w:rPr>
          <w:rFonts w:ascii="Times New Roman" w:hAnsi="Times New Roman" w:cs="Times New Roman"/>
        </w:rPr>
      </w:pPr>
      <w:r w:rsidRPr="00045DC1">
        <w:rPr>
          <w:rFonts w:ascii="Times New Roman" w:hAnsi="Times New Roman" w:cs="Times New Roman"/>
        </w:rPr>
        <w:t>..........................................................................................................................................</w:t>
      </w:r>
    </w:p>
    <w:p w14:paraId="76D93128" w14:textId="77777777" w:rsidR="00034A87" w:rsidRPr="00045DC1" w:rsidRDefault="00034A87" w:rsidP="001D737D">
      <w:pPr>
        <w:tabs>
          <w:tab w:val="left" w:pos="22680"/>
        </w:tabs>
        <w:ind w:left="360" w:hanging="360"/>
        <w:rPr>
          <w:rFonts w:ascii="Times New Roman" w:hAnsi="Times New Roman" w:cs="Times New Roman"/>
        </w:rPr>
      </w:pPr>
      <w:r w:rsidRPr="00045DC1">
        <w:rPr>
          <w:rFonts w:ascii="Times New Roman" w:hAnsi="Times New Roman" w:cs="Times New Roman"/>
        </w:rPr>
        <w:t>lub na adres: ....................................................................................................................</w:t>
      </w:r>
    </w:p>
    <w:p w14:paraId="053FC00C" w14:textId="77777777" w:rsidR="00034A87" w:rsidRPr="00045DC1" w:rsidRDefault="00034A87" w:rsidP="001D737D">
      <w:pPr>
        <w:tabs>
          <w:tab w:val="left" w:pos="22680"/>
        </w:tabs>
        <w:ind w:left="360" w:hanging="360"/>
        <w:rPr>
          <w:rFonts w:ascii="Times New Roman" w:hAnsi="Times New Roman" w:cs="Times New Roman"/>
        </w:rPr>
      </w:pPr>
      <w:r w:rsidRPr="00045DC1">
        <w:rPr>
          <w:rFonts w:ascii="Times New Roman" w:hAnsi="Times New Roman" w:cs="Times New Roman"/>
        </w:rPr>
        <w:t>.........................................................................................................................................</w:t>
      </w:r>
    </w:p>
    <w:p w14:paraId="79B75137" w14:textId="77777777" w:rsidR="00034A87" w:rsidRPr="00045DC1" w:rsidRDefault="00034A87" w:rsidP="001D737D">
      <w:pPr>
        <w:tabs>
          <w:tab w:val="left" w:pos="17892"/>
        </w:tabs>
        <w:spacing w:after="113"/>
        <w:rPr>
          <w:rFonts w:ascii="Times New Roman" w:hAnsi="Times New Roman" w:cs="Times New Roman"/>
        </w:rPr>
      </w:pPr>
      <w:r w:rsidRPr="00045DC1">
        <w:rPr>
          <w:rFonts w:ascii="Times New Roman" w:hAnsi="Times New Roman" w:cs="Times New Roman"/>
        </w:rPr>
        <w:tab/>
        <w:t>Jesteśmy świadomi, że wniesione przez nas wadium nie podlega zwrotowi w okolicznościach, o których mowa w art. 46 ust. 4a oraz ust. 5      Jesteśmy świadomi, że wniesione przez nas wadium nie podlega zwrotowi w   okolicznościach, o których mowa w art. 46 ust. 4a oraz ust.5 ustawy Prawo zamówień    publicznych.</w:t>
      </w:r>
    </w:p>
    <w:p w14:paraId="08B3A86A" w14:textId="77777777" w:rsidR="00034A87" w:rsidRPr="00045DC1" w:rsidRDefault="00034A87" w:rsidP="001D737D">
      <w:pPr>
        <w:pStyle w:val="1"/>
        <w:tabs>
          <w:tab w:val="left" w:pos="852"/>
        </w:tabs>
        <w:spacing w:after="113" w:line="100" w:lineRule="atLeast"/>
        <w:jc w:val="left"/>
        <w:rPr>
          <w:color w:val="000000"/>
          <w:szCs w:val="24"/>
        </w:rPr>
      </w:pPr>
      <w:r w:rsidRPr="00045DC1">
        <w:rPr>
          <w:color w:val="000000"/>
          <w:szCs w:val="24"/>
        </w:rPr>
        <w:t xml:space="preserve">   </w:t>
      </w:r>
      <w:r w:rsidR="00266A20">
        <w:rPr>
          <w:color w:val="000000"/>
          <w:szCs w:val="24"/>
        </w:rPr>
        <w:t>8</w:t>
      </w:r>
      <w:r w:rsidRPr="00045DC1">
        <w:rPr>
          <w:color w:val="000000"/>
          <w:szCs w:val="24"/>
        </w:rPr>
        <w:t xml:space="preserve"> ) W przypadku wybrania naszej oferty, przed podpisaniem umowy złożymy </w:t>
      </w:r>
      <w:r w:rsidRPr="00045DC1">
        <w:rPr>
          <w:b/>
          <w:bCs/>
          <w:color w:val="000000"/>
          <w:szCs w:val="24"/>
        </w:rPr>
        <w:t>zabezpieczenie należytego wykonania umowy</w:t>
      </w:r>
      <w:r w:rsidRPr="00045DC1">
        <w:rPr>
          <w:color w:val="000000"/>
          <w:szCs w:val="24"/>
        </w:rPr>
        <w:t xml:space="preserve"> w formie .................................... zgodnie z warunkami ustalonymi w Cz. XVII SIWZ  oraz  wzorze umowy.</w:t>
      </w:r>
    </w:p>
    <w:p w14:paraId="6F50A0AE" w14:textId="77777777" w:rsidR="00034A87" w:rsidRPr="00045DC1" w:rsidRDefault="00266A20" w:rsidP="00103075">
      <w:pPr>
        <w:pStyle w:val="1"/>
        <w:tabs>
          <w:tab w:val="left" w:pos="852"/>
        </w:tabs>
        <w:spacing w:after="113"/>
        <w:ind w:firstLine="0"/>
        <w:jc w:val="left"/>
        <w:rPr>
          <w:szCs w:val="24"/>
        </w:rPr>
      </w:pPr>
      <w:r>
        <w:rPr>
          <w:bCs/>
          <w:szCs w:val="24"/>
        </w:rPr>
        <w:t>9)</w:t>
      </w:r>
      <w:r w:rsidR="00034A87" w:rsidRPr="00045DC1">
        <w:rPr>
          <w:bCs/>
          <w:szCs w:val="24"/>
        </w:rPr>
        <w:t>Jesteśmy świadomi, że 30% zabezpieczenia zostanie zwrócona lub zwolniona w c</w:t>
      </w:r>
      <w:r w:rsidR="00034A87">
        <w:rPr>
          <w:bCs/>
          <w:szCs w:val="24"/>
        </w:rPr>
        <w:t xml:space="preserve">iągu 15 dni po upływie </w:t>
      </w:r>
      <w:r w:rsidR="00034A87" w:rsidRPr="00045DC1">
        <w:rPr>
          <w:bCs/>
          <w:szCs w:val="24"/>
        </w:rPr>
        <w:t xml:space="preserve"> rękojmi za wady, na podstawie protokołu z ostatecznego przeglądu bez usterek i wad.</w:t>
      </w:r>
    </w:p>
    <w:p w14:paraId="03311991" w14:textId="77777777" w:rsidR="00034A87" w:rsidRPr="00045DC1" w:rsidRDefault="00034A87" w:rsidP="00103075">
      <w:pPr>
        <w:pStyle w:val="WW-Wysunicietekstu1111111111111111111111111111111111111111111111111111111111111111"/>
        <w:tabs>
          <w:tab w:val="left" w:pos="-31680"/>
          <w:tab w:val="left" w:pos="16756"/>
          <w:tab w:val="left" w:pos="17039"/>
          <w:tab w:val="center" w:pos="20527"/>
          <w:tab w:val="center" w:pos="20582"/>
          <w:tab w:val="right" w:pos="25063"/>
          <w:tab w:val="right" w:pos="25118"/>
        </w:tabs>
        <w:spacing w:after="113"/>
        <w:ind w:hanging="426"/>
        <w:jc w:val="left"/>
        <w:rPr>
          <w:szCs w:val="24"/>
        </w:rPr>
      </w:pPr>
      <w:r w:rsidRPr="00045DC1">
        <w:rPr>
          <w:szCs w:val="24"/>
        </w:rPr>
        <w:t xml:space="preserve">      </w:t>
      </w:r>
      <w:r w:rsidR="00266A20">
        <w:rPr>
          <w:szCs w:val="24"/>
        </w:rPr>
        <w:t>10</w:t>
      </w:r>
      <w:r w:rsidRPr="00045DC1">
        <w:rPr>
          <w:szCs w:val="24"/>
        </w:rPr>
        <w:t>) Oświadczamy, że w przypadku uznania naszej oferty za ofertę najkorzystniejszą, w dni</w:t>
      </w:r>
      <w:r w:rsidR="000A7866">
        <w:rPr>
          <w:szCs w:val="24"/>
        </w:rPr>
        <w:t>u</w:t>
      </w:r>
      <w:r w:rsidRPr="00045DC1">
        <w:rPr>
          <w:szCs w:val="24"/>
        </w:rPr>
        <w:t xml:space="preserve">  podpisania umowy  przedłożymy zamawiającemu kosztorys opracowany metodą kalkulacji szczegółowej zgodnie z Rozporządzeniem Ministra Rozwoju Regionalnego i Budownictwa z dnia 13 lipca 2001 r. w sprawie metod kosztorysowania obiektów i robót budowlanych (Dz. U. Nr 80, poz. 867). </w:t>
      </w:r>
    </w:p>
    <w:p w14:paraId="0DAE87F3" w14:textId="77777777" w:rsidR="00034A87" w:rsidRPr="00045DC1" w:rsidRDefault="00034A87" w:rsidP="009E6250">
      <w:pPr>
        <w:spacing w:before="120"/>
        <w:rPr>
          <w:rFonts w:ascii="Times New Roman" w:hAnsi="Times New Roman" w:cs="Times New Roman"/>
          <w:i/>
          <w:color w:val="000000"/>
          <w:shd w:val="clear" w:color="auto" w:fill="FFFFFF"/>
        </w:rPr>
      </w:pPr>
      <w:r w:rsidRPr="00045DC1">
        <w:rPr>
          <w:rFonts w:ascii="Times New Roman" w:hAnsi="Times New Roman" w:cs="Times New Roman"/>
          <w:color w:val="000000"/>
          <w:shd w:val="clear" w:color="auto" w:fill="FFFFFF"/>
        </w:rPr>
        <w:t>1</w:t>
      </w:r>
      <w:r w:rsidR="00266A20">
        <w:rPr>
          <w:rFonts w:ascii="Times New Roman" w:hAnsi="Times New Roman" w:cs="Times New Roman"/>
          <w:color w:val="000000"/>
          <w:shd w:val="clear" w:color="auto" w:fill="FFFFFF"/>
        </w:rPr>
        <w:t>1)</w:t>
      </w:r>
      <w:r w:rsidRPr="00045DC1">
        <w:rPr>
          <w:rFonts w:ascii="Times New Roman" w:hAnsi="Times New Roman" w:cs="Times New Roman"/>
          <w:color w:val="000000"/>
          <w:shd w:val="clear" w:color="auto" w:fill="FFFFFF"/>
        </w:rPr>
        <w:t>W sprawie podpisania umowy oraz ustaleń w trakcie realizacji zamówienia należy skontaktować się z</w:t>
      </w:r>
      <w:r w:rsidRPr="00045DC1">
        <w:rPr>
          <w:rStyle w:val="Odwoanieprzypisudolnego"/>
          <w:rFonts w:ascii="Times New Roman" w:hAnsi="Times New Roman"/>
          <w:color w:val="000000"/>
          <w:shd w:val="clear" w:color="auto" w:fill="FFFFFF"/>
        </w:rPr>
        <w:footnoteReference w:id="5"/>
      </w:r>
      <w:r w:rsidRPr="00045DC1">
        <w:rPr>
          <w:rFonts w:ascii="Times New Roman" w:hAnsi="Times New Roman" w:cs="Times New Roman"/>
          <w:color w:val="000000"/>
          <w:shd w:val="clear" w:color="auto" w:fill="FFFFFF"/>
        </w:rPr>
        <w:t xml:space="preserve"> : ......................................................................</w:t>
      </w:r>
      <w:r w:rsidRPr="00045DC1">
        <w:rPr>
          <w:rFonts w:ascii="Times New Roman" w:hAnsi="Times New Roman" w:cs="Times New Roman"/>
          <w:i/>
          <w:color w:val="000000"/>
          <w:shd w:val="clear" w:color="auto" w:fill="FFFFFF"/>
        </w:rPr>
        <w:t xml:space="preserve"> (należy podać imię i nazwisko reprezentanta Wykonawcy)</w:t>
      </w:r>
    </w:p>
    <w:p w14:paraId="7BA23890" w14:textId="77777777" w:rsidR="00034A87" w:rsidRPr="00045DC1" w:rsidRDefault="00034A87" w:rsidP="00E95DD5">
      <w:pPr>
        <w:spacing w:before="120"/>
        <w:rPr>
          <w:rFonts w:ascii="Times New Roman" w:hAnsi="Times New Roman" w:cs="Times New Roman"/>
          <w:color w:val="000000"/>
          <w:shd w:val="clear" w:color="auto" w:fill="FFFFFF"/>
        </w:rPr>
      </w:pPr>
      <w:r w:rsidRPr="00045DC1">
        <w:rPr>
          <w:rFonts w:ascii="Times New Roman" w:hAnsi="Times New Roman" w:cs="Times New Roman"/>
          <w:color w:val="000000"/>
          <w:shd w:val="clear" w:color="auto" w:fill="FFFFFF"/>
        </w:rPr>
        <w:t>1</w:t>
      </w:r>
      <w:r w:rsidR="00266A20">
        <w:rPr>
          <w:rFonts w:ascii="Times New Roman" w:hAnsi="Times New Roman" w:cs="Times New Roman"/>
          <w:color w:val="000000"/>
          <w:shd w:val="clear" w:color="auto" w:fill="FFFFFF"/>
        </w:rPr>
        <w:t xml:space="preserve">2) </w:t>
      </w:r>
      <w:r w:rsidRPr="00045DC1">
        <w:rPr>
          <w:rFonts w:ascii="Times New Roman" w:hAnsi="Times New Roman" w:cs="Times New Roman"/>
          <w:color w:val="000000"/>
          <w:shd w:val="clear" w:color="auto" w:fill="FFFFFF"/>
        </w:rPr>
        <w:t>Informujemy, że zgodnie  z art. 36b ust.1 ustawy Prawo zamówień publicznych zlecimy podwykonawcom wykonanie n/w części przedmiotu zamówienia:</w:t>
      </w:r>
    </w:p>
    <w:p w14:paraId="1960E181" w14:textId="77777777" w:rsidR="00034A87" w:rsidRPr="00045DC1" w:rsidRDefault="00034A87" w:rsidP="00E95DD5">
      <w:pPr>
        <w:spacing w:before="120"/>
        <w:rPr>
          <w:rFonts w:ascii="Times New Roman" w:hAnsi="Times New Roman" w:cs="Times New Roman"/>
          <w:color w:val="000000"/>
          <w:shd w:val="clear" w:color="auto" w:fill="FFFFFF"/>
        </w:rPr>
      </w:pPr>
    </w:p>
    <w:p w14:paraId="34B7C8A3" w14:textId="77777777" w:rsidR="00034A87" w:rsidRPr="00045DC1" w:rsidRDefault="00034A87" w:rsidP="00E95DD5">
      <w:pPr>
        <w:rPr>
          <w:rFonts w:ascii="Times New Roman" w:hAnsi="Times New Roman" w:cs="Times New Roman"/>
          <w:color w:val="000000"/>
          <w:shd w:val="clear" w:color="auto" w:fill="FFFFFF"/>
        </w:rPr>
      </w:pP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034A87" w:rsidRPr="00045DC1" w14:paraId="3CC76FF6" w14:textId="77777777" w:rsidTr="00AC290A">
        <w:tc>
          <w:tcPr>
            <w:tcW w:w="729" w:type="dxa"/>
            <w:tcBorders>
              <w:top w:val="single" w:sz="2" w:space="0" w:color="000000"/>
              <w:left w:val="single" w:sz="2" w:space="0" w:color="000000"/>
              <w:bottom w:val="single" w:sz="2" w:space="0" w:color="000000"/>
            </w:tcBorders>
          </w:tcPr>
          <w:p w14:paraId="0998E697" w14:textId="77777777" w:rsidR="00034A87" w:rsidRPr="00045DC1" w:rsidRDefault="00034A87" w:rsidP="00E95DD5">
            <w:pPr>
              <w:pStyle w:val="NormalnyWeb"/>
              <w:snapToGrid w:val="0"/>
              <w:spacing w:before="0" w:after="0"/>
              <w:jc w:val="center"/>
              <w:rPr>
                <w:color w:val="000000"/>
              </w:rPr>
            </w:pPr>
            <w:r w:rsidRPr="00045DC1">
              <w:rPr>
                <w:color w:val="000000"/>
              </w:rPr>
              <w:t>Lp.</w:t>
            </w:r>
          </w:p>
        </w:tc>
        <w:tc>
          <w:tcPr>
            <w:tcW w:w="5219" w:type="dxa"/>
            <w:tcBorders>
              <w:top w:val="single" w:sz="2" w:space="0" w:color="000000"/>
              <w:left w:val="single" w:sz="2" w:space="0" w:color="000000"/>
              <w:bottom w:val="single" w:sz="2" w:space="0" w:color="000000"/>
            </w:tcBorders>
          </w:tcPr>
          <w:p w14:paraId="49D2EC5F" w14:textId="77777777" w:rsidR="00034A87" w:rsidRPr="00045DC1" w:rsidRDefault="00034A87" w:rsidP="00E95DD5">
            <w:pPr>
              <w:pStyle w:val="NormalnyWeb"/>
              <w:snapToGrid w:val="0"/>
              <w:spacing w:before="0" w:after="0"/>
              <w:jc w:val="center"/>
              <w:rPr>
                <w:color w:val="000000"/>
              </w:rPr>
            </w:pPr>
            <w:r w:rsidRPr="00045DC1">
              <w:rPr>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14:paraId="3BC2D739" w14:textId="77777777" w:rsidR="00034A87" w:rsidRPr="00045DC1" w:rsidRDefault="00034A87" w:rsidP="00E95DD5">
            <w:pPr>
              <w:pStyle w:val="NormalnyWeb"/>
              <w:snapToGrid w:val="0"/>
              <w:spacing w:before="0" w:after="0"/>
              <w:jc w:val="center"/>
              <w:rPr>
                <w:color w:val="000000"/>
              </w:rPr>
            </w:pPr>
            <w:r w:rsidRPr="00045DC1">
              <w:rPr>
                <w:color w:val="000000"/>
              </w:rPr>
              <w:t>Nazwa(firma)podwykonawcy</w:t>
            </w:r>
            <w:r w:rsidRPr="00045DC1">
              <w:rPr>
                <w:rStyle w:val="Odwoanieprzypisudolnego"/>
                <w:color w:val="000000"/>
              </w:rPr>
              <w:footnoteReference w:id="6"/>
            </w:r>
          </w:p>
        </w:tc>
      </w:tr>
      <w:tr w:rsidR="00034A87" w:rsidRPr="00045DC1" w14:paraId="7855C73E" w14:textId="77777777" w:rsidTr="00AC290A">
        <w:tc>
          <w:tcPr>
            <w:tcW w:w="729" w:type="dxa"/>
            <w:tcBorders>
              <w:left w:val="single" w:sz="2" w:space="0" w:color="000000"/>
              <w:bottom w:val="single" w:sz="2" w:space="0" w:color="000000"/>
            </w:tcBorders>
          </w:tcPr>
          <w:p w14:paraId="4A1F0A6E" w14:textId="77777777" w:rsidR="00034A87" w:rsidRPr="00045DC1" w:rsidRDefault="00034A87" w:rsidP="00E95DD5">
            <w:pPr>
              <w:pStyle w:val="NormalnyWeb"/>
              <w:snapToGrid w:val="0"/>
              <w:spacing w:before="0" w:after="0"/>
              <w:jc w:val="center"/>
              <w:rPr>
                <w:color w:val="000000"/>
              </w:rPr>
            </w:pPr>
            <w:r w:rsidRPr="00045DC1">
              <w:rPr>
                <w:color w:val="000000"/>
              </w:rPr>
              <w:t>1</w:t>
            </w:r>
          </w:p>
        </w:tc>
        <w:tc>
          <w:tcPr>
            <w:tcW w:w="5219" w:type="dxa"/>
            <w:tcBorders>
              <w:left w:val="single" w:sz="2" w:space="0" w:color="000000"/>
              <w:bottom w:val="single" w:sz="2" w:space="0" w:color="000000"/>
            </w:tcBorders>
          </w:tcPr>
          <w:p w14:paraId="23E0048A" w14:textId="77777777" w:rsidR="00034A87" w:rsidRPr="00045DC1" w:rsidRDefault="00034A87" w:rsidP="00E95DD5">
            <w:pPr>
              <w:pStyle w:val="NormalnyWeb"/>
              <w:snapToGrid w:val="0"/>
              <w:spacing w:before="0" w:after="0"/>
              <w:jc w:val="center"/>
              <w:rPr>
                <w:color w:val="000000"/>
              </w:rPr>
            </w:pPr>
            <w:r w:rsidRPr="00045DC1">
              <w:rPr>
                <w:color w:val="000000"/>
              </w:rPr>
              <w:t>2</w:t>
            </w:r>
          </w:p>
        </w:tc>
        <w:tc>
          <w:tcPr>
            <w:tcW w:w="3147" w:type="dxa"/>
            <w:tcBorders>
              <w:left w:val="single" w:sz="2" w:space="0" w:color="000000"/>
              <w:bottom w:val="single" w:sz="2" w:space="0" w:color="000000"/>
              <w:right w:val="single" w:sz="2" w:space="0" w:color="000000"/>
            </w:tcBorders>
          </w:tcPr>
          <w:p w14:paraId="641AEF28" w14:textId="77777777" w:rsidR="00034A87" w:rsidRPr="00045DC1" w:rsidRDefault="00034A87" w:rsidP="00E95DD5">
            <w:pPr>
              <w:pStyle w:val="NormalnyWeb"/>
              <w:snapToGrid w:val="0"/>
              <w:spacing w:before="0" w:after="0"/>
              <w:jc w:val="center"/>
              <w:rPr>
                <w:color w:val="000000"/>
              </w:rPr>
            </w:pPr>
            <w:r w:rsidRPr="00045DC1">
              <w:rPr>
                <w:color w:val="000000"/>
              </w:rPr>
              <w:t>3</w:t>
            </w:r>
          </w:p>
        </w:tc>
      </w:tr>
      <w:tr w:rsidR="00034A87" w:rsidRPr="00045DC1" w14:paraId="57DE394E" w14:textId="77777777" w:rsidTr="00AC290A">
        <w:trPr>
          <w:trHeight w:val="311"/>
        </w:trPr>
        <w:tc>
          <w:tcPr>
            <w:tcW w:w="729" w:type="dxa"/>
            <w:tcBorders>
              <w:left w:val="single" w:sz="2" w:space="0" w:color="000000"/>
              <w:bottom w:val="single" w:sz="2" w:space="0" w:color="000000"/>
            </w:tcBorders>
          </w:tcPr>
          <w:p w14:paraId="0DC97D14" w14:textId="77777777" w:rsidR="00034A87" w:rsidRPr="00045DC1" w:rsidRDefault="00034A87" w:rsidP="00E95DD5">
            <w:pPr>
              <w:pStyle w:val="NormalnyWeb"/>
              <w:snapToGrid w:val="0"/>
              <w:spacing w:before="0" w:after="0"/>
              <w:jc w:val="center"/>
              <w:rPr>
                <w:color w:val="000000"/>
              </w:rPr>
            </w:pPr>
          </w:p>
        </w:tc>
        <w:tc>
          <w:tcPr>
            <w:tcW w:w="5219" w:type="dxa"/>
            <w:tcBorders>
              <w:left w:val="single" w:sz="2" w:space="0" w:color="000000"/>
              <w:bottom w:val="single" w:sz="2" w:space="0" w:color="000000"/>
            </w:tcBorders>
          </w:tcPr>
          <w:p w14:paraId="05D01CF2" w14:textId="77777777" w:rsidR="00034A87" w:rsidRPr="00045DC1" w:rsidRDefault="00034A87" w:rsidP="00E95DD5">
            <w:pPr>
              <w:pStyle w:val="NormalnyWeb"/>
              <w:snapToGrid w:val="0"/>
              <w:spacing w:before="0" w:after="0"/>
              <w:jc w:val="center"/>
              <w:rPr>
                <w:color w:val="000000"/>
              </w:rPr>
            </w:pPr>
          </w:p>
        </w:tc>
        <w:tc>
          <w:tcPr>
            <w:tcW w:w="3147" w:type="dxa"/>
            <w:tcBorders>
              <w:left w:val="single" w:sz="2" w:space="0" w:color="000000"/>
              <w:bottom w:val="single" w:sz="2" w:space="0" w:color="000000"/>
              <w:right w:val="single" w:sz="2" w:space="0" w:color="000000"/>
            </w:tcBorders>
          </w:tcPr>
          <w:p w14:paraId="1BF317A1" w14:textId="77777777" w:rsidR="00034A87" w:rsidRPr="00045DC1" w:rsidRDefault="00034A87" w:rsidP="00E95DD5">
            <w:pPr>
              <w:pStyle w:val="NormalnyWeb"/>
              <w:snapToGrid w:val="0"/>
              <w:spacing w:before="0" w:after="0"/>
              <w:jc w:val="center"/>
              <w:rPr>
                <w:color w:val="000000"/>
              </w:rPr>
            </w:pPr>
          </w:p>
        </w:tc>
      </w:tr>
      <w:tr w:rsidR="00034A87" w:rsidRPr="00045DC1" w14:paraId="56B23746" w14:textId="77777777" w:rsidTr="00AC290A">
        <w:trPr>
          <w:trHeight w:val="311"/>
        </w:trPr>
        <w:tc>
          <w:tcPr>
            <w:tcW w:w="729" w:type="dxa"/>
            <w:tcBorders>
              <w:left w:val="single" w:sz="2" w:space="0" w:color="000000"/>
              <w:bottom w:val="single" w:sz="2" w:space="0" w:color="000000"/>
            </w:tcBorders>
          </w:tcPr>
          <w:p w14:paraId="0349398F" w14:textId="77777777" w:rsidR="00034A87" w:rsidRPr="00045DC1" w:rsidRDefault="00034A87" w:rsidP="00E95DD5">
            <w:pPr>
              <w:pStyle w:val="NormalnyWeb"/>
              <w:snapToGrid w:val="0"/>
              <w:spacing w:before="0" w:after="0"/>
              <w:jc w:val="center"/>
              <w:rPr>
                <w:color w:val="000000"/>
              </w:rPr>
            </w:pPr>
          </w:p>
        </w:tc>
        <w:tc>
          <w:tcPr>
            <w:tcW w:w="5219" w:type="dxa"/>
            <w:tcBorders>
              <w:left w:val="single" w:sz="2" w:space="0" w:color="000000"/>
              <w:bottom w:val="single" w:sz="2" w:space="0" w:color="000000"/>
            </w:tcBorders>
          </w:tcPr>
          <w:p w14:paraId="2B31DCB8" w14:textId="77777777" w:rsidR="00034A87" w:rsidRPr="00045DC1" w:rsidRDefault="00034A87" w:rsidP="00E95DD5">
            <w:pPr>
              <w:pStyle w:val="NormalnyWeb"/>
              <w:snapToGrid w:val="0"/>
              <w:spacing w:before="0" w:after="0"/>
              <w:jc w:val="center"/>
              <w:rPr>
                <w:color w:val="000000"/>
              </w:rPr>
            </w:pPr>
          </w:p>
        </w:tc>
        <w:tc>
          <w:tcPr>
            <w:tcW w:w="3147" w:type="dxa"/>
            <w:tcBorders>
              <w:left w:val="single" w:sz="2" w:space="0" w:color="000000"/>
              <w:bottom w:val="single" w:sz="2" w:space="0" w:color="000000"/>
              <w:right w:val="single" w:sz="2" w:space="0" w:color="000000"/>
            </w:tcBorders>
          </w:tcPr>
          <w:p w14:paraId="32ED5A69" w14:textId="77777777" w:rsidR="00034A87" w:rsidRPr="00045DC1" w:rsidRDefault="00034A87" w:rsidP="00E95DD5">
            <w:pPr>
              <w:pStyle w:val="NormalnyWeb"/>
              <w:snapToGrid w:val="0"/>
              <w:spacing w:before="0" w:after="0"/>
              <w:jc w:val="center"/>
              <w:rPr>
                <w:color w:val="000000"/>
              </w:rPr>
            </w:pPr>
          </w:p>
        </w:tc>
      </w:tr>
    </w:tbl>
    <w:p w14:paraId="0DFF5D10" w14:textId="77777777" w:rsidR="00034A87" w:rsidRPr="00045DC1" w:rsidRDefault="00034A87" w:rsidP="00AE2AD4">
      <w:pPr>
        <w:spacing w:before="120"/>
        <w:rPr>
          <w:rFonts w:ascii="Times New Roman" w:hAnsi="Times New Roman" w:cs="Times New Roman"/>
          <w:color w:val="000000"/>
          <w:shd w:val="clear" w:color="auto" w:fill="FFFFFF"/>
        </w:rPr>
      </w:pPr>
      <w:r w:rsidRPr="00045DC1">
        <w:rPr>
          <w:rFonts w:ascii="Times New Roman" w:hAnsi="Times New Roman" w:cs="Times New Roman"/>
          <w:color w:val="000000"/>
          <w:shd w:val="clear" w:color="auto" w:fill="FFFFFF"/>
        </w:rPr>
        <w:t>1</w:t>
      </w:r>
      <w:r w:rsidR="00266A20">
        <w:rPr>
          <w:rFonts w:ascii="Times New Roman" w:hAnsi="Times New Roman" w:cs="Times New Roman"/>
          <w:color w:val="000000"/>
          <w:shd w:val="clear" w:color="auto" w:fill="FFFFFF"/>
        </w:rPr>
        <w:t>3</w:t>
      </w:r>
      <w:r w:rsidRPr="00045DC1">
        <w:rPr>
          <w:rFonts w:ascii="Times New Roman" w:hAnsi="Times New Roman" w:cs="Times New Roman"/>
          <w:color w:val="000000"/>
          <w:shd w:val="clear" w:color="auto" w:fill="FFFFFF"/>
        </w:rPr>
        <w:t>. Oświadczamy, że informacje zamieszczone w „FORMULARZU OFERTY są kompletne, prawdziwe i dokładne w każdym szczególe.</w:t>
      </w:r>
    </w:p>
    <w:p w14:paraId="18A1E01E" w14:textId="77777777" w:rsidR="00034A87" w:rsidRPr="00045DC1" w:rsidRDefault="00034A87" w:rsidP="00AE2AD4">
      <w:pPr>
        <w:spacing w:before="120"/>
        <w:rPr>
          <w:rFonts w:ascii="Times New Roman" w:hAnsi="Times New Roman" w:cs="Times New Roman"/>
          <w:color w:val="000000"/>
          <w:shd w:val="clear" w:color="auto" w:fill="FFFFFF"/>
        </w:rPr>
      </w:pPr>
      <w:r w:rsidRPr="00045DC1">
        <w:rPr>
          <w:rFonts w:ascii="Times New Roman" w:hAnsi="Times New Roman" w:cs="Times New Roman"/>
          <w:color w:val="000000"/>
        </w:rPr>
        <w:lastRenderedPageBreak/>
        <w:t>1</w:t>
      </w:r>
      <w:r w:rsidR="00266A20">
        <w:rPr>
          <w:rFonts w:ascii="Times New Roman" w:hAnsi="Times New Roman" w:cs="Times New Roman"/>
          <w:color w:val="000000"/>
        </w:rPr>
        <w:t>4</w:t>
      </w:r>
      <w:r w:rsidRPr="00045DC1">
        <w:rPr>
          <w:rFonts w:ascii="Times New Roman" w:hAnsi="Times New Roman" w:cs="Times New Roman"/>
          <w:color w:val="000000"/>
        </w:rPr>
        <w:t>. Zobowiązujemy się do dostarczenia na wezwanie Zamawiającego w terminie przez niego oznaczonym oświadczeń i dokumentów potwierdzających spełnienie warunków udziału wskazanych w Cz. VII SIWZ</w:t>
      </w:r>
    </w:p>
    <w:p w14:paraId="151FA64F" w14:textId="77777777" w:rsidR="00034A87" w:rsidRPr="00045DC1" w:rsidRDefault="00034A87" w:rsidP="005B4122">
      <w:pPr>
        <w:tabs>
          <w:tab w:val="left" w:pos="9000"/>
        </w:tabs>
        <w:spacing w:before="120"/>
        <w:rPr>
          <w:rFonts w:ascii="Times New Roman" w:hAnsi="Times New Roman" w:cs="Times New Roman"/>
          <w:color w:val="000000"/>
        </w:rPr>
      </w:pPr>
      <w:r w:rsidRPr="00045DC1">
        <w:rPr>
          <w:rFonts w:ascii="Times New Roman" w:hAnsi="Times New Roman" w:cs="Times New Roman"/>
          <w:color w:val="000000"/>
        </w:rPr>
        <w:t>1</w:t>
      </w:r>
      <w:r w:rsidR="00266A20">
        <w:rPr>
          <w:rFonts w:ascii="Times New Roman" w:hAnsi="Times New Roman" w:cs="Times New Roman"/>
          <w:color w:val="000000"/>
        </w:rPr>
        <w:t>5</w:t>
      </w:r>
      <w:r w:rsidRPr="00045DC1">
        <w:rPr>
          <w:rFonts w:ascii="Times New Roman" w:hAnsi="Times New Roman" w:cs="Times New Roman"/>
          <w:color w:val="000000"/>
        </w:rPr>
        <w:t>.Oferta niniejsza wraz z załącznikami została złożona na ……… stronach kolejno ponumerowanych – łącznie z dokumentami wymienionymi w Cz. XI.3 SIWZ</w:t>
      </w:r>
    </w:p>
    <w:p w14:paraId="7A3BDC25" w14:textId="77777777" w:rsidR="00034A87" w:rsidRPr="00045DC1" w:rsidRDefault="00034A87" w:rsidP="005B4122">
      <w:pPr>
        <w:tabs>
          <w:tab w:val="left" w:pos="9000"/>
        </w:tabs>
        <w:spacing w:before="120"/>
        <w:rPr>
          <w:rFonts w:ascii="Times New Roman" w:hAnsi="Times New Roman" w:cs="Times New Roman"/>
          <w:color w:val="000000"/>
        </w:rPr>
      </w:pPr>
      <w:r w:rsidRPr="00045DC1">
        <w:rPr>
          <w:rFonts w:ascii="Times New Roman" w:hAnsi="Times New Roman" w:cs="Times New Roman"/>
          <w:color w:val="000000"/>
        </w:rPr>
        <w:t>1</w:t>
      </w:r>
      <w:r w:rsidR="00266A20">
        <w:rPr>
          <w:rFonts w:ascii="Times New Roman" w:hAnsi="Times New Roman" w:cs="Times New Roman"/>
          <w:color w:val="000000"/>
        </w:rPr>
        <w:t>6</w:t>
      </w:r>
      <w:r w:rsidRPr="00045DC1">
        <w:rPr>
          <w:rFonts w:ascii="Times New Roman" w:hAnsi="Times New Roman" w:cs="Times New Roman"/>
          <w:color w:val="000000"/>
        </w:rPr>
        <w:t>. Podajemy adres strony internetowej, na której są dostępne w formie elektronicznej: odpis z właściwego rejestru lub z Centralnej Ewidencji i Informacji o Działalności Gospodarczej RP; ..............................................................................................................  .</w:t>
      </w:r>
    </w:p>
    <w:p w14:paraId="6579612A" w14:textId="77777777" w:rsidR="00034A87" w:rsidRPr="00045DC1" w:rsidRDefault="00034A87" w:rsidP="00E95DD5">
      <w:pPr>
        <w:tabs>
          <w:tab w:val="left" w:pos="9000"/>
        </w:tabs>
        <w:spacing w:before="120"/>
        <w:jc w:val="both"/>
        <w:rPr>
          <w:rFonts w:ascii="Times New Roman" w:hAnsi="Times New Roman" w:cs="Times New Roman"/>
          <w:color w:val="000000"/>
        </w:rPr>
      </w:pPr>
      <w:r w:rsidRPr="00045DC1">
        <w:rPr>
          <w:rFonts w:ascii="Times New Roman" w:hAnsi="Times New Roman" w:cs="Times New Roman"/>
          <w:color w:val="000000"/>
        </w:rPr>
        <w:t>1</w:t>
      </w:r>
      <w:r w:rsidR="00266A20">
        <w:rPr>
          <w:rFonts w:ascii="Times New Roman" w:hAnsi="Times New Roman" w:cs="Times New Roman"/>
          <w:color w:val="000000"/>
        </w:rPr>
        <w:t>7</w:t>
      </w:r>
      <w:r w:rsidRPr="00045DC1">
        <w:rPr>
          <w:rFonts w:ascii="Times New Roman" w:hAnsi="Times New Roman" w:cs="Times New Roman"/>
          <w:color w:val="000000"/>
        </w:rPr>
        <w:t>.Integralną  część oferty stanowią następujące dokumenty</w:t>
      </w:r>
      <w:r w:rsidRPr="00045DC1">
        <w:rPr>
          <w:rStyle w:val="Znakiprzypiswdolnych"/>
          <w:rFonts w:ascii="Times New Roman" w:hAnsi="Times New Roman" w:cs="Times New Roman"/>
          <w:color w:val="000000"/>
        </w:rPr>
        <w:footnoteReference w:id="7"/>
      </w:r>
      <w:r w:rsidRPr="00045DC1">
        <w:rPr>
          <w:rFonts w:ascii="Times New Roman" w:hAnsi="Times New Roman" w:cs="Times New Roman"/>
          <w:color w:val="000000"/>
        </w:rPr>
        <w:t>:</w:t>
      </w:r>
    </w:p>
    <w:p w14:paraId="7C916D7C" w14:textId="77777777" w:rsidR="00034A87" w:rsidRPr="00045DC1" w:rsidRDefault="00034A87" w:rsidP="00EB2690">
      <w:pPr>
        <w:tabs>
          <w:tab w:val="left" w:pos="9000"/>
        </w:tabs>
        <w:spacing w:before="120" w:after="120"/>
        <w:jc w:val="both"/>
        <w:rPr>
          <w:rFonts w:ascii="Times New Roman" w:hAnsi="Times New Roman" w:cs="Times New Roman"/>
          <w:color w:val="000000"/>
        </w:rPr>
      </w:pPr>
      <w:r w:rsidRPr="00045DC1">
        <w:rPr>
          <w:rFonts w:ascii="Times New Roman" w:hAnsi="Times New Roman" w:cs="Times New Roman"/>
          <w:color w:val="000000"/>
        </w:rPr>
        <w:t>1) Formularz</w:t>
      </w:r>
      <w:r>
        <w:rPr>
          <w:rFonts w:ascii="Times New Roman" w:hAnsi="Times New Roman" w:cs="Times New Roman"/>
          <w:color w:val="000000"/>
        </w:rPr>
        <w:t xml:space="preserve"> cenowy</w:t>
      </w:r>
      <w:r w:rsidRPr="00045DC1">
        <w:rPr>
          <w:rFonts w:ascii="Times New Roman" w:hAnsi="Times New Roman" w:cs="Times New Roman"/>
          <w:color w:val="000000"/>
        </w:rPr>
        <w:t xml:space="preserve"> – wg. załącznika nr 2 do SIWZ</w:t>
      </w:r>
    </w:p>
    <w:p w14:paraId="72221718" w14:textId="77777777" w:rsidR="00034A87" w:rsidRPr="00045DC1" w:rsidRDefault="00034A87" w:rsidP="00E95DD5">
      <w:pPr>
        <w:tabs>
          <w:tab w:val="left" w:pos="9000"/>
        </w:tabs>
        <w:jc w:val="both"/>
        <w:rPr>
          <w:rFonts w:ascii="Times New Roman" w:hAnsi="Times New Roman" w:cs="Times New Roman"/>
          <w:color w:val="000000"/>
        </w:rPr>
      </w:pPr>
      <w:r w:rsidRPr="00045DC1">
        <w:rPr>
          <w:rFonts w:ascii="Times New Roman" w:hAnsi="Times New Roman" w:cs="Times New Roman"/>
          <w:color w:val="000000"/>
        </w:rPr>
        <w:t xml:space="preserve">2) Oświadczenie wykonawcy dotyczące spełnienia warunków udziału –  wg. załącznika nr 3 do SIWZ </w:t>
      </w:r>
    </w:p>
    <w:p w14:paraId="20DCE709" w14:textId="77777777" w:rsidR="00034A87" w:rsidRDefault="00034A87" w:rsidP="00977A2A">
      <w:pPr>
        <w:tabs>
          <w:tab w:val="left" w:pos="9000"/>
        </w:tabs>
        <w:jc w:val="both"/>
        <w:rPr>
          <w:rFonts w:ascii="Times New Roman" w:hAnsi="Times New Roman" w:cs="Times New Roman"/>
          <w:color w:val="000000"/>
        </w:rPr>
      </w:pPr>
      <w:r w:rsidRPr="00045DC1">
        <w:rPr>
          <w:rFonts w:ascii="Times New Roman" w:hAnsi="Times New Roman" w:cs="Times New Roman"/>
          <w:color w:val="000000"/>
        </w:rPr>
        <w:t xml:space="preserve">3) Oświadczenie wykonawcy dotyczące przesłanek wykluczenia - wg. załącznika nr 4 do SIWZ </w:t>
      </w:r>
      <w:r>
        <w:rPr>
          <w:rFonts w:ascii="Times New Roman" w:hAnsi="Times New Roman" w:cs="Times New Roman"/>
          <w:color w:val="000000"/>
        </w:rPr>
        <w:t>,</w:t>
      </w:r>
    </w:p>
    <w:p w14:paraId="55980CB9" w14:textId="77777777" w:rsidR="00034A87" w:rsidRPr="00045DC1" w:rsidRDefault="00034A87" w:rsidP="002D2C58">
      <w:pPr>
        <w:tabs>
          <w:tab w:val="left" w:pos="9000"/>
        </w:tabs>
        <w:rPr>
          <w:rFonts w:ascii="Times New Roman" w:hAnsi="Times New Roman" w:cs="Times New Roman"/>
          <w:color w:val="000000"/>
        </w:rPr>
      </w:pPr>
      <w:r w:rsidRPr="00045DC1">
        <w:rPr>
          <w:rFonts w:ascii="Times New Roman" w:hAnsi="Times New Roman" w:cs="Times New Roman"/>
          <w:color w:val="000000"/>
        </w:rPr>
        <w:t xml:space="preserve">4) Wykaz robót budowlanych wykonanych w okresie ostatnich 5 lat - wg. załącznika nr 6 do </w:t>
      </w:r>
      <w:r w:rsidRPr="002D2C58">
        <w:rPr>
          <w:rFonts w:ascii="Times New Roman" w:hAnsi="Times New Roman" w:cs="Times New Roman"/>
          <w:color w:val="000000"/>
        </w:rPr>
        <w:t>SIWZ</w:t>
      </w:r>
      <w:r>
        <w:rPr>
          <w:rFonts w:ascii="Times New Roman" w:hAnsi="Times New Roman" w:cs="Times New Roman"/>
          <w:b/>
          <w:color w:val="000000"/>
        </w:rPr>
        <w:t xml:space="preserve"> - </w:t>
      </w:r>
      <w:r>
        <w:rPr>
          <w:rFonts w:ascii="Times New Roman" w:hAnsi="Times New Roman" w:cs="Times New Roman"/>
          <w:color w:val="000000"/>
        </w:rPr>
        <w:t>dostarczony</w:t>
      </w:r>
      <w:r w:rsidRPr="002D2C58">
        <w:rPr>
          <w:rFonts w:ascii="Times New Roman" w:hAnsi="Times New Roman" w:cs="Times New Roman"/>
          <w:color w:val="000000"/>
        </w:rPr>
        <w:t xml:space="preserve"> na wezwanie Zamawiającego w terminie przez niego wskazanym dokumentów</w:t>
      </w:r>
      <w:r>
        <w:rPr>
          <w:rFonts w:ascii="Times New Roman" w:hAnsi="Times New Roman" w:cs="Times New Roman"/>
          <w:color w:val="000000"/>
        </w:rPr>
        <w:t>.</w:t>
      </w:r>
    </w:p>
    <w:p w14:paraId="452D07D9" w14:textId="77777777" w:rsidR="00034A87" w:rsidRPr="00045DC1" w:rsidRDefault="00034A87" w:rsidP="002D2C58">
      <w:pPr>
        <w:tabs>
          <w:tab w:val="left" w:pos="9000"/>
        </w:tabs>
        <w:rPr>
          <w:rFonts w:ascii="Times New Roman" w:hAnsi="Times New Roman" w:cs="Times New Roman"/>
          <w:color w:val="000000"/>
        </w:rPr>
      </w:pPr>
      <w:r w:rsidRPr="00045DC1">
        <w:rPr>
          <w:rFonts w:ascii="Times New Roman" w:hAnsi="Times New Roman" w:cs="Times New Roman"/>
          <w:color w:val="000000"/>
        </w:rPr>
        <w:t xml:space="preserve">5) Wykaz osób skierowanych do realizacji zamówienia odpowiedzialnych za kontrole jakości i kierowanie robotami budowlanymi - wg. załącznika nr 7 i 8 do SIWZ </w:t>
      </w:r>
      <w:r>
        <w:rPr>
          <w:rFonts w:ascii="Times New Roman" w:hAnsi="Times New Roman" w:cs="Times New Roman"/>
          <w:color w:val="000000"/>
        </w:rPr>
        <w:t>- dostarczony</w:t>
      </w:r>
      <w:r w:rsidRPr="002D2C58">
        <w:rPr>
          <w:rFonts w:ascii="Times New Roman" w:hAnsi="Times New Roman" w:cs="Times New Roman"/>
          <w:color w:val="000000"/>
        </w:rPr>
        <w:t xml:space="preserve"> na wezwanie Zamawiającego w terminie przez niego wskazanym dokumentów</w:t>
      </w:r>
      <w:r>
        <w:rPr>
          <w:rFonts w:ascii="Times New Roman" w:hAnsi="Times New Roman" w:cs="Times New Roman"/>
          <w:color w:val="000000"/>
        </w:rPr>
        <w:t>.</w:t>
      </w:r>
    </w:p>
    <w:p w14:paraId="6B92E639" w14:textId="77777777" w:rsidR="00034A87" w:rsidRPr="00045DC1" w:rsidRDefault="00034A87" w:rsidP="00977A2A">
      <w:pPr>
        <w:tabs>
          <w:tab w:val="left" w:pos="9000"/>
        </w:tabs>
        <w:jc w:val="both"/>
        <w:rPr>
          <w:rFonts w:ascii="Times New Roman" w:hAnsi="Times New Roman" w:cs="Times New Roman"/>
          <w:color w:val="000000"/>
        </w:rPr>
      </w:pPr>
      <w:r w:rsidRPr="00045DC1">
        <w:rPr>
          <w:rFonts w:ascii="Times New Roman" w:hAnsi="Times New Roman" w:cs="Times New Roman"/>
          <w:color w:val="000000"/>
        </w:rPr>
        <w:t>6) Dowód wniesienia wadium.</w:t>
      </w:r>
    </w:p>
    <w:p w14:paraId="7D97031A" w14:textId="77777777" w:rsidR="00034A87" w:rsidRPr="00045DC1" w:rsidRDefault="00034A87" w:rsidP="00977A2A">
      <w:pPr>
        <w:tabs>
          <w:tab w:val="left" w:pos="9000"/>
        </w:tabs>
        <w:jc w:val="both"/>
        <w:rPr>
          <w:rFonts w:ascii="Times New Roman" w:hAnsi="Times New Roman" w:cs="Times New Roman"/>
          <w:color w:val="000000"/>
        </w:rPr>
      </w:pPr>
      <w:r w:rsidRPr="00045DC1">
        <w:rPr>
          <w:rFonts w:ascii="Times New Roman" w:hAnsi="Times New Roman" w:cs="Times New Roman"/>
          <w:color w:val="000000"/>
        </w:rPr>
        <w:t>7) .......................................................................</w:t>
      </w:r>
    </w:p>
    <w:p w14:paraId="255EF9F4" w14:textId="77777777" w:rsidR="00034A87" w:rsidRPr="00045DC1" w:rsidRDefault="00034A87" w:rsidP="00977A2A">
      <w:pPr>
        <w:tabs>
          <w:tab w:val="left" w:pos="9000"/>
        </w:tabs>
        <w:jc w:val="both"/>
        <w:rPr>
          <w:rFonts w:ascii="Times New Roman" w:hAnsi="Times New Roman" w:cs="Times New Roman"/>
          <w:color w:val="000000"/>
        </w:rPr>
      </w:pPr>
      <w:r w:rsidRPr="00045DC1">
        <w:rPr>
          <w:rFonts w:ascii="Times New Roman" w:hAnsi="Times New Roman" w:cs="Times New Roman"/>
          <w:color w:val="000000"/>
        </w:rPr>
        <w:t>8) .......................................................................</w:t>
      </w:r>
    </w:p>
    <w:p w14:paraId="47A7C2B5" w14:textId="77777777" w:rsidR="00034A87" w:rsidRPr="00045DC1" w:rsidRDefault="00034A87" w:rsidP="00977A2A">
      <w:pPr>
        <w:tabs>
          <w:tab w:val="left" w:pos="9000"/>
        </w:tabs>
        <w:jc w:val="both"/>
        <w:rPr>
          <w:rFonts w:ascii="Times New Roman" w:hAnsi="Times New Roman" w:cs="Times New Roman"/>
          <w:color w:val="000000"/>
        </w:rPr>
      </w:pPr>
      <w:r w:rsidRPr="00045DC1">
        <w:rPr>
          <w:rFonts w:ascii="Times New Roman" w:hAnsi="Times New Roman" w:cs="Times New Roman"/>
          <w:color w:val="000000"/>
        </w:rPr>
        <w:t>9) .......................................................................</w:t>
      </w:r>
    </w:p>
    <w:p w14:paraId="09E57505" w14:textId="77777777" w:rsidR="00034A87" w:rsidRPr="00045DC1" w:rsidRDefault="00034A87" w:rsidP="00E95DD5">
      <w:pPr>
        <w:tabs>
          <w:tab w:val="left" w:pos="9000"/>
        </w:tabs>
        <w:jc w:val="right"/>
        <w:rPr>
          <w:rFonts w:ascii="Times New Roman" w:hAnsi="Times New Roman" w:cs="Times New Roman"/>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31A8DDE1" w14:textId="77777777" w:rsidTr="00552279">
        <w:trPr>
          <w:trHeight w:val="826"/>
        </w:trPr>
        <w:tc>
          <w:tcPr>
            <w:tcW w:w="2491" w:type="pct"/>
          </w:tcPr>
          <w:p w14:paraId="42C6FD6F" w14:textId="77777777" w:rsidR="00034A87" w:rsidRPr="00045DC1" w:rsidRDefault="00034A87" w:rsidP="00552279">
            <w:pPr>
              <w:spacing w:line="360" w:lineRule="auto"/>
              <w:jc w:val="center"/>
              <w:rPr>
                <w:rFonts w:ascii="Times New Roman" w:hAnsi="Times New Roman" w:cs="Times New Roman"/>
                <w:color w:val="000000"/>
              </w:rPr>
            </w:pPr>
          </w:p>
          <w:p w14:paraId="66F56323" w14:textId="77777777" w:rsidR="00034A87" w:rsidRPr="00045DC1" w:rsidRDefault="00034A87" w:rsidP="00552279">
            <w:pPr>
              <w:spacing w:line="360" w:lineRule="auto"/>
              <w:jc w:val="center"/>
              <w:rPr>
                <w:rFonts w:ascii="Times New Roman" w:hAnsi="Times New Roman" w:cs="Times New Roman"/>
                <w:color w:val="000000"/>
              </w:rPr>
            </w:pPr>
          </w:p>
          <w:p w14:paraId="6EE9316B" w14:textId="77777777" w:rsidR="00034A87" w:rsidRPr="00045DC1" w:rsidRDefault="00034A87" w:rsidP="00552279">
            <w:pPr>
              <w:jc w:val="center"/>
              <w:rPr>
                <w:rFonts w:ascii="Times New Roman" w:hAnsi="Times New Roman" w:cs="Times New Roman"/>
                <w:color w:val="000000"/>
              </w:rPr>
            </w:pPr>
          </w:p>
          <w:p w14:paraId="0319D1CE"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10929019" w14:textId="77777777" w:rsidR="00034A87" w:rsidRPr="00045DC1" w:rsidRDefault="00034A87" w:rsidP="00552279">
            <w:pPr>
              <w:spacing w:line="360" w:lineRule="auto"/>
              <w:jc w:val="center"/>
              <w:rPr>
                <w:rFonts w:ascii="Times New Roman" w:hAnsi="Times New Roman" w:cs="Times New Roman"/>
                <w:color w:val="000000"/>
              </w:rPr>
            </w:pPr>
          </w:p>
          <w:p w14:paraId="61AED4C4"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0B255134"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3654DE1A" w14:textId="77777777" w:rsidR="00034A87" w:rsidRPr="00045DC1" w:rsidRDefault="00034A87" w:rsidP="00E95DD5">
      <w:pPr>
        <w:jc w:val="right"/>
        <w:rPr>
          <w:rFonts w:ascii="Times New Roman" w:hAnsi="Times New Roman" w:cs="Times New Roman"/>
          <w:color w:val="000000"/>
        </w:rPr>
      </w:pPr>
    </w:p>
    <w:p w14:paraId="70D94B5B" w14:textId="77777777" w:rsidR="00034A87" w:rsidRPr="007626AE" w:rsidRDefault="00266A20" w:rsidP="007626AE">
      <w:pPr>
        <w:numPr>
          <w:ilvl w:val="0"/>
          <w:numId w:val="35"/>
        </w:numPr>
        <w:rPr>
          <w:rFonts w:ascii="Times New Roman" w:hAnsi="Times New Roman" w:cs="Times New Roman"/>
          <w:color w:val="000000"/>
        </w:rPr>
      </w:pPr>
      <w:r>
        <w:rPr>
          <w:rFonts w:ascii="Times New Roman" w:hAnsi="Times New Roman" w:cs="Times New Roman"/>
          <w:color w:val="000000"/>
        </w:rPr>
        <w:t>Niepotrzebne skreślić</w:t>
      </w:r>
    </w:p>
    <w:p w14:paraId="5B2CDFF0" w14:textId="309D1822" w:rsidR="00034A87" w:rsidRDefault="00034A87" w:rsidP="00E95DD5">
      <w:pPr>
        <w:jc w:val="right"/>
        <w:rPr>
          <w:rFonts w:ascii="Times New Roman" w:hAnsi="Times New Roman" w:cs="Times New Roman"/>
          <w:color w:val="000000"/>
        </w:rPr>
      </w:pPr>
    </w:p>
    <w:p w14:paraId="15B3AAA5" w14:textId="28A62AB3" w:rsidR="007A0594" w:rsidRDefault="007A0594" w:rsidP="00E95DD5">
      <w:pPr>
        <w:jc w:val="right"/>
        <w:rPr>
          <w:rFonts w:ascii="Times New Roman" w:hAnsi="Times New Roman" w:cs="Times New Roman"/>
          <w:color w:val="000000"/>
        </w:rPr>
      </w:pPr>
    </w:p>
    <w:p w14:paraId="09C0D5B2" w14:textId="45D2B7C6" w:rsidR="007A0594" w:rsidRDefault="007A0594" w:rsidP="00E95DD5">
      <w:pPr>
        <w:jc w:val="right"/>
        <w:rPr>
          <w:rFonts w:ascii="Times New Roman" w:hAnsi="Times New Roman" w:cs="Times New Roman"/>
          <w:color w:val="000000"/>
        </w:rPr>
      </w:pPr>
    </w:p>
    <w:p w14:paraId="3FE103EB" w14:textId="366011CF" w:rsidR="007A0594" w:rsidRDefault="007A0594" w:rsidP="00E95DD5">
      <w:pPr>
        <w:jc w:val="right"/>
        <w:rPr>
          <w:rFonts w:ascii="Times New Roman" w:hAnsi="Times New Roman" w:cs="Times New Roman"/>
          <w:color w:val="000000"/>
        </w:rPr>
      </w:pPr>
    </w:p>
    <w:p w14:paraId="1E97F7F6" w14:textId="47104FF7" w:rsidR="007A0594" w:rsidRDefault="007A0594" w:rsidP="00E95DD5">
      <w:pPr>
        <w:jc w:val="right"/>
        <w:rPr>
          <w:rFonts w:ascii="Times New Roman" w:hAnsi="Times New Roman" w:cs="Times New Roman"/>
          <w:color w:val="000000"/>
        </w:rPr>
      </w:pPr>
    </w:p>
    <w:p w14:paraId="57D88807" w14:textId="28E75175" w:rsidR="007A0594" w:rsidRDefault="007A0594" w:rsidP="00E95DD5">
      <w:pPr>
        <w:jc w:val="right"/>
        <w:rPr>
          <w:rFonts w:ascii="Times New Roman" w:hAnsi="Times New Roman" w:cs="Times New Roman"/>
          <w:color w:val="000000"/>
        </w:rPr>
      </w:pPr>
    </w:p>
    <w:p w14:paraId="4D2CB1F8" w14:textId="46B46756" w:rsidR="007A0594" w:rsidRDefault="007A0594" w:rsidP="00E95DD5">
      <w:pPr>
        <w:jc w:val="right"/>
        <w:rPr>
          <w:rFonts w:ascii="Times New Roman" w:hAnsi="Times New Roman" w:cs="Times New Roman"/>
          <w:color w:val="000000"/>
        </w:rPr>
      </w:pPr>
    </w:p>
    <w:p w14:paraId="11ED2BD5" w14:textId="52B738D5" w:rsidR="007A0594" w:rsidRDefault="007A0594" w:rsidP="00E95DD5">
      <w:pPr>
        <w:jc w:val="right"/>
        <w:rPr>
          <w:rFonts w:ascii="Times New Roman" w:hAnsi="Times New Roman" w:cs="Times New Roman"/>
          <w:color w:val="000000"/>
        </w:rPr>
      </w:pPr>
    </w:p>
    <w:p w14:paraId="5A0C34E5" w14:textId="21561627" w:rsidR="007A0594" w:rsidRDefault="007A0594" w:rsidP="00E95DD5">
      <w:pPr>
        <w:jc w:val="right"/>
        <w:rPr>
          <w:rFonts w:ascii="Times New Roman" w:hAnsi="Times New Roman" w:cs="Times New Roman"/>
          <w:color w:val="000000"/>
        </w:rPr>
      </w:pPr>
    </w:p>
    <w:p w14:paraId="5D06651B" w14:textId="5961B225" w:rsidR="007A0594" w:rsidRDefault="007A0594" w:rsidP="00BD2C7A">
      <w:pPr>
        <w:rPr>
          <w:rFonts w:ascii="Times New Roman" w:hAnsi="Times New Roman" w:cs="Times New Roman"/>
          <w:color w:val="000000"/>
        </w:rPr>
      </w:pPr>
    </w:p>
    <w:p w14:paraId="13FC2084" w14:textId="4A783115" w:rsidR="007A0594" w:rsidRDefault="007A0594" w:rsidP="00E95DD5">
      <w:pPr>
        <w:jc w:val="right"/>
        <w:rPr>
          <w:rFonts w:ascii="Times New Roman" w:hAnsi="Times New Roman" w:cs="Times New Roman"/>
          <w:color w:val="000000"/>
        </w:rPr>
      </w:pPr>
    </w:p>
    <w:p w14:paraId="7FFFD741" w14:textId="14F1D6A5" w:rsidR="007A0594" w:rsidRDefault="007A0594" w:rsidP="00E95DD5">
      <w:pPr>
        <w:jc w:val="right"/>
        <w:rPr>
          <w:rFonts w:ascii="Times New Roman" w:hAnsi="Times New Roman" w:cs="Times New Roman"/>
          <w:color w:val="000000"/>
        </w:rPr>
      </w:pPr>
    </w:p>
    <w:p w14:paraId="1CC43F80" w14:textId="2FC4D6E3" w:rsidR="007A0594" w:rsidRDefault="007A0594" w:rsidP="00E95DD5">
      <w:pPr>
        <w:jc w:val="right"/>
        <w:rPr>
          <w:rFonts w:ascii="Times New Roman" w:hAnsi="Times New Roman" w:cs="Times New Roman"/>
          <w:color w:val="000000"/>
        </w:rPr>
      </w:pPr>
    </w:p>
    <w:p w14:paraId="2D747D96" w14:textId="77777777" w:rsidR="007A0594" w:rsidRDefault="007A0594" w:rsidP="00E95DD5">
      <w:pPr>
        <w:jc w:val="right"/>
        <w:rPr>
          <w:rFonts w:ascii="Times New Roman" w:hAnsi="Times New Roman" w:cs="Times New Roman"/>
          <w:color w:val="000000"/>
        </w:rPr>
      </w:pPr>
    </w:p>
    <w:p w14:paraId="6397DA05" w14:textId="77777777" w:rsidR="00034A87" w:rsidRPr="00045DC1" w:rsidRDefault="00034A87" w:rsidP="00E95DD5">
      <w:pPr>
        <w:jc w:val="right"/>
        <w:rPr>
          <w:rFonts w:ascii="Times New Roman" w:hAnsi="Times New Roman" w:cs="Times New Roman"/>
          <w:color w:val="000000"/>
        </w:rPr>
      </w:pPr>
      <w:r w:rsidRPr="00045DC1">
        <w:rPr>
          <w:rFonts w:ascii="Times New Roman" w:hAnsi="Times New Roman" w:cs="Times New Roman"/>
          <w:color w:val="000000"/>
        </w:rPr>
        <w:t>Załącznik nr 2 do SIWZ</w:t>
      </w:r>
    </w:p>
    <w:p w14:paraId="5393D7DE"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69CD489F"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0367E7F6" w14:textId="77777777" w:rsidR="00034A87" w:rsidRPr="00045DC1" w:rsidRDefault="00034A87" w:rsidP="00E95DD5">
      <w:pPr>
        <w:rPr>
          <w:rFonts w:ascii="Times New Roman" w:hAnsi="Times New Roman" w:cs="Times New Roman"/>
          <w:color w:val="000000"/>
        </w:rPr>
      </w:pPr>
    </w:p>
    <w:p w14:paraId="443A86EF"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Adres………………………………………........ </w:t>
      </w:r>
    </w:p>
    <w:p w14:paraId="14574C01" w14:textId="77777777" w:rsidR="00034A87" w:rsidRPr="00045DC1" w:rsidRDefault="00034A87" w:rsidP="00E95DD5">
      <w:pPr>
        <w:rPr>
          <w:rFonts w:ascii="Times New Roman" w:hAnsi="Times New Roman" w:cs="Times New Roman"/>
          <w:color w:val="000000"/>
        </w:rPr>
      </w:pPr>
    </w:p>
    <w:p w14:paraId="57E3D4A7" w14:textId="1F30DC86"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NIP………………………………………….......</w:t>
      </w:r>
    </w:p>
    <w:p w14:paraId="77A1F909" w14:textId="7F92D30F" w:rsidR="00A101CC" w:rsidRPr="00A101CC" w:rsidRDefault="00A101CC" w:rsidP="00A101CC">
      <w:pPr>
        <w:pStyle w:val="Nagwek2"/>
        <w:numPr>
          <w:ilvl w:val="0"/>
          <w:numId w:val="0"/>
        </w:numPr>
        <w:tabs>
          <w:tab w:val="left" w:pos="0"/>
        </w:tabs>
        <w:ind w:left="1080"/>
        <w:jc w:val="left"/>
      </w:pPr>
      <w:r>
        <w:t xml:space="preserve">                                                                                          </w:t>
      </w:r>
      <w:r w:rsidRPr="00A101CC">
        <w:t>Załącznik nr 2 do SIWZ</w:t>
      </w:r>
    </w:p>
    <w:p w14:paraId="5B2522C6" w14:textId="5C962A67" w:rsidR="00A101CC" w:rsidRPr="00A101CC" w:rsidRDefault="00A101CC" w:rsidP="00A101CC">
      <w:pPr>
        <w:pStyle w:val="Nagwek2"/>
        <w:numPr>
          <w:ilvl w:val="0"/>
          <w:numId w:val="0"/>
        </w:numPr>
        <w:tabs>
          <w:tab w:val="left" w:pos="0"/>
        </w:tabs>
        <w:jc w:val="left"/>
        <w:rPr>
          <w:b w:val="0"/>
        </w:rPr>
      </w:pPr>
      <w:r w:rsidRPr="00A101CC">
        <w:rPr>
          <w:b w:val="0"/>
        </w:rPr>
        <w:t>Wykonawca -…………………………………</w:t>
      </w:r>
      <w:r>
        <w:rPr>
          <w:b w:val="0"/>
        </w:rPr>
        <w:t>...</w:t>
      </w:r>
    </w:p>
    <w:p w14:paraId="0019B2C9" w14:textId="77777777" w:rsidR="00A101CC" w:rsidRPr="00A101CC" w:rsidRDefault="00A101CC" w:rsidP="00A101CC">
      <w:pPr>
        <w:pStyle w:val="Nagwek2"/>
        <w:numPr>
          <w:ilvl w:val="0"/>
          <w:numId w:val="0"/>
        </w:numPr>
        <w:tabs>
          <w:tab w:val="left" w:pos="0"/>
        </w:tabs>
        <w:ind w:left="1080"/>
        <w:jc w:val="left"/>
        <w:rPr>
          <w:b w:val="0"/>
        </w:rPr>
      </w:pPr>
    </w:p>
    <w:p w14:paraId="7903A0D4" w14:textId="77777777" w:rsidR="00A101CC" w:rsidRPr="00A101CC" w:rsidRDefault="00A101CC" w:rsidP="00A101CC">
      <w:pPr>
        <w:pStyle w:val="Nagwek2"/>
        <w:numPr>
          <w:ilvl w:val="0"/>
          <w:numId w:val="0"/>
        </w:numPr>
        <w:tabs>
          <w:tab w:val="left" w:pos="0"/>
        </w:tabs>
        <w:jc w:val="left"/>
        <w:rPr>
          <w:b w:val="0"/>
        </w:rPr>
      </w:pPr>
      <w:r w:rsidRPr="00A101CC">
        <w:rPr>
          <w:b w:val="0"/>
        </w:rPr>
        <w:t xml:space="preserve">Adres………………………………………........ </w:t>
      </w:r>
    </w:p>
    <w:p w14:paraId="2F0598E2" w14:textId="77777777" w:rsidR="00A101CC" w:rsidRPr="00A101CC" w:rsidRDefault="00A101CC" w:rsidP="00A101CC">
      <w:pPr>
        <w:pStyle w:val="Nagwek2"/>
        <w:numPr>
          <w:ilvl w:val="0"/>
          <w:numId w:val="0"/>
        </w:numPr>
        <w:tabs>
          <w:tab w:val="left" w:pos="0"/>
        </w:tabs>
        <w:jc w:val="left"/>
        <w:rPr>
          <w:b w:val="0"/>
        </w:rPr>
      </w:pPr>
    </w:p>
    <w:p w14:paraId="1FE4D111" w14:textId="1B3DDAF5" w:rsidR="00A101CC" w:rsidRPr="00A101CC" w:rsidRDefault="00A101CC" w:rsidP="00A101CC">
      <w:pPr>
        <w:pStyle w:val="Nagwek2"/>
        <w:numPr>
          <w:ilvl w:val="0"/>
          <w:numId w:val="0"/>
        </w:numPr>
        <w:tabs>
          <w:tab w:val="left" w:pos="0"/>
        </w:tabs>
        <w:jc w:val="left"/>
        <w:rPr>
          <w:b w:val="0"/>
        </w:rPr>
      </w:pPr>
      <w:r w:rsidRPr="00A101CC">
        <w:rPr>
          <w:b w:val="0"/>
        </w:rPr>
        <w:t xml:space="preserve">NIP…………………………………………........ </w:t>
      </w:r>
    </w:p>
    <w:p w14:paraId="28354A40" w14:textId="77777777" w:rsidR="00A101CC" w:rsidRPr="00A101CC" w:rsidRDefault="00A101CC" w:rsidP="00A101CC">
      <w:pPr>
        <w:pStyle w:val="Nagwek2"/>
        <w:numPr>
          <w:ilvl w:val="0"/>
          <w:numId w:val="0"/>
        </w:numPr>
        <w:tabs>
          <w:tab w:val="left" w:pos="0"/>
        </w:tabs>
        <w:ind w:left="1080"/>
        <w:jc w:val="left"/>
        <w:rPr>
          <w:b w:val="0"/>
        </w:rPr>
      </w:pPr>
    </w:p>
    <w:p w14:paraId="1F6E4142" w14:textId="77777777" w:rsidR="00A101CC" w:rsidRPr="00A101CC" w:rsidRDefault="00A101CC" w:rsidP="00A101CC">
      <w:pPr>
        <w:pStyle w:val="Nagwek2"/>
        <w:numPr>
          <w:ilvl w:val="0"/>
          <w:numId w:val="0"/>
        </w:numPr>
        <w:tabs>
          <w:tab w:val="left" w:pos="0"/>
        </w:tabs>
        <w:jc w:val="left"/>
        <w:rPr>
          <w:b w:val="0"/>
        </w:rPr>
      </w:pPr>
      <w:r w:rsidRPr="00A101CC">
        <w:rPr>
          <w:b w:val="0"/>
        </w:rPr>
        <w:t>KRS ……………………………………….........</w:t>
      </w:r>
    </w:p>
    <w:p w14:paraId="5A61EA33" w14:textId="2F707987" w:rsidR="00034A87" w:rsidRPr="00A101CC" w:rsidRDefault="00034A87" w:rsidP="007626AE">
      <w:pPr>
        <w:pStyle w:val="Nagwek2"/>
        <w:numPr>
          <w:ilvl w:val="0"/>
          <w:numId w:val="0"/>
        </w:numPr>
        <w:tabs>
          <w:tab w:val="left" w:pos="0"/>
        </w:tabs>
        <w:jc w:val="left"/>
        <w:rPr>
          <w:b w:val="0"/>
        </w:rPr>
      </w:pPr>
    </w:p>
    <w:p w14:paraId="08F2F37B" w14:textId="6B737B71" w:rsidR="00A101CC" w:rsidRDefault="00A101CC" w:rsidP="00A101CC">
      <w:pPr>
        <w:rPr>
          <w:lang w:eastAsia="ar-SA"/>
        </w:rPr>
      </w:pPr>
    </w:p>
    <w:p w14:paraId="48537C03" w14:textId="45C95089" w:rsidR="00A101CC" w:rsidRDefault="00A101CC" w:rsidP="00A101CC">
      <w:pPr>
        <w:rPr>
          <w:lang w:eastAsia="ar-SA"/>
        </w:rPr>
      </w:pPr>
    </w:p>
    <w:p w14:paraId="79629711" w14:textId="77777777" w:rsidR="00034A87" w:rsidRPr="00045DC1" w:rsidRDefault="00034A87" w:rsidP="00A101CC">
      <w:pPr>
        <w:pStyle w:val="Nagwek2"/>
        <w:numPr>
          <w:ilvl w:val="0"/>
          <w:numId w:val="0"/>
        </w:numPr>
        <w:tabs>
          <w:tab w:val="left" w:pos="0"/>
        </w:tabs>
        <w:jc w:val="left"/>
      </w:pPr>
    </w:p>
    <w:p w14:paraId="564A60A2" w14:textId="77777777" w:rsidR="00034A87" w:rsidRPr="00045DC1" w:rsidRDefault="00034A87" w:rsidP="007B647B">
      <w:pPr>
        <w:pStyle w:val="Nagwek2"/>
        <w:numPr>
          <w:ilvl w:val="0"/>
          <w:numId w:val="0"/>
        </w:numPr>
        <w:tabs>
          <w:tab w:val="left" w:pos="0"/>
        </w:tabs>
      </w:pPr>
      <w:r w:rsidRPr="00045DC1">
        <w:t>FORMULARZ CENOWY</w:t>
      </w:r>
    </w:p>
    <w:p w14:paraId="7E6A119F" w14:textId="7D0C6472" w:rsidR="00DB6570" w:rsidRPr="00A101CC" w:rsidRDefault="00034A87" w:rsidP="00DB6570">
      <w:pPr>
        <w:pStyle w:val="Default"/>
        <w:rPr>
          <w:b/>
          <w:bCs/>
          <w:color w:val="auto"/>
        </w:rPr>
      </w:pPr>
      <w:r>
        <w:rPr>
          <w:b/>
          <w:bCs/>
        </w:rPr>
        <w:tab/>
      </w:r>
      <w:r w:rsidRPr="00045DC1">
        <w:rPr>
          <w:b/>
          <w:bCs/>
        </w:rPr>
        <w:t xml:space="preserve"> </w:t>
      </w:r>
      <w:r>
        <w:rPr>
          <w:b/>
          <w:bCs/>
        </w:rPr>
        <w:tab/>
      </w:r>
      <w:r w:rsidRPr="00045DC1">
        <w:rPr>
          <w:b/>
          <w:bCs/>
        </w:rPr>
        <w:br/>
      </w:r>
      <w:r w:rsidR="00A101CC" w:rsidRPr="00A101CC">
        <w:rPr>
          <w:b/>
          <w:bCs/>
          <w:color w:val="auto"/>
        </w:rPr>
        <w:t>„ Przebudowa drogi wewnętrznej Bolków-Nietuszyna od km 0+000 do km 1+798 ( Etap II – od km 1+122 do km 1+798 wraz z przebudową do parametrów zjazdu publicznego istniejącego zjazdu na drogę krajową nr 45 )</w:t>
      </w:r>
    </w:p>
    <w:p w14:paraId="4632FABF" w14:textId="77777777" w:rsidR="00034A87" w:rsidRPr="00045DC1" w:rsidRDefault="00034A87" w:rsidP="00515813">
      <w:pPr>
        <w:rPr>
          <w:rFonts w:ascii="Times New Roman" w:hAnsi="Times New Roman" w:cs="Times New Roman"/>
          <w:b/>
          <w:bCs/>
        </w:rPr>
      </w:pPr>
    </w:p>
    <w:tbl>
      <w:tblPr>
        <w:tblW w:w="5000" w:type="pct"/>
        <w:tblCellMar>
          <w:left w:w="70" w:type="dxa"/>
          <w:right w:w="70" w:type="dxa"/>
        </w:tblCellMar>
        <w:tblLook w:val="0000" w:firstRow="0" w:lastRow="0" w:firstColumn="0" w:lastColumn="0" w:noHBand="0" w:noVBand="0"/>
      </w:tblPr>
      <w:tblGrid>
        <w:gridCol w:w="566"/>
        <w:gridCol w:w="24"/>
        <w:gridCol w:w="4107"/>
        <w:gridCol w:w="1389"/>
        <w:gridCol w:w="1247"/>
        <w:gridCol w:w="1879"/>
      </w:tblGrid>
      <w:tr w:rsidR="00F60673" w:rsidRPr="00045DC1" w14:paraId="642F838B" w14:textId="77777777" w:rsidTr="002B5B41">
        <w:trPr>
          <w:trHeight w:hRule="exact" w:val="884"/>
        </w:trPr>
        <w:tc>
          <w:tcPr>
            <w:tcW w:w="307" w:type="pct"/>
            <w:tcBorders>
              <w:top w:val="single" w:sz="4" w:space="0" w:color="000000"/>
              <w:left w:val="single" w:sz="4" w:space="0" w:color="000000"/>
              <w:bottom w:val="single" w:sz="4" w:space="0" w:color="000000"/>
            </w:tcBorders>
          </w:tcPr>
          <w:p w14:paraId="2CCA4023" w14:textId="77777777" w:rsidR="00034A87" w:rsidRPr="00045DC1" w:rsidRDefault="00034A87" w:rsidP="002B5B41">
            <w:pPr>
              <w:snapToGrid w:val="0"/>
              <w:jc w:val="center"/>
              <w:rPr>
                <w:rFonts w:ascii="Times New Roman" w:hAnsi="Times New Roman" w:cs="Times New Roman"/>
                <w:color w:val="000000"/>
              </w:rPr>
            </w:pPr>
            <w:r w:rsidRPr="00045DC1">
              <w:rPr>
                <w:rFonts w:ascii="Times New Roman" w:hAnsi="Times New Roman" w:cs="Times New Roman"/>
                <w:color w:val="000000"/>
              </w:rPr>
              <w:t>Lp.</w:t>
            </w:r>
          </w:p>
        </w:tc>
        <w:tc>
          <w:tcPr>
            <w:tcW w:w="2242" w:type="pct"/>
            <w:gridSpan w:val="2"/>
            <w:tcBorders>
              <w:top w:val="single" w:sz="4" w:space="0" w:color="000000"/>
              <w:left w:val="single" w:sz="4" w:space="0" w:color="000000"/>
              <w:bottom w:val="single" w:sz="4" w:space="0" w:color="000000"/>
            </w:tcBorders>
          </w:tcPr>
          <w:p w14:paraId="660B54E1" w14:textId="77777777" w:rsidR="00034A87" w:rsidRPr="00045DC1" w:rsidRDefault="00034A87" w:rsidP="00305D70">
            <w:pPr>
              <w:pStyle w:val="Nagwek1"/>
              <w:numPr>
                <w:ilvl w:val="0"/>
                <w:numId w:val="0"/>
              </w:numPr>
              <w:snapToGrid w:val="0"/>
              <w:ind w:left="360"/>
              <w:jc w:val="center"/>
              <w:rPr>
                <w:b w:val="0"/>
                <w:bCs w:val="0"/>
                <w:color w:val="000000"/>
                <w:sz w:val="24"/>
              </w:rPr>
            </w:pPr>
            <w:r w:rsidRPr="00045DC1">
              <w:rPr>
                <w:b w:val="0"/>
                <w:bCs w:val="0"/>
                <w:color w:val="000000"/>
                <w:sz w:val="24"/>
              </w:rPr>
              <w:t>Zakres robót</w:t>
            </w:r>
          </w:p>
        </w:tc>
        <w:tc>
          <w:tcPr>
            <w:tcW w:w="754" w:type="pct"/>
            <w:tcBorders>
              <w:top w:val="single" w:sz="4" w:space="0" w:color="000000"/>
              <w:left w:val="single" w:sz="4" w:space="0" w:color="000000"/>
              <w:bottom w:val="single" w:sz="4" w:space="0" w:color="000000"/>
            </w:tcBorders>
          </w:tcPr>
          <w:p w14:paraId="5BC43798" w14:textId="77777777" w:rsidR="00034A87" w:rsidRPr="00045DC1" w:rsidRDefault="00034A87" w:rsidP="002B5B41">
            <w:pPr>
              <w:snapToGrid w:val="0"/>
              <w:jc w:val="center"/>
              <w:rPr>
                <w:rFonts w:ascii="Times New Roman" w:hAnsi="Times New Roman" w:cs="Times New Roman"/>
                <w:color w:val="000000"/>
              </w:rPr>
            </w:pPr>
            <w:r w:rsidRPr="00045DC1">
              <w:rPr>
                <w:rFonts w:ascii="Times New Roman" w:hAnsi="Times New Roman" w:cs="Times New Roman"/>
                <w:color w:val="000000"/>
              </w:rPr>
              <w:t>Całkowita wartość netto(zł)</w:t>
            </w:r>
          </w:p>
        </w:tc>
        <w:tc>
          <w:tcPr>
            <w:tcW w:w="677" w:type="pct"/>
            <w:tcBorders>
              <w:top w:val="single" w:sz="4" w:space="0" w:color="000000"/>
              <w:left w:val="single" w:sz="4" w:space="0" w:color="000000"/>
              <w:bottom w:val="single" w:sz="4" w:space="0" w:color="000000"/>
            </w:tcBorders>
          </w:tcPr>
          <w:p w14:paraId="1195A5BA" w14:textId="77777777" w:rsidR="00034A87" w:rsidRPr="00045DC1" w:rsidRDefault="00034A87" w:rsidP="002B5B41">
            <w:pPr>
              <w:snapToGrid w:val="0"/>
              <w:jc w:val="center"/>
              <w:rPr>
                <w:rFonts w:ascii="Times New Roman" w:hAnsi="Times New Roman" w:cs="Times New Roman"/>
                <w:color w:val="000000"/>
              </w:rPr>
            </w:pPr>
            <w:r w:rsidRPr="00045DC1">
              <w:rPr>
                <w:rFonts w:ascii="Times New Roman" w:hAnsi="Times New Roman" w:cs="Times New Roman"/>
                <w:color w:val="000000"/>
              </w:rPr>
              <w:t>Podatek VAT 23% (zł )</w:t>
            </w:r>
          </w:p>
        </w:tc>
        <w:tc>
          <w:tcPr>
            <w:tcW w:w="1020" w:type="pct"/>
            <w:tcBorders>
              <w:top w:val="single" w:sz="4" w:space="0" w:color="000000"/>
              <w:left w:val="single" w:sz="4" w:space="0" w:color="000000"/>
              <w:bottom w:val="single" w:sz="4" w:space="0" w:color="000000"/>
              <w:right w:val="single" w:sz="4" w:space="0" w:color="000000"/>
            </w:tcBorders>
          </w:tcPr>
          <w:p w14:paraId="35038C70" w14:textId="77777777" w:rsidR="00034A87" w:rsidRPr="00045DC1" w:rsidRDefault="00034A87" w:rsidP="002B5B41">
            <w:pPr>
              <w:snapToGrid w:val="0"/>
              <w:jc w:val="center"/>
              <w:rPr>
                <w:rFonts w:ascii="Times New Roman" w:hAnsi="Times New Roman" w:cs="Times New Roman"/>
                <w:color w:val="000000"/>
              </w:rPr>
            </w:pPr>
            <w:r w:rsidRPr="00045DC1">
              <w:rPr>
                <w:rFonts w:ascii="Times New Roman" w:hAnsi="Times New Roman" w:cs="Times New Roman"/>
                <w:color w:val="000000"/>
              </w:rPr>
              <w:t>Całkowita wartość brutto w zł (w.3+4)</w:t>
            </w:r>
          </w:p>
        </w:tc>
      </w:tr>
      <w:tr w:rsidR="00F60673" w:rsidRPr="00045DC1" w14:paraId="001BC7D3" w14:textId="77777777" w:rsidTr="002B5B41">
        <w:tc>
          <w:tcPr>
            <w:tcW w:w="307" w:type="pct"/>
            <w:tcBorders>
              <w:left w:val="single" w:sz="4" w:space="0" w:color="000000"/>
              <w:bottom w:val="single" w:sz="4" w:space="0" w:color="000000"/>
            </w:tcBorders>
          </w:tcPr>
          <w:p w14:paraId="0DD66A0E" w14:textId="77777777" w:rsidR="00034A87" w:rsidRPr="00045DC1" w:rsidRDefault="00034A87" w:rsidP="002B5B41">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1</w:t>
            </w:r>
          </w:p>
        </w:tc>
        <w:tc>
          <w:tcPr>
            <w:tcW w:w="2242" w:type="pct"/>
            <w:gridSpan w:val="2"/>
            <w:tcBorders>
              <w:left w:val="single" w:sz="4" w:space="0" w:color="000000"/>
              <w:bottom w:val="single" w:sz="4" w:space="0" w:color="000000"/>
            </w:tcBorders>
          </w:tcPr>
          <w:p w14:paraId="75AF468B" w14:textId="77777777" w:rsidR="00034A87" w:rsidRPr="00045DC1" w:rsidRDefault="00034A87" w:rsidP="002B5B41">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2</w:t>
            </w:r>
          </w:p>
        </w:tc>
        <w:tc>
          <w:tcPr>
            <w:tcW w:w="754" w:type="pct"/>
            <w:tcBorders>
              <w:left w:val="single" w:sz="4" w:space="0" w:color="000000"/>
              <w:bottom w:val="single" w:sz="4" w:space="0" w:color="000000"/>
            </w:tcBorders>
          </w:tcPr>
          <w:p w14:paraId="603229D2" w14:textId="77777777" w:rsidR="00034A87" w:rsidRPr="00045DC1" w:rsidRDefault="00034A87" w:rsidP="002B5B41">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3</w:t>
            </w:r>
          </w:p>
        </w:tc>
        <w:tc>
          <w:tcPr>
            <w:tcW w:w="677" w:type="pct"/>
            <w:tcBorders>
              <w:left w:val="single" w:sz="4" w:space="0" w:color="000000"/>
              <w:bottom w:val="single" w:sz="4" w:space="0" w:color="000000"/>
            </w:tcBorders>
          </w:tcPr>
          <w:p w14:paraId="7F7B49B5" w14:textId="77777777" w:rsidR="00034A87" w:rsidRPr="00045DC1" w:rsidRDefault="00034A87" w:rsidP="002B5B41">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4</w:t>
            </w:r>
          </w:p>
        </w:tc>
        <w:tc>
          <w:tcPr>
            <w:tcW w:w="1020" w:type="pct"/>
            <w:tcBorders>
              <w:left w:val="single" w:sz="4" w:space="0" w:color="000000"/>
              <w:bottom w:val="single" w:sz="4" w:space="0" w:color="000000"/>
              <w:right w:val="single" w:sz="4" w:space="0" w:color="000000"/>
            </w:tcBorders>
          </w:tcPr>
          <w:p w14:paraId="37C79E97" w14:textId="77777777" w:rsidR="00034A87" w:rsidRPr="00045DC1" w:rsidRDefault="00034A87" w:rsidP="002B5B41">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5</w:t>
            </w:r>
          </w:p>
        </w:tc>
      </w:tr>
      <w:tr w:rsidR="00F60673" w:rsidRPr="00045DC1" w14:paraId="43E98D6E" w14:textId="77777777" w:rsidTr="00A101CC">
        <w:tc>
          <w:tcPr>
            <w:tcW w:w="307" w:type="pct"/>
            <w:tcBorders>
              <w:left w:val="single" w:sz="4" w:space="0" w:color="000000"/>
              <w:bottom w:val="single" w:sz="4" w:space="0" w:color="000000"/>
            </w:tcBorders>
          </w:tcPr>
          <w:p w14:paraId="44CD8946" w14:textId="77777777" w:rsidR="00A101CC" w:rsidRPr="00045DC1" w:rsidRDefault="00A101CC" w:rsidP="002B5B41">
            <w:pPr>
              <w:snapToGrid w:val="0"/>
              <w:jc w:val="center"/>
              <w:rPr>
                <w:rFonts w:ascii="Times New Roman" w:hAnsi="Times New Roman" w:cs="Times New Roman"/>
                <w:b/>
                <w:color w:val="000000"/>
              </w:rPr>
            </w:pPr>
            <w:r w:rsidRPr="00045DC1">
              <w:rPr>
                <w:rFonts w:ascii="Times New Roman" w:hAnsi="Times New Roman" w:cs="Times New Roman"/>
                <w:b/>
                <w:color w:val="000000"/>
              </w:rPr>
              <w:t xml:space="preserve">I. </w:t>
            </w:r>
          </w:p>
        </w:tc>
        <w:tc>
          <w:tcPr>
            <w:tcW w:w="4693" w:type="pct"/>
            <w:gridSpan w:val="5"/>
            <w:tcBorders>
              <w:left w:val="single" w:sz="4" w:space="0" w:color="000000"/>
              <w:bottom w:val="single" w:sz="4" w:space="0" w:color="000000"/>
              <w:right w:val="single" w:sz="4" w:space="0" w:color="000000"/>
            </w:tcBorders>
          </w:tcPr>
          <w:p w14:paraId="2B5A57DD" w14:textId="3B1A06F7" w:rsidR="00A101CC" w:rsidRPr="00045DC1" w:rsidRDefault="00A101CC" w:rsidP="002B5B41">
            <w:pPr>
              <w:snapToGrid w:val="0"/>
              <w:rPr>
                <w:rFonts w:ascii="Times New Roman" w:hAnsi="Times New Roman" w:cs="Times New Roman"/>
                <w:color w:val="000000"/>
              </w:rPr>
            </w:pPr>
            <w:r>
              <w:rPr>
                <w:rFonts w:ascii="Times New Roman" w:hAnsi="Times New Roman" w:cs="Times New Roman"/>
                <w:b/>
                <w:color w:val="000000"/>
              </w:rPr>
              <w:t>Przebudowa drogi wewnętrznej Bolków – Nietuszyna od km 1+122 do km 1+789</w:t>
            </w:r>
          </w:p>
        </w:tc>
      </w:tr>
      <w:tr w:rsidR="00F60673" w:rsidRPr="00045DC1" w14:paraId="7DEFAAD5"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71E38E1F" w14:textId="225A681F" w:rsidR="00034A87" w:rsidRPr="00A101CC" w:rsidRDefault="00A101CC" w:rsidP="002B5B41">
            <w:pPr>
              <w:pStyle w:val="Zawartotabeli"/>
              <w:snapToGrid w:val="0"/>
              <w:jc w:val="center"/>
              <w:rPr>
                <w:rFonts w:ascii="Times New Roman" w:hAnsi="Times New Roman" w:cs="Times New Roman"/>
                <w:color w:val="000000"/>
              </w:rPr>
            </w:pPr>
            <w:r w:rsidRPr="00A101CC">
              <w:rPr>
                <w:rFonts w:ascii="Times New Roman" w:hAnsi="Times New Roman" w:cs="Times New Roman"/>
                <w:color w:val="000000"/>
              </w:rPr>
              <w:t>1.</w:t>
            </w:r>
          </w:p>
        </w:tc>
        <w:tc>
          <w:tcPr>
            <w:tcW w:w="2229" w:type="pct"/>
            <w:tcBorders>
              <w:left w:val="single" w:sz="2" w:space="0" w:color="000000"/>
              <w:bottom w:val="single" w:sz="2" w:space="0" w:color="000000"/>
            </w:tcBorders>
            <w:tcMar>
              <w:top w:w="55" w:type="dxa"/>
              <w:left w:w="55" w:type="dxa"/>
              <w:bottom w:w="55" w:type="dxa"/>
              <w:right w:w="55" w:type="dxa"/>
            </w:tcMar>
          </w:tcPr>
          <w:p w14:paraId="41D0414F" w14:textId="56C92AFE" w:rsidR="00034A87" w:rsidRPr="00A101CC" w:rsidRDefault="00EC00FA" w:rsidP="002B5B41">
            <w:pPr>
              <w:pStyle w:val="Zawartotabeli"/>
              <w:snapToGrid w:val="0"/>
              <w:rPr>
                <w:rFonts w:ascii="Times New Roman" w:hAnsi="Times New Roman" w:cs="Times New Roman"/>
                <w:color w:val="000000"/>
              </w:rPr>
            </w:pPr>
            <w:r>
              <w:rPr>
                <w:rFonts w:ascii="Times New Roman" w:hAnsi="Times New Roman" w:cs="Times New Roman"/>
                <w:color w:val="000000"/>
              </w:rPr>
              <w:t xml:space="preserve">Roboty </w:t>
            </w:r>
            <w:r w:rsidR="000B57ED">
              <w:rPr>
                <w:rFonts w:ascii="Times New Roman" w:hAnsi="Times New Roman" w:cs="Times New Roman"/>
                <w:color w:val="000000"/>
              </w:rPr>
              <w:t>przygotowawcze</w:t>
            </w:r>
          </w:p>
        </w:tc>
        <w:tc>
          <w:tcPr>
            <w:tcW w:w="754" w:type="pct"/>
            <w:tcBorders>
              <w:left w:val="single" w:sz="2" w:space="0" w:color="000000"/>
              <w:bottom w:val="single" w:sz="2" w:space="0" w:color="000000"/>
            </w:tcBorders>
            <w:tcMar>
              <w:top w:w="55" w:type="dxa"/>
              <w:left w:w="55" w:type="dxa"/>
              <w:bottom w:w="55" w:type="dxa"/>
              <w:right w:w="55" w:type="dxa"/>
            </w:tcMar>
          </w:tcPr>
          <w:p w14:paraId="6D664BE3" w14:textId="77777777" w:rsidR="00034A87" w:rsidRPr="00A101CC" w:rsidRDefault="00034A87"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087A3BA7" w14:textId="77777777" w:rsidR="00034A87" w:rsidRPr="00A101CC" w:rsidRDefault="00034A87"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544F36A1" w14:textId="77777777" w:rsidR="00034A87" w:rsidRPr="00A101CC" w:rsidRDefault="00034A87" w:rsidP="002B5B41">
            <w:pPr>
              <w:pStyle w:val="Zawartotabeli"/>
              <w:snapToGrid w:val="0"/>
              <w:rPr>
                <w:rFonts w:ascii="Times New Roman" w:hAnsi="Times New Roman" w:cs="Times New Roman"/>
                <w:color w:val="000000"/>
              </w:rPr>
            </w:pPr>
          </w:p>
        </w:tc>
      </w:tr>
      <w:tr w:rsidR="00F60673" w:rsidRPr="00045DC1" w14:paraId="0293B62D"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6E79A03E" w14:textId="09A1E1D0" w:rsidR="00E86BCA" w:rsidRPr="00A101CC"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2.</w:t>
            </w:r>
          </w:p>
        </w:tc>
        <w:tc>
          <w:tcPr>
            <w:tcW w:w="2229" w:type="pct"/>
            <w:tcBorders>
              <w:left w:val="single" w:sz="2" w:space="0" w:color="000000"/>
              <w:bottom w:val="single" w:sz="2" w:space="0" w:color="000000"/>
            </w:tcBorders>
            <w:tcMar>
              <w:top w:w="55" w:type="dxa"/>
              <w:left w:w="55" w:type="dxa"/>
              <w:bottom w:w="55" w:type="dxa"/>
              <w:right w:w="55" w:type="dxa"/>
            </w:tcMar>
          </w:tcPr>
          <w:p w14:paraId="4B0555E5" w14:textId="26586F6E" w:rsidR="00E86BCA" w:rsidRPr="00A101CC" w:rsidRDefault="000B57ED" w:rsidP="002B5B41">
            <w:pPr>
              <w:pStyle w:val="Zawartotabeli"/>
              <w:snapToGrid w:val="0"/>
              <w:rPr>
                <w:rFonts w:ascii="Times New Roman" w:hAnsi="Times New Roman" w:cs="Times New Roman"/>
                <w:color w:val="000000"/>
              </w:rPr>
            </w:pPr>
            <w:r>
              <w:rPr>
                <w:rFonts w:ascii="Times New Roman" w:hAnsi="Times New Roman" w:cs="Times New Roman"/>
                <w:color w:val="000000"/>
              </w:rPr>
              <w:t>Roboty ziemne</w:t>
            </w:r>
          </w:p>
        </w:tc>
        <w:tc>
          <w:tcPr>
            <w:tcW w:w="754" w:type="pct"/>
            <w:tcBorders>
              <w:left w:val="single" w:sz="2" w:space="0" w:color="000000"/>
              <w:bottom w:val="single" w:sz="2" w:space="0" w:color="000000"/>
            </w:tcBorders>
            <w:tcMar>
              <w:top w:w="55" w:type="dxa"/>
              <w:left w:w="55" w:type="dxa"/>
              <w:bottom w:w="55" w:type="dxa"/>
              <w:right w:w="55" w:type="dxa"/>
            </w:tcMar>
          </w:tcPr>
          <w:p w14:paraId="26BD1746" w14:textId="77777777" w:rsidR="00E86BCA" w:rsidRPr="00A101CC" w:rsidRDefault="00E86BCA"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3F328D2E" w14:textId="77777777" w:rsidR="00E86BCA" w:rsidRPr="00A101CC" w:rsidRDefault="00E86BCA"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115EF2C2" w14:textId="77777777" w:rsidR="00E86BCA" w:rsidRPr="00A101CC" w:rsidRDefault="00E86BCA" w:rsidP="002B5B41">
            <w:pPr>
              <w:pStyle w:val="Zawartotabeli"/>
              <w:snapToGrid w:val="0"/>
              <w:rPr>
                <w:rFonts w:ascii="Times New Roman" w:hAnsi="Times New Roman" w:cs="Times New Roman"/>
                <w:color w:val="000000"/>
              </w:rPr>
            </w:pPr>
          </w:p>
        </w:tc>
      </w:tr>
      <w:tr w:rsidR="00F60673" w:rsidRPr="00045DC1" w14:paraId="24844259"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77C08A93" w14:textId="01F99E82" w:rsidR="00E86BCA" w:rsidRPr="00A101CC"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3.</w:t>
            </w:r>
          </w:p>
        </w:tc>
        <w:tc>
          <w:tcPr>
            <w:tcW w:w="2229" w:type="pct"/>
            <w:tcBorders>
              <w:left w:val="single" w:sz="2" w:space="0" w:color="000000"/>
              <w:bottom w:val="single" w:sz="2" w:space="0" w:color="000000"/>
            </w:tcBorders>
            <w:tcMar>
              <w:top w:w="55" w:type="dxa"/>
              <w:left w:w="55" w:type="dxa"/>
              <w:bottom w:w="55" w:type="dxa"/>
              <w:right w:w="55" w:type="dxa"/>
            </w:tcMar>
          </w:tcPr>
          <w:p w14:paraId="30912C61" w14:textId="760A4660" w:rsidR="00E86BCA" w:rsidRPr="00A101CC" w:rsidRDefault="000B57ED" w:rsidP="002B5B41">
            <w:pPr>
              <w:pStyle w:val="Zawartotabeli"/>
              <w:snapToGrid w:val="0"/>
              <w:rPr>
                <w:rFonts w:ascii="Times New Roman" w:hAnsi="Times New Roman" w:cs="Times New Roman"/>
                <w:color w:val="000000"/>
              </w:rPr>
            </w:pPr>
            <w:r>
              <w:rPr>
                <w:rFonts w:ascii="Times New Roman" w:hAnsi="Times New Roman" w:cs="Times New Roman"/>
                <w:color w:val="000000"/>
              </w:rPr>
              <w:t>Podbudowa</w:t>
            </w:r>
          </w:p>
        </w:tc>
        <w:tc>
          <w:tcPr>
            <w:tcW w:w="754" w:type="pct"/>
            <w:tcBorders>
              <w:left w:val="single" w:sz="2" w:space="0" w:color="000000"/>
              <w:bottom w:val="single" w:sz="2" w:space="0" w:color="000000"/>
            </w:tcBorders>
            <w:tcMar>
              <w:top w:w="55" w:type="dxa"/>
              <w:left w:w="55" w:type="dxa"/>
              <w:bottom w:w="55" w:type="dxa"/>
              <w:right w:w="55" w:type="dxa"/>
            </w:tcMar>
          </w:tcPr>
          <w:p w14:paraId="4C606346" w14:textId="77777777" w:rsidR="00E86BCA" w:rsidRPr="00A101CC" w:rsidRDefault="00E86BCA"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28CD4CB2" w14:textId="77777777" w:rsidR="00E86BCA" w:rsidRPr="00A101CC" w:rsidRDefault="00E86BCA"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67042174" w14:textId="77777777" w:rsidR="00E86BCA" w:rsidRPr="00A101CC" w:rsidRDefault="00E86BCA" w:rsidP="002B5B41">
            <w:pPr>
              <w:pStyle w:val="Zawartotabeli"/>
              <w:snapToGrid w:val="0"/>
              <w:rPr>
                <w:rFonts w:ascii="Times New Roman" w:hAnsi="Times New Roman" w:cs="Times New Roman"/>
                <w:color w:val="000000"/>
              </w:rPr>
            </w:pPr>
          </w:p>
        </w:tc>
      </w:tr>
      <w:tr w:rsidR="00F60673" w:rsidRPr="00045DC1" w14:paraId="4AA6A556"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00F216B2" w14:textId="7EC4E86E" w:rsidR="00034A87" w:rsidRPr="00A101CC"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4.</w:t>
            </w:r>
          </w:p>
        </w:tc>
        <w:tc>
          <w:tcPr>
            <w:tcW w:w="2229" w:type="pct"/>
            <w:tcBorders>
              <w:left w:val="single" w:sz="2" w:space="0" w:color="000000"/>
              <w:bottom w:val="single" w:sz="2" w:space="0" w:color="000000"/>
            </w:tcBorders>
            <w:tcMar>
              <w:top w:w="55" w:type="dxa"/>
              <w:left w:w="55" w:type="dxa"/>
              <w:bottom w:w="55" w:type="dxa"/>
              <w:right w:w="55" w:type="dxa"/>
            </w:tcMar>
          </w:tcPr>
          <w:p w14:paraId="625D4D47" w14:textId="53D00F0A" w:rsidR="00034A87" w:rsidRPr="00A101CC" w:rsidRDefault="000B57ED" w:rsidP="002B5B41">
            <w:pPr>
              <w:pStyle w:val="Zawartotabeli"/>
              <w:snapToGrid w:val="0"/>
              <w:rPr>
                <w:rFonts w:ascii="Times New Roman" w:hAnsi="Times New Roman" w:cs="Times New Roman"/>
                <w:color w:val="000000"/>
              </w:rPr>
            </w:pPr>
            <w:r>
              <w:rPr>
                <w:rFonts w:ascii="Times New Roman" w:hAnsi="Times New Roman" w:cs="Times New Roman"/>
                <w:color w:val="000000"/>
              </w:rPr>
              <w:t>Nawierzchnia</w:t>
            </w:r>
          </w:p>
        </w:tc>
        <w:tc>
          <w:tcPr>
            <w:tcW w:w="754" w:type="pct"/>
            <w:tcBorders>
              <w:left w:val="single" w:sz="2" w:space="0" w:color="000000"/>
              <w:bottom w:val="single" w:sz="2" w:space="0" w:color="000000"/>
            </w:tcBorders>
            <w:tcMar>
              <w:top w:w="55" w:type="dxa"/>
              <w:left w:w="55" w:type="dxa"/>
              <w:bottom w:w="55" w:type="dxa"/>
              <w:right w:w="55" w:type="dxa"/>
            </w:tcMar>
          </w:tcPr>
          <w:p w14:paraId="306A99DA" w14:textId="77777777" w:rsidR="00034A87" w:rsidRPr="00A101CC" w:rsidRDefault="00034A87"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049D0535" w14:textId="77777777" w:rsidR="00034A87" w:rsidRPr="00A101CC" w:rsidRDefault="00034A87"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16DD80E6" w14:textId="77777777" w:rsidR="00034A87" w:rsidRPr="00A101CC" w:rsidRDefault="00034A87" w:rsidP="002B5B41">
            <w:pPr>
              <w:pStyle w:val="Zawartotabeli"/>
              <w:snapToGrid w:val="0"/>
              <w:rPr>
                <w:rFonts w:ascii="Times New Roman" w:hAnsi="Times New Roman" w:cs="Times New Roman"/>
                <w:color w:val="000000"/>
              </w:rPr>
            </w:pPr>
          </w:p>
        </w:tc>
      </w:tr>
      <w:tr w:rsidR="00F60673" w:rsidRPr="00045DC1" w14:paraId="155B807E"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7621AD67" w14:textId="4CF873BC" w:rsidR="003C2466" w:rsidRPr="00A101CC"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5.</w:t>
            </w:r>
          </w:p>
        </w:tc>
        <w:tc>
          <w:tcPr>
            <w:tcW w:w="2229" w:type="pct"/>
            <w:tcBorders>
              <w:left w:val="single" w:sz="2" w:space="0" w:color="000000"/>
              <w:bottom w:val="single" w:sz="2" w:space="0" w:color="000000"/>
            </w:tcBorders>
            <w:tcMar>
              <w:top w:w="55" w:type="dxa"/>
              <w:left w:w="55" w:type="dxa"/>
              <w:bottom w:w="55" w:type="dxa"/>
              <w:right w:w="55" w:type="dxa"/>
            </w:tcMar>
          </w:tcPr>
          <w:p w14:paraId="05064E78" w14:textId="0ADDADF2" w:rsidR="003C2466" w:rsidRPr="00A101CC" w:rsidRDefault="000B57ED" w:rsidP="003C2466">
            <w:pPr>
              <w:pStyle w:val="Zawartotabeli"/>
              <w:snapToGrid w:val="0"/>
              <w:rPr>
                <w:rFonts w:ascii="Times New Roman" w:hAnsi="Times New Roman" w:cs="Times New Roman"/>
                <w:color w:val="000000"/>
              </w:rPr>
            </w:pPr>
            <w:r w:rsidRPr="000B57ED">
              <w:rPr>
                <w:rFonts w:ascii="Times New Roman" w:hAnsi="Times New Roman" w:cs="Times New Roman"/>
                <w:color w:val="000000"/>
              </w:rPr>
              <w:t>Pobocza</w:t>
            </w:r>
          </w:p>
        </w:tc>
        <w:tc>
          <w:tcPr>
            <w:tcW w:w="754" w:type="pct"/>
            <w:tcBorders>
              <w:left w:val="single" w:sz="2" w:space="0" w:color="000000"/>
              <w:bottom w:val="single" w:sz="2" w:space="0" w:color="000000"/>
            </w:tcBorders>
            <w:tcMar>
              <w:top w:w="55" w:type="dxa"/>
              <w:left w:w="55" w:type="dxa"/>
              <w:bottom w:w="55" w:type="dxa"/>
              <w:right w:w="55" w:type="dxa"/>
            </w:tcMar>
          </w:tcPr>
          <w:p w14:paraId="5DFD036B" w14:textId="77777777" w:rsidR="003C2466" w:rsidRPr="00A101CC" w:rsidRDefault="003C2466"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4E79180E" w14:textId="77777777" w:rsidR="003C2466" w:rsidRPr="00A101CC" w:rsidRDefault="003C2466"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169CB86A" w14:textId="77777777" w:rsidR="003C2466" w:rsidRPr="00A101CC" w:rsidRDefault="003C2466" w:rsidP="002B5B41">
            <w:pPr>
              <w:pStyle w:val="Zawartotabeli"/>
              <w:snapToGrid w:val="0"/>
              <w:rPr>
                <w:rFonts w:ascii="Times New Roman" w:hAnsi="Times New Roman" w:cs="Times New Roman"/>
                <w:color w:val="000000"/>
              </w:rPr>
            </w:pPr>
          </w:p>
        </w:tc>
      </w:tr>
      <w:tr w:rsidR="00F60673" w:rsidRPr="00045DC1" w14:paraId="5260DD91"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1E4BDDDC" w14:textId="7A4BF696" w:rsidR="000B57ED"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6.</w:t>
            </w:r>
          </w:p>
        </w:tc>
        <w:tc>
          <w:tcPr>
            <w:tcW w:w="2229" w:type="pct"/>
            <w:tcBorders>
              <w:left w:val="single" w:sz="2" w:space="0" w:color="000000"/>
              <w:bottom w:val="single" w:sz="2" w:space="0" w:color="000000"/>
            </w:tcBorders>
            <w:tcMar>
              <w:top w:w="55" w:type="dxa"/>
              <w:left w:w="55" w:type="dxa"/>
              <w:bottom w:w="55" w:type="dxa"/>
              <w:right w:w="55" w:type="dxa"/>
            </w:tcMar>
          </w:tcPr>
          <w:p w14:paraId="5F8B0B79" w14:textId="02C7BDC0" w:rsidR="000B57ED" w:rsidRPr="000B57ED" w:rsidRDefault="000B57ED" w:rsidP="003C2466">
            <w:pPr>
              <w:pStyle w:val="Zawartotabeli"/>
              <w:snapToGrid w:val="0"/>
              <w:rPr>
                <w:rFonts w:ascii="Times New Roman" w:hAnsi="Times New Roman" w:cs="Times New Roman"/>
                <w:color w:val="000000"/>
              </w:rPr>
            </w:pPr>
            <w:r>
              <w:rPr>
                <w:rFonts w:ascii="Times New Roman" w:hAnsi="Times New Roman" w:cs="Times New Roman"/>
                <w:color w:val="000000"/>
              </w:rPr>
              <w:t>Zjazdy do posesji</w:t>
            </w:r>
          </w:p>
        </w:tc>
        <w:tc>
          <w:tcPr>
            <w:tcW w:w="754" w:type="pct"/>
            <w:tcBorders>
              <w:left w:val="single" w:sz="2" w:space="0" w:color="000000"/>
              <w:bottom w:val="single" w:sz="2" w:space="0" w:color="000000"/>
            </w:tcBorders>
            <w:tcMar>
              <w:top w:w="55" w:type="dxa"/>
              <w:left w:w="55" w:type="dxa"/>
              <w:bottom w:w="55" w:type="dxa"/>
              <w:right w:w="55" w:type="dxa"/>
            </w:tcMar>
          </w:tcPr>
          <w:p w14:paraId="744416E4" w14:textId="77777777" w:rsidR="000B57ED" w:rsidRPr="00A101CC" w:rsidRDefault="000B57ED"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732F2548" w14:textId="77777777" w:rsidR="000B57ED" w:rsidRPr="00A101CC" w:rsidRDefault="000B57ED"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72B6301E" w14:textId="77777777" w:rsidR="000B57ED" w:rsidRPr="00A101CC" w:rsidRDefault="000B57ED" w:rsidP="002B5B41">
            <w:pPr>
              <w:pStyle w:val="Zawartotabeli"/>
              <w:snapToGrid w:val="0"/>
              <w:rPr>
                <w:rFonts w:ascii="Times New Roman" w:hAnsi="Times New Roman" w:cs="Times New Roman"/>
                <w:color w:val="000000"/>
              </w:rPr>
            </w:pPr>
          </w:p>
        </w:tc>
      </w:tr>
      <w:tr w:rsidR="00F60673" w:rsidRPr="00045DC1" w14:paraId="6B0B34DF" w14:textId="77777777" w:rsidTr="002B5B41">
        <w:tc>
          <w:tcPr>
            <w:tcW w:w="320" w:type="pct"/>
            <w:gridSpan w:val="2"/>
            <w:tcBorders>
              <w:left w:val="single" w:sz="2" w:space="0" w:color="000000"/>
              <w:bottom w:val="single" w:sz="2" w:space="0" w:color="000000"/>
            </w:tcBorders>
            <w:tcMar>
              <w:top w:w="55" w:type="dxa"/>
              <w:left w:w="55" w:type="dxa"/>
              <w:bottom w:w="55" w:type="dxa"/>
              <w:right w:w="55" w:type="dxa"/>
            </w:tcMar>
          </w:tcPr>
          <w:p w14:paraId="3180208D" w14:textId="4AD4AD19" w:rsidR="000B57ED" w:rsidRDefault="000B57ED" w:rsidP="002B5B41">
            <w:pPr>
              <w:pStyle w:val="Zawartotabeli"/>
              <w:snapToGrid w:val="0"/>
              <w:jc w:val="center"/>
              <w:rPr>
                <w:rFonts w:ascii="Times New Roman" w:hAnsi="Times New Roman" w:cs="Times New Roman"/>
                <w:color w:val="000000"/>
              </w:rPr>
            </w:pPr>
            <w:r>
              <w:rPr>
                <w:rFonts w:ascii="Times New Roman" w:hAnsi="Times New Roman" w:cs="Times New Roman"/>
                <w:color w:val="000000"/>
              </w:rPr>
              <w:t>7.</w:t>
            </w:r>
          </w:p>
        </w:tc>
        <w:tc>
          <w:tcPr>
            <w:tcW w:w="2229" w:type="pct"/>
            <w:tcBorders>
              <w:left w:val="single" w:sz="2" w:space="0" w:color="000000"/>
              <w:bottom w:val="single" w:sz="2" w:space="0" w:color="000000"/>
            </w:tcBorders>
            <w:tcMar>
              <w:top w:w="55" w:type="dxa"/>
              <w:left w:w="55" w:type="dxa"/>
              <w:bottom w:w="55" w:type="dxa"/>
              <w:right w:w="55" w:type="dxa"/>
            </w:tcMar>
          </w:tcPr>
          <w:p w14:paraId="1B6D80B1" w14:textId="65208A6C" w:rsidR="000B57ED" w:rsidRPr="000B57ED" w:rsidRDefault="000B57ED" w:rsidP="003C2466">
            <w:pPr>
              <w:pStyle w:val="Zawartotabeli"/>
              <w:snapToGrid w:val="0"/>
              <w:rPr>
                <w:rFonts w:ascii="Times New Roman" w:hAnsi="Times New Roman" w:cs="Times New Roman"/>
                <w:color w:val="000000"/>
              </w:rPr>
            </w:pPr>
            <w:r>
              <w:rPr>
                <w:rFonts w:ascii="Times New Roman" w:hAnsi="Times New Roman" w:cs="Times New Roman"/>
                <w:color w:val="000000"/>
              </w:rPr>
              <w:t>Znaki drogowe</w:t>
            </w:r>
          </w:p>
        </w:tc>
        <w:tc>
          <w:tcPr>
            <w:tcW w:w="754" w:type="pct"/>
            <w:tcBorders>
              <w:left w:val="single" w:sz="2" w:space="0" w:color="000000"/>
              <w:bottom w:val="single" w:sz="2" w:space="0" w:color="000000"/>
            </w:tcBorders>
            <w:tcMar>
              <w:top w:w="55" w:type="dxa"/>
              <w:left w:w="55" w:type="dxa"/>
              <w:bottom w:w="55" w:type="dxa"/>
              <w:right w:w="55" w:type="dxa"/>
            </w:tcMar>
          </w:tcPr>
          <w:p w14:paraId="52EEB402" w14:textId="77777777" w:rsidR="000B57ED" w:rsidRPr="00A101CC" w:rsidRDefault="000B57ED"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2" w:space="0" w:color="000000"/>
            </w:tcBorders>
          </w:tcPr>
          <w:p w14:paraId="2A7C82ED" w14:textId="77777777" w:rsidR="000B57ED" w:rsidRPr="00A101CC" w:rsidRDefault="000B57ED"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2" w:space="0" w:color="000000"/>
              <w:right w:val="single" w:sz="2" w:space="0" w:color="000000"/>
            </w:tcBorders>
          </w:tcPr>
          <w:p w14:paraId="05B77B8B" w14:textId="77777777" w:rsidR="000B57ED" w:rsidRPr="00A101CC" w:rsidRDefault="000B57ED" w:rsidP="002B5B41">
            <w:pPr>
              <w:pStyle w:val="Zawartotabeli"/>
              <w:snapToGrid w:val="0"/>
              <w:rPr>
                <w:rFonts w:ascii="Times New Roman" w:hAnsi="Times New Roman" w:cs="Times New Roman"/>
                <w:color w:val="000000"/>
              </w:rPr>
            </w:pPr>
          </w:p>
        </w:tc>
      </w:tr>
      <w:tr w:rsidR="00F60673" w:rsidRPr="00045DC1" w14:paraId="2E5555E6" w14:textId="77777777" w:rsidTr="000B57ED">
        <w:tc>
          <w:tcPr>
            <w:tcW w:w="320" w:type="pct"/>
            <w:gridSpan w:val="2"/>
            <w:tcBorders>
              <w:left w:val="single" w:sz="2" w:space="0" w:color="000000"/>
              <w:bottom w:val="single" w:sz="4" w:space="0" w:color="auto"/>
            </w:tcBorders>
            <w:tcMar>
              <w:top w:w="55" w:type="dxa"/>
              <w:left w:w="55" w:type="dxa"/>
              <w:bottom w:w="55" w:type="dxa"/>
              <w:right w:w="55" w:type="dxa"/>
            </w:tcMar>
          </w:tcPr>
          <w:p w14:paraId="725D2E46" w14:textId="77777777" w:rsidR="00034A87" w:rsidRPr="00045DC1" w:rsidRDefault="00034A87" w:rsidP="002B5B41">
            <w:pPr>
              <w:pStyle w:val="Zawartotabeli"/>
              <w:snapToGrid w:val="0"/>
              <w:rPr>
                <w:rFonts w:ascii="Times New Roman" w:hAnsi="Times New Roman" w:cs="Times New Roman"/>
                <w:color w:val="000000"/>
              </w:rPr>
            </w:pPr>
          </w:p>
        </w:tc>
        <w:tc>
          <w:tcPr>
            <w:tcW w:w="2229" w:type="pct"/>
            <w:tcBorders>
              <w:left w:val="single" w:sz="2" w:space="0" w:color="000000"/>
              <w:bottom w:val="single" w:sz="4" w:space="0" w:color="auto"/>
            </w:tcBorders>
            <w:tcMar>
              <w:top w:w="55" w:type="dxa"/>
              <w:left w:w="55" w:type="dxa"/>
              <w:bottom w:w="55" w:type="dxa"/>
              <w:right w:w="55" w:type="dxa"/>
            </w:tcMar>
          </w:tcPr>
          <w:p w14:paraId="7BC51EB9" w14:textId="03412447" w:rsidR="00034A87" w:rsidRPr="00045DC1" w:rsidRDefault="000B57ED" w:rsidP="002B5B41">
            <w:pPr>
              <w:pStyle w:val="Zawartotabeli"/>
              <w:snapToGrid w:val="0"/>
              <w:rPr>
                <w:rFonts w:ascii="Times New Roman" w:hAnsi="Times New Roman" w:cs="Times New Roman"/>
                <w:b/>
                <w:bCs/>
                <w:color w:val="000000"/>
              </w:rPr>
            </w:pPr>
            <w:r>
              <w:rPr>
                <w:rFonts w:ascii="Times New Roman" w:hAnsi="Times New Roman" w:cs="Times New Roman"/>
                <w:b/>
                <w:bCs/>
                <w:color w:val="000000"/>
              </w:rPr>
              <w:t>RAZEM</w:t>
            </w:r>
            <w:r w:rsidR="003C2466">
              <w:rPr>
                <w:rFonts w:ascii="Times New Roman" w:hAnsi="Times New Roman" w:cs="Times New Roman"/>
                <w:b/>
                <w:bCs/>
                <w:color w:val="000000"/>
              </w:rPr>
              <w:t xml:space="preserve"> WARTOŚĆ  poz. </w:t>
            </w:r>
            <w:r>
              <w:rPr>
                <w:rFonts w:ascii="Times New Roman" w:hAnsi="Times New Roman" w:cs="Times New Roman"/>
                <w:b/>
                <w:bCs/>
                <w:color w:val="000000"/>
              </w:rPr>
              <w:t>1</w:t>
            </w:r>
            <w:r w:rsidR="003C2466">
              <w:rPr>
                <w:rFonts w:ascii="Times New Roman" w:hAnsi="Times New Roman" w:cs="Times New Roman"/>
                <w:b/>
                <w:bCs/>
                <w:color w:val="000000"/>
              </w:rPr>
              <w:t xml:space="preserve"> do </w:t>
            </w:r>
            <w:r>
              <w:rPr>
                <w:rFonts w:ascii="Times New Roman" w:hAnsi="Times New Roman" w:cs="Times New Roman"/>
                <w:b/>
                <w:bCs/>
                <w:color w:val="000000"/>
              </w:rPr>
              <w:t>7</w:t>
            </w:r>
          </w:p>
        </w:tc>
        <w:tc>
          <w:tcPr>
            <w:tcW w:w="754" w:type="pct"/>
            <w:tcBorders>
              <w:left w:val="single" w:sz="2" w:space="0" w:color="000000"/>
              <w:bottom w:val="single" w:sz="4" w:space="0" w:color="auto"/>
            </w:tcBorders>
            <w:tcMar>
              <w:top w:w="55" w:type="dxa"/>
              <w:left w:w="55" w:type="dxa"/>
              <w:bottom w:w="55" w:type="dxa"/>
              <w:right w:w="55" w:type="dxa"/>
            </w:tcMar>
          </w:tcPr>
          <w:p w14:paraId="5438A39B" w14:textId="77777777" w:rsidR="00034A87" w:rsidRPr="00045DC1" w:rsidRDefault="00034A87" w:rsidP="002B5B41">
            <w:pPr>
              <w:pStyle w:val="Zawartotabeli"/>
              <w:snapToGrid w:val="0"/>
              <w:rPr>
                <w:rFonts w:ascii="Times New Roman" w:hAnsi="Times New Roman" w:cs="Times New Roman"/>
                <w:color w:val="000000"/>
              </w:rPr>
            </w:pPr>
          </w:p>
        </w:tc>
        <w:tc>
          <w:tcPr>
            <w:tcW w:w="677" w:type="pct"/>
            <w:tcBorders>
              <w:left w:val="single" w:sz="2" w:space="0" w:color="000000"/>
              <w:bottom w:val="single" w:sz="4" w:space="0" w:color="auto"/>
            </w:tcBorders>
          </w:tcPr>
          <w:p w14:paraId="1BE949A7" w14:textId="77777777" w:rsidR="00034A87" w:rsidRPr="00045DC1" w:rsidRDefault="00034A87" w:rsidP="002B5B41">
            <w:pPr>
              <w:pStyle w:val="Zawartotabeli"/>
              <w:snapToGrid w:val="0"/>
              <w:rPr>
                <w:rFonts w:ascii="Times New Roman" w:hAnsi="Times New Roman" w:cs="Times New Roman"/>
                <w:color w:val="000000"/>
              </w:rPr>
            </w:pPr>
          </w:p>
        </w:tc>
        <w:tc>
          <w:tcPr>
            <w:tcW w:w="1020" w:type="pct"/>
            <w:tcBorders>
              <w:left w:val="single" w:sz="2" w:space="0" w:color="000000"/>
              <w:bottom w:val="single" w:sz="4" w:space="0" w:color="auto"/>
              <w:right w:val="single" w:sz="2" w:space="0" w:color="000000"/>
            </w:tcBorders>
          </w:tcPr>
          <w:p w14:paraId="5FBB4510" w14:textId="77777777" w:rsidR="00034A87" w:rsidRPr="00045DC1" w:rsidRDefault="00034A87" w:rsidP="002B5B41">
            <w:pPr>
              <w:pStyle w:val="Zawartotabeli"/>
              <w:snapToGrid w:val="0"/>
              <w:rPr>
                <w:rFonts w:ascii="Times New Roman" w:hAnsi="Times New Roman" w:cs="Times New Roman"/>
                <w:color w:val="000000"/>
              </w:rPr>
            </w:pPr>
          </w:p>
        </w:tc>
      </w:tr>
      <w:tr w:rsidR="00F60673" w:rsidRPr="00045DC1" w14:paraId="724280A3"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6C814BE3" w14:textId="2CEE6A15" w:rsidR="000B57ED" w:rsidRPr="000B57ED" w:rsidRDefault="000B57ED" w:rsidP="000B57ED">
            <w:pPr>
              <w:pStyle w:val="Zawartotabeli"/>
              <w:snapToGrid w:val="0"/>
              <w:jc w:val="center"/>
              <w:rPr>
                <w:rFonts w:ascii="Times New Roman" w:hAnsi="Times New Roman" w:cs="Times New Roman"/>
                <w:b/>
                <w:color w:val="000000"/>
              </w:rPr>
            </w:pPr>
            <w:r w:rsidRPr="000B57ED">
              <w:rPr>
                <w:rFonts w:ascii="Times New Roman" w:hAnsi="Times New Roman" w:cs="Times New Roman"/>
                <w:b/>
                <w:color w:val="000000"/>
              </w:rPr>
              <w:lastRenderedPageBreak/>
              <w:t>II.</w:t>
            </w:r>
          </w:p>
        </w:tc>
        <w:tc>
          <w:tcPr>
            <w:tcW w:w="4680" w:type="pct"/>
            <w:gridSpan w:val="4"/>
            <w:tcBorders>
              <w:top w:val="single" w:sz="4" w:space="0" w:color="auto"/>
              <w:left w:val="single" w:sz="2" w:space="0" w:color="000000"/>
              <w:bottom w:val="single" w:sz="4" w:space="0" w:color="auto"/>
              <w:right w:val="single" w:sz="2" w:space="0" w:color="000000"/>
            </w:tcBorders>
            <w:tcMar>
              <w:top w:w="55" w:type="dxa"/>
              <w:left w:w="55" w:type="dxa"/>
              <w:bottom w:w="55" w:type="dxa"/>
              <w:right w:w="55" w:type="dxa"/>
            </w:tcMar>
          </w:tcPr>
          <w:p w14:paraId="54163029" w14:textId="37BC08BA" w:rsidR="000B57ED" w:rsidRPr="00F60673" w:rsidRDefault="000B57ED" w:rsidP="002B5B41">
            <w:pPr>
              <w:pStyle w:val="Zawartotabeli"/>
              <w:snapToGrid w:val="0"/>
              <w:rPr>
                <w:rFonts w:ascii="Times New Roman" w:hAnsi="Times New Roman" w:cs="Times New Roman"/>
                <w:b/>
                <w:color w:val="000000"/>
              </w:rPr>
            </w:pPr>
            <w:r w:rsidRPr="00F60673">
              <w:rPr>
                <w:rFonts w:ascii="Times New Roman" w:hAnsi="Times New Roman" w:cs="Times New Roman"/>
                <w:b/>
                <w:color w:val="000000"/>
              </w:rPr>
              <w:t xml:space="preserve">Przebudowa zjazdu do parametrów zjazdu publicznego z drogi </w:t>
            </w:r>
            <w:r w:rsidR="00F60673" w:rsidRPr="00F60673">
              <w:rPr>
                <w:rFonts w:ascii="Times New Roman" w:hAnsi="Times New Roman" w:cs="Times New Roman"/>
                <w:b/>
                <w:color w:val="000000"/>
              </w:rPr>
              <w:t>krajowej</w:t>
            </w:r>
            <w:r w:rsidRPr="00F60673">
              <w:rPr>
                <w:rFonts w:ascii="Times New Roman" w:hAnsi="Times New Roman" w:cs="Times New Roman"/>
                <w:b/>
                <w:color w:val="000000"/>
              </w:rPr>
              <w:t xml:space="preserve"> nr 45</w:t>
            </w:r>
          </w:p>
        </w:tc>
      </w:tr>
      <w:tr w:rsidR="00F60673" w:rsidRPr="00045DC1" w14:paraId="2D6E145D"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18412518" w14:textId="0FD9D6FA"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1.</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1638D1E1" w14:textId="1DDE393E" w:rsidR="000B57ED" w:rsidRPr="00F60673" w:rsidRDefault="00F60673" w:rsidP="002B5B41">
            <w:pPr>
              <w:pStyle w:val="Zawartotabeli"/>
              <w:snapToGrid w:val="0"/>
              <w:rPr>
                <w:rFonts w:ascii="Times New Roman" w:hAnsi="Times New Roman" w:cs="Times New Roman"/>
                <w:bCs/>
                <w:color w:val="000000"/>
              </w:rPr>
            </w:pPr>
            <w:r w:rsidRPr="00F60673">
              <w:rPr>
                <w:rFonts w:ascii="Times New Roman" w:hAnsi="Times New Roman" w:cs="Times New Roman"/>
                <w:bCs/>
                <w:color w:val="000000"/>
              </w:rPr>
              <w:t>Roboty przygotowawcze</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1CD85525"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32472CF5"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6F94758A"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3AB01121"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7B8A3359" w14:textId="428CBECF"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2.</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7FE0DC08" w14:textId="3647BC4A" w:rsidR="000B57ED" w:rsidRPr="00F60673" w:rsidRDefault="00F60673" w:rsidP="002B5B41">
            <w:pPr>
              <w:pStyle w:val="Zawartotabeli"/>
              <w:snapToGrid w:val="0"/>
              <w:rPr>
                <w:rFonts w:ascii="Times New Roman" w:hAnsi="Times New Roman" w:cs="Times New Roman"/>
                <w:bCs/>
                <w:color w:val="000000"/>
              </w:rPr>
            </w:pPr>
            <w:r>
              <w:rPr>
                <w:rFonts w:ascii="Times New Roman" w:hAnsi="Times New Roman" w:cs="Times New Roman"/>
                <w:bCs/>
                <w:color w:val="000000"/>
              </w:rPr>
              <w:t>Roboty ziemne</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7066251A"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19AA3C93"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32E29D0F"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4C97A864"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31C49E1A" w14:textId="4E835859"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3.</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5EF22415" w14:textId="0DF5B789" w:rsidR="000B57ED" w:rsidRPr="00F60673" w:rsidRDefault="00F60673" w:rsidP="002B5B41">
            <w:pPr>
              <w:pStyle w:val="Zawartotabeli"/>
              <w:snapToGrid w:val="0"/>
              <w:rPr>
                <w:rFonts w:ascii="Times New Roman" w:hAnsi="Times New Roman" w:cs="Times New Roman"/>
                <w:bCs/>
                <w:color w:val="000000"/>
              </w:rPr>
            </w:pPr>
            <w:r w:rsidRPr="00F60673">
              <w:rPr>
                <w:rFonts w:ascii="Times New Roman" w:hAnsi="Times New Roman" w:cs="Times New Roman"/>
                <w:bCs/>
                <w:color w:val="000000"/>
              </w:rPr>
              <w:t>Obramowanie zjazdu</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0A5F3544"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018B19F2"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506EFAC8"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4E0F789C"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5231EDC5" w14:textId="0408E61E"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4.</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607B8332" w14:textId="6FBEE7AE" w:rsidR="000B57ED" w:rsidRPr="00F60673" w:rsidRDefault="00F60673" w:rsidP="002B5B41">
            <w:pPr>
              <w:pStyle w:val="Zawartotabeli"/>
              <w:snapToGrid w:val="0"/>
              <w:rPr>
                <w:rFonts w:ascii="Times New Roman" w:hAnsi="Times New Roman" w:cs="Times New Roman"/>
                <w:bCs/>
                <w:color w:val="000000"/>
              </w:rPr>
            </w:pPr>
            <w:r w:rsidRPr="00F60673">
              <w:rPr>
                <w:rFonts w:ascii="Times New Roman" w:hAnsi="Times New Roman" w:cs="Times New Roman"/>
                <w:bCs/>
                <w:color w:val="000000"/>
              </w:rPr>
              <w:t>Podbudowa zjazdu</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7D64ECD4"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23DE6ECA"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274CF2E8"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5EB7679E" w14:textId="77777777" w:rsidTr="000B57ED">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5044234D" w14:textId="62F49B95"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5.</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610B15DD" w14:textId="5FF0C54D" w:rsidR="000B57ED" w:rsidRPr="00F60673" w:rsidRDefault="00F60673" w:rsidP="002B5B41">
            <w:pPr>
              <w:pStyle w:val="Zawartotabeli"/>
              <w:snapToGrid w:val="0"/>
              <w:rPr>
                <w:rFonts w:ascii="Times New Roman" w:hAnsi="Times New Roman" w:cs="Times New Roman"/>
                <w:bCs/>
                <w:color w:val="000000"/>
              </w:rPr>
            </w:pPr>
            <w:r>
              <w:rPr>
                <w:rFonts w:ascii="Times New Roman" w:hAnsi="Times New Roman" w:cs="Times New Roman"/>
                <w:bCs/>
                <w:color w:val="000000"/>
              </w:rPr>
              <w:t>Nawierzchnia zjazdu</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0152B7C6"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5D60DD67"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681A9447"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6F2F019E"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444E9F60" w14:textId="47E7758C" w:rsidR="000B57ED" w:rsidRPr="00045DC1"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6.</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174505B6" w14:textId="0DB964C5" w:rsidR="000B57ED" w:rsidRPr="00F60673" w:rsidRDefault="00F60673" w:rsidP="002B5B41">
            <w:pPr>
              <w:pStyle w:val="Zawartotabeli"/>
              <w:snapToGrid w:val="0"/>
              <w:rPr>
                <w:rFonts w:ascii="Times New Roman" w:hAnsi="Times New Roman" w:cs="Times New Roman"/>
                <w:bCs/>
                <w:color w:val="000000"/>
              </w:rPr>
            </w:pPr>
            <w:r w:rsidRPr="00F60673">
              <w:rPr>
                <w:rFonts w:ascii="Times New Roman" w:hAnsi="Times New Roman" w:cs="Times New Roman"/>
                <w:bCs/>
                <w:color w:val="000000"/>
              </w:rPr>
              <w:t>Pobocza ziemne</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4DF8D6CE" w14:textId="77777777" w:rsidR="000B57ED" w:rsidRPr="00F60673" w:rsidRDefault="000B57ED"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5E5585CF" w14:textId="77777777" w:rsidR="000B57ED" w:rsidRPr="00F60673" w:rsidRDefault="000B57ED"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11FB4266" w14:textId="77777777" w:rsidR="000B57ED" w:rsidRPr="00F60673" w:rsidRDefault="000B57ED" w:rsidP="002B5B41">
            <w:pPr>
              <w:pStyle w:val="Zawartotabeli"/>
              <w:snapToGrid w:val="0"/>
              <w:rPr>
                <w:rFonts w:ascii="Times New Roman" w:hAnsi="Times New Roman" w:cs="Times New Roman"/>
                <w:color w:val="000000"/>
              </w:rPr>
            </w:pPr>
          </w:p>
        </w:tc>
      </w:tr>
      <w:tr w:rsidR="00F60673" w:rsidRPr="00045DC1" w14:paraId="5D9BA42B"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42B65A67" w14:textId="13A64E8E" w:rsidR="00F60673"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7.</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68B6F988" w14:textId="6309A803" w:rsidR="00F60673" w:rsidRPr="00F60673" w:rsidRDefault="00F60673" w:rsidP="002B5B41">
            <w:pPr>
              <w:pStyle w:val="Zawartotabeli"/>
              <w:snapToGrid w:val="0"/>
              <w:rPr>
                <w:rFonts w:ascii="Times New Roman" w:hAnsi="Times New Roman" w:cs="Times New Roman"/>
                <w:bCs/>
                <w:color w:val="000000"/>
              </w:rPr>
            </w:pPr>
            <w:r w:rsidRPr="00F60673">
              <w:rPr>
                <w:rFonts w:ascii="Times New Roman" w:hAnsi="Times New Roman" w:cs="Times New Roman"/>
                <w:bCs/>
                <w:color w:val="000000"/>
              </w:rPr>
              <w:t>Oznakowanie</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4E8FC79F"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7CEA0A35"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39967F3A" w14:textId="77777777" w:rsidR="00F60673" w:rsidRPr="00F60673" w:rsidRDefault="00F60673" w:rsidP="002B5B41">
            <w:pPr>
              <w:pStyle w:val="Zawartotabeli"/>
              <w:snapToGrid w:val="0"/>
              <w:rPr>
                <w:rFonts w:ascii="Times New Roman" w:hAnsi="Times New Roman" w:cs="Times New Roman"/>
                <w:color w:val="000000"/>
              </w:rPr>
            </w:pPr>
          </w:p>
        </w:tc>
      </w:tr>
      <w:tr w:rsidR="00F60673" w:rsidRPr="00045DC1" w14:paraId="7A269D05"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52D7BFEB" w14:textId="6C8459EF" w:rsidR="00F60673"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8.</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39EA8897" w14:textId="23F561B2" w:rsidR="00F60673" w:rsidRPr="00F60673" w:rsidRDefault="00F60673" w:rsidP="002B5B41">
            <w:pPr>
              <w:pStyle w:val="Zawartotabeli"/>
              <w:snapToGrid w:val="0"/>
              <w:rPr>
                <w:rFonts w:ascii="Times New Roman" w:hAnsi="Times New Roman" w:cs="Times New Roman"/>
                <w:bCs/>
                <w:color w:val="000000"/>
              </w:rPr>
            </w:pPr>
            <w:r>
              <w:rPr>
                <w:rFonts w:ascii="Times New Roman" w:hAnsi="Times New Roman" w:cs="Times New Roman"/>
                <w:bCs/>
                <w:color w:val="000000"/>
              </w:rPr>
              <w:t>Przepust zjazdowy</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7586EA1C"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53D02B88"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7422E7E1" w14:textId="77777777" w:rsidR="00F60673" w:rsidRPr="00F60673" w:rsidRDefault="00F60673" w:rsidP="002B5B41">
            <w:pPr>
              <w:pStyle w:val="Zawartotabeli"/>
              <w:snapToGrid w:val="0"/>
              <w:rPr>
                <w:rFonts w:ascii="Times New Roman" w:hAnsi="Times New Roman" w:cs="Times New Roman"/>
                <w:color w:val="000000"/>
              </w:rPr>
            </w:pPr>
          </w:p>
        </w:tc>
      </w:tr>
      <w:tr w:rsidR="00F60673" w:rsidRPr="00045DC1" w14:paraId="6EAAA202"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3C8E78B8" w14:textId="17083BAC" w:rsidR="00F60673"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9.</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40B9F2B3" w14:textId="0A0FF1FC" w:rsidR="00F60673" w:rsidRPr="00F60673" w:rsidRDefault="00F60673" w:rsidP="002B5B41">
            <w:pPr>
              <w:pStyle w:val="Zawartotabeli"/>
              <w:snapToGrid w:val="0"/>
              <w:rPr>
                <w:rFonts w:ascii="Times New Roman" w:hAnsi="Times New Roman" w:cs="Times New Roman"/>
                <w:bCs/>
                <w:color w:val="000000"/>
              </w:rPr>
            </w:pPr>
            <w:r>
              <w:rPr>
                <w:rFonts w:ascii="Times New Roman" w:hAnsi="Times New Roman" w:cs="Times New Roman"/>
                <w:bCs/>
                <w:color w:val="000000"/>
              </w:rPr>
              <w:t>Roboty wykończeniowe</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38A09E49"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04E52785"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6629DA5A" w14:textId="77777777" w:rsidR="00F60673" w:rsidRPr="00F60673" w:rsidRDefault="00F60673" w:rsidP="002B5B41">
            <w:pPr>
              <w:pStyle w:val="Zawartotabeli"/>
              <w:snapToGrid w:val="0"/>
              <w:rPr>
                <w:rFonts w:ascii="Times New Roman" w:hAnsi="Times New Roman" w:cs="Times New Roman"/>
                <w:color w:val="000000"/>
              </w:rPr>
            </w:pPr>
          </w:p>
        </w:tc>
      </w:tr>
      <w:tr w:rsidR="00F60673" w:rsidRPr="00045DC1" w14:paraId="0414A258"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4B73BEA2" w14:textId="2707CC44" w:rsidR="00F60673" w:rsidRDefault="00F60673" w:rsidP="00F60673">
            <w:pPr>
              <w:pStyle w:val="Zawartotabeli"/>
              <w:snapToGrid w:val="0"/>
              <w:jc w:val="center"/>
              <w:rPr>
                <w:rFonts w:ascii="Times New Roman" w:hAnsi="Times New Roman" w:cs="Times New Roman"/>
                <w:color w:val="000000"/>
              </w:rPr>
            </w:pPr>
            <w:r>
              <w:rPr>
                <w:rFonts w:ascii="Times New Roman" w:hAnsi="Times New Roman" w:cs="Times New Roman"/>
                <w:color w:val="000000"/>
              </w:rPr>
              <w:t>10.</w:t>
            </w: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3265203F" w14:textId="6718A075" w:rsidR="00F60673" w:rsidRPr="00F60673" w:rsidRDefault="00F60673" w:rsidP="002B5B41">
            <w:pPr>
              <w:pStyle w:val="Zawartotabeli"/>
              <w:snapToGrid w:val="0"/>
              <w:rPr>
                <w:rFonts w:ascii="Times New Roman" w:hAnsi="Times New Roman" w:cs="Times New Roman"/>
                <w:bCs/>
                <w:color w:val="000000"/>
              </w:rPr>
            </w:pPr>
            <w:r>
              <w:rPr>
                <w:rFonts w:ascii="Times New Roman" w:hAnsi="Times New Roman" w:cs="Times New Roman"/>
                <w:bCs/>
                <w:color w:val="000000"/>
              </w:rPr>
              <w:t>łączniki</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6C92F118"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5C380840"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6CA153B1" w14:textId="77777777" w:rsidR="00F60673" w:rsidRPr="00F60673" w:rsidRDefault="00F60673" w:rsidP="002B5B41">
            <w:pPr>
              <w:pStyle w:val="Zawartotabeli"/>
              <w:snapToGrid w:val="0"/>
              <w:rPr>
                <w:rFonts w:ascii="Times New Roman" w:hAnsi="Times New Roman" w:cs="Times New Roman"/>
                <w:color w:val="000000"/>
              </w:rPr>
            </w:pPr>
          </w:p>
        </w:tc>
      </w:tr>
      <w:tr w:rsidR="00F60673" w:rsidRPr="00045DC1" w14:paraId="631BE7BF" w14:textId="77777777" w:rsidTr="00F60673">
        <w:tc>
          <w:tcPr>
            <w:tcW w:w="320" w:type="pct"/>
            <w:gridSpan w:val="2"/>
            <w:tcBorders>
              <w:top w:val="single" w:sz="4" w:space="0" w:color="auto"/>
              <w:left w:val="single" w:sz="2" w:space="0" w:color="000000"/>
              <w:bottom w:val="single" w:sz="4" w:space="0" w:color="auto"/>
            </w:tcBorders>
            <w:tcMar>
              <w:top w:w="55" w:type="dxa"/>
              <w:left w:w="55" w:type="dxa"/>
              <w:bottom w:w="55" w:type="dxa"/>
              <w:right w:w="55" w:type="dxa"/>
            </w:tcMar>
          </w:tcPr>
          <w:p w14:paraId="3C6E2CD2" w14:textId="77777777" w:rsidR="00F60673" w:rsidRDefault="00F60673" w:rsidP="00F60673">
            <w:pPr>
              <w:pStyle w:val="Zawartotabeli"/>
              <w:snapToGrid w:val="0"/>
              <w:jc w:val="center"/>
              <w:rPr>
                <w:rFonts w:ascii="Times New Roman" w:hAnsi="Times New Roman" w:cs="Times New Roman"/>
                <w:color w:val="000000"/>
              </w:rPr>
            </w:pPr>
          </w:p>
        </w:tc>
        <w:tc>
          <w:tcPr>
            <w:tcW w:w="2229" w:type="pct"/>
            <w:tcBorders>
              <w:top w:val="single" w:sz="4" w:space="0" w:color="auto"/>
              <w:left w:val="single" w:sz="2" w:space="0" w:color="000000"/>
              <w:bottom w:val="single" w:sz="4" w:space="0" w:color="auto"/>
            </w:tcBorders>
            <w:tcMar>
              <w:top w:w="55" w:type="dxa"/>
              <w:left w:w="55" w:type="dxa"/>
              <w:bottom w:w="55" w:type="dxa"/>
              <w:right w:w="55" w:type="dxa"/>
            </w:tcMar>
          </w:tcPr>
          <w:p w14:paraId="69BA3A0C" w14:textId="212B369F" w:rsidR="00F60673" w:rsidRPr="00F60673" w:rsidRDefault="00F60673" w:rsidP="002B5B41">
            <w:pPr>
              <w:pStyle w:val="Zawartotabeli"/>
              <w:snapToGrid w:val="0"/>
              <w:rPr>
                <w:rFonts w:ascii="Times New Roman" w:hAnsi="Times New Roman" w:cs="Times New Roman"/>
                <w:b/>
                <w:bCs/>
                <w:color w:val="000000"/>
              </w:rPr>
            </w:pPr>
            <w:r w:rsidRPr="00F60673">
              <w:rPr>
                <w:rFonts w:ascii="Times New Roman" w:hAnsi="Times New Roman" w:cs="Times New Roman"/>
                <w:b/>
                <w:bCs/>
                <w:color w:val="000000"/>
              </w:rPr>
              <w:t>RAZEM WARTOSĆ poz. 1 do poz.10</w:t>
            </w:r>
          </w:p>
        </w:tc>
        <w:tc>
          <w:tcPr>
            <w:tcW w:w="754" w:type="pct"/>
            <w:tcBorders>
              <w:top w:val="single" w:sz="4" w:space="0" w:color="auto"/>
              <w:left w:val="single" w:sz="2" w:space="0" w:color="000000"/>
              <w:bottom w:val="single" w:sz="4" w:space="0" w:color="auto"/>
            </w:tcBorders>
            <w:tcMar>
              <w:top w:w="55" w:type="dxa"/>
              <w:left w:w="55" w:type="dxa"/>
              <w:bottom w:w="55" w:type="dxa"/>
              <w:right w:w="55" w:type="dxa"/>
            </w:tcMar>
          </w:tcPr>
          <w:p w14:paraId="2851BC52"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4" w:space="0" w:color="auto"/>
            </w:tcBorders>
          </w:tcPr>
          <w:p w14:paraId="62B26716"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4" w:space="0" w:color="auto"/>
              <w:right w:val="single" w:sz="2" w:space="0" w:color="000000"/>
            </w:tcBorders>
          </w:tcPr>
          <w:p w14:paraId="712993E7" w14:textId="77777777" w:rsidR="00F60673" w:rsidRPr="00F60673" w:rsidRDefault="00F60673" w:rsidP="002B5B41">
            <w:pPr>
              <w:pStyle w:val="Zawartotabeli"/>
              <w:snapToGrid w:val="0"/>
              <w:rPr>
                <w:rFonts w:ascii="Times New Roman" w:hAnsi="Times New Roman" w:cs="Times New Roman"/>
                <w:color w:val="000000"/>
              </w:rPr>
            </w:pPr>
          </w:p>
        </w:tc>
      </w:tr>
      <w:tr w:rsidR="00F60673" w:rsidRPr="00045DC1" w14:paraId="6FC07D1B" w14:textId="77777777" w:rsidTr="00F60673">
        <w:tc>
          <w:tcPr>
            <w:tcW w:w="2549" w:type="pct"/>
            <w:gridSpan w:val="3"/>
            <w:tcBorders>
              <w:top w:val="single" w:sz="4" w:space="0" w:color="auto"/>
              <w:left w:val="single" w:sz="2" w:space="0" w:color="000000"/>
              <w:bottom w:val="single" w:sz="2" w:space="0" w:color="000000"/>
            </w:tcBorders>
            <w:tcMar>
              <w:top w:w="55" w:type="dxa"/>
              <w:left w:w="55" w:type="dxa"/>
              <w:bottom w:w="55" w:type="dxa"/>
              <w:right w:w="55" w:type="dxa"/>
            </w:tcMar>
          </w:tcPr>
          <w:p w14:paraId="23877236" w14:textId="1A450398" w:rsidR="00F60673" w:rsidRPr="00F60673" w:rsidRDefault="00F60673" w:rsidP="002B5B41">
            <w:pPr>
              <w:pStyle w:val="Zawartotabeli"/>
              <w:snapToGrid w:val="0"/>
              <w:rPr>
                <w:rFonts w:ascii="Times New Roman" w:hAnsi="Times New Roman" w:cs="Times New Roman"/>
                <w:b/>
                <w:bCs/>
                <w:color w:val="000000"/>
              </w:rPr>
            </w:pPr>
            <w:r>
              <w:rPr>
                <w:rFonts w:ascii="Times New Roman" w:hAnsi="Times New Roman" w:cs="Times New Roman"/>
                <w:b/>
                <w:bCs/>
                <w:color w:val="000000"/>
              </w:rPr>
              <w:t>OGÓŁEM  POZ. I + POZ. II</w:t>
            </w:r>
          </w:p>
        </w:tc>
        <w:tc>
          <w:tcPr>
            <w:tcW w:w="754" w:type="pct"/>
            <w:tcBorders>
              <w:top w:val="single" w:sz="4" w:space="0" w:color="auto"/>
              <w:left w:val="single" w:sz="2" w:space="0" w:color="000000"/>
              <w:bottom w:val="single" w:sz="2" w:space="0" w:color="000000"/>
            </w:tcBorders>
            <w:tcMar>
              <w:top w:w="55" w:type="dxa"/>
              <w:left w:w="55" w:type="dxa"/>
              <w:bottom w:w="55" w:type="dxa"/>
              <w:right w:w="55" w:type="dxa"/>
            </w:tcMar>
          </w:tcPr>
          <w:p w14:paraId="1E3549C7" w14:textId="77777777" w:rsidR="00F60673" w:rsidRPr="00F60673" w:rsidRDefault="00F60673" w:rsidP="002B5B41">
            <w:pPr>
              <w:pStyle w:val="Zawartotabeli"/>
              <w:snapToGrid w:val="0"/>
              <w:rPr>
                <w:rFonts w:ascii="Times New Roman" w:hAnsi="Times New Roman" w:cs="Times New Roman"/>
                <w:color w:val="000000"/>
              </w:rPr>
            </w:pPr>
          </w:p>
        </w:tc>
        <w:tc>
          <w:tcPr>
            <w:tcW w:w="677" w:type="pct"/>
            <w:tcBorders>
              <w:top w:val="single" w:sz="4" w:space="0" w:color="auto"/>
              <w:left w:val="single" w:sz="2" w:space="0" w:color="000000"/>
              <w:bottom w:val="single" w:sz="2" w:space="0" w:color="000000"/>
            </w:tcBorders>
          </w:tcPr>
          <w:p w14:paraId="7D5C07B1" w14:textId="77777777" w:rsidR="00F60673" w:rsidRPr="00F60673" w:rsidRDefault="00F60673" w:rsidP="002B5B41">
            <w:pPr>
              <w:pStyle w:val="Zawartotabeli"/>
              <w:snapToGrid w:val="0"/>
              <w:rPr>
                <w:rFonts w:ascii="Times New Roman" w:hAnsi="Times New Roman" w:cs="Times New Roman"/>
                <w:color w:val="000000"/>
              </w:rPr>
            </w:pPr>
          </w:p>
        </w:tc>
        <w:tc>
          <w:tcPr>
            <w:tcW w:w="1020" w:type="pct"/>
            <w:tcBorders>
              <w:top w:val="single" w:sz="4" w:space="0" w:color="auto"/>
              <w:left w:val="single" w:sz="2" w:space="0" w:color="000000"/>
              <w:bottom w:val="single" w:sz="2" w:space="0" w:color="000000"/>
              <w:right w:val="single" w:sz="2" w:space="0" w:color="000000"/>
            </w:tcBorders>
          </w:tcPr>
          <w:p w14:paraId="4EA01E8A" w14:textId="77777777" w:rsidR="00F60673" w:rsidRPr="00F60673" w:rsidRDefault="00F60673" w:rsidP="002B5B41">
            <w:pPr>
              <w:pStyle w:val="Zawartotabeli"/>
              <w:snapToGrid w:val="0"/>
              <w:rPr>
                <w:rFonts w:ascii="Times New Roman" w:hAnsi="Times New Roman" w:cs="Times New Roman"/>
                <w:color w:val="000000"/>
              </w:rPr>
            </w:pPr>
          </w:p>
        </w:tc>
      </w:tr>
    </w:tbl>
    <w:p w14:paraId="1ACD1F4A" w14:textId="77777777" w:rsidR="00034A87" w:rsidRPr="00045DC1" w:rsidRDefault="00034A87" w:rsidP="00515813">
      <w:pPr>
        <w:rPr>
          <w:rFonts w:ascii="Times New Roman" w:hAnsi="Times New Roman" w:cs="Times New Roman"/>
          <w:color w:val="000000"/>
        </w:rPr>
      </w:pPr>
    </w:p>
    <w:p w14:paraId="4A361F57" w14:textId="77777777" w:rsidR="00034A87" w:rsidRPr="00045DC1" w:rsidRDefault="00034A87" w:rsidP="00515813">
      <w:pPr>
        <w:rPr>
          <w:rFonts w:ascii="Times New Roman" w:hAnsi="Times New Roman" w:cs="Times New Roman"/>
          <w:color w:val="000000"/>
        </w:rPr>
      </w:pPr>
      <w:r w:rsidRPr="00045DC1">
        <w:rPr>
          <w:rFonts w:ascii="Times New Roman" w:hAnsi="Times New Roman" w:cs="Times New Roman"/>
          <w:color w:val="000000"/>
        </w:rPr>
        <w:t>Słownie (netto) ....................................................................................................................</w:t>
      </w:r>
    </w:p>
    <w:p w14:paraId="195D350F" w14:textId="77777777" w:rsidR="00034A87" w:rsidRPr="00045DC1" w:rsidRDefault="00034A87" w:rsidP="00515813">
      <w:pPr>
        <w:rPr>
          <w:rFonts w:ascii="Times New Roman" w:hAnsi="Times New Roman" w:cs="Times New Roman"/>
          <w:color w:val="000000"/>
        </w:rPr>
      </w:pPr>
      <w:r w:rsidRPr="00045DC1">
        <w:rPr>
          <w:rFonts w:ascii="Times New Roman" w:hAnsi="Times New Roman" w:cs="Times New Roman"/>
          <w:color w:val="000000"/>
        </w:rPr>
        <w:t>Podatek VAT słownie: ........................................................................................................</w:t>
      </w:r>
    </w:p>
    <w:p w14:paraId="27C93BDF" w14:textId="77777777" w:rsidR="00034A87" w:rsidRPr="00045DC1" w:rsidRDefault="00034A87" w:rsidP="00515813">
      <w:pPr>
        <w:rPr>
          <w:rFonts w:ascii="Times New Roman" w:hAnsi="Times New Roman" w:cs="Times New Roman"/>
          <w:color w:val="000000"/>
        </w:rPr>
      </w:pPr>
      <w:r w:rsidRPr="00045DC1">
        <w:rPr>
          <w:rFonts w:ascii="Times New Roman" w:hAnsi="Times New Roman" w:cs="Times New Roman"/>
          <w:color w:val="000000"/>
        </w:rPr>
        <w:t xml:space="preserve">Słownie (brutto ) .................................................................................................................  </w:t>
      </w:r>
    </w:p>
    <w:p w14:paraId="6E0A8F0F" w14:textId="77777777" w:rsidR="00034A87" w:rsidRPr="00045DC1" w:rsidRDefault="00034A87" w:rsidP="00515813">
      <w:pPr>
        <w:rPr>
          <w:rFonts w:ascii="Times New Roman" w:hAnsi="Times New Roman" w:cs="Times New Roman"/>
          <w:b/>
          <w:bCs/>
          <w:color w:val="000000"/>
        </w:rPr>
      </w:pPr>
      <w:r w:rsidRPr="00045DC1">
        <w:rPr>
          <w:rFonts w:ascii="Times New Roman" w:hAnsi="Times New Roman" w:cs="Times New Roman"/>
          <w:color w:val="000000"/>
        </w:rPr>
        <w:t xml:space="preserve">Cena powinna obejmować wszystkie koszty i składniki związane z wykonaniem zamówienia obliczone w kosztorysach uproszczonych zgodnie z Cz. XII SIWZ – </w:t>
      </w:r>
      <w:r w:rsidRPr="00045DC1">
        <w:rPr>
          <w:rFonts w:ascii="Times New Roman" w:hAnsi="Times New Roman" w:cs="Times New Roman"/>
          <w:b/>
          <w:bCs/>
          <w:color w:val="000000"/>
        </w:rPr>
        <w:t>Opis sposobu obliczania ceny.</w:t>
      </w:r>
    </w:p>
    <w:p w14:paraId="261F235E" w14:textId="77777777" w:rsidR="00034A87" w:rsidRPr="00045DC1" w:rsidRDefault="00034A87" w:rsidP="00515813">
      <w:pPr>
        <w:rPr>
          <w:rFonts w:ascii="Times New Roman" w:hAnsi="Times New Roman" w:cs="Times New Roman"/>
          <w:color w:val="000000"/>
        </w:rPr>
      </w:pPr>
      <w:r w:rsidRPr="00045DC1">
        <w:rPr>
          <w:rFonts w:ascii="Times New Roman" w:hAnsi="Times New Roman" w:cs="Times New Roman"/>
          <w:color w:val="000000"/>
        </w:rPr>
        <w:t>Wyliczoną wartość zamówienia z  poz.</w:t>
      </w:r>
      <w:r w:rsidRPr="00045DC1">
        <w:rPr>
          <w:rFonts w:ascii="Times New Roman" w:hAnsi="Times New Roman" w:cs="Times New Roman"/>
          <w:b/>
          <w:bCs/>
          <w:color w:val="000000"/>
        </w:rPr>
        <w:t xml:space="preserve"> OGÓŁEM </w:t>
      </w:r>
      <w:r w:rsidRPr="00045DC1">
        <w:rPr>
          <w:rFonts w:ascii="Times New Roman" w:hAnsi="Times New Roman" w:cs="Times New Roman"/>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771EECFC" w14:textId="77777777" w:rsidTr="002B5B41">
        <w:trPr>
          <w:trHeight w:val="826"/>
        </w:trPr>
        <w:tc>
          <w:tcPr>
            <w:tcW w:w="2491" w:type="pct"/>
          </w:tcPr>
          <w:p w14:paraId="139C9CCD" w14:textId="77777777" w:rsidR="00034A87" w:rsidRPr="00045DC1" w:rsidRDefault="00034A87" w:rsidP="002B5B41">
            <w:pPr>
              <w:spacing w:line="360" w:lineRule="auto"/>
              <w:jc w:val="center"/>
              <w:rPr>
                <w:rFonts w:ascii="Times New Roman" w:hAnsi="Times New Roman" w:cs="Times New Roman"/>
                <w:color w:val="000000"/>
              </w:rPr>
            </w:pPr>
          </w:p>
          <w:p w14:paraId="7A381B2B" w14:textId="77777777" w:rsidR="00034A87" w:rsidRPr="00045DC1" w:rsidRDefault="00034A87" w:rsidP="002B5B41">
            <w:pPr>
              <w:spacing w:line="360" w:lineRule="auto"/>
              <w:jc w:val="center"/>
              <w:rPr>
                <w:rFonts w:ascii="Times New Roman" w:hAnsi="Times New Roman" w:cs="Times New Roman"/>
                <w:color w:val="000000"/>
              </w:rPr>
            </w:pPr>
          </w:p>
          <w:p w14:paraId="55773163" w14:textId="77777777" w:rsidR="00034A87" w:rsidRPr="00045DC1" w:rsidRDefault="00034A87" w:rsidP="002B5B41">
            <w:pPr>
              <w:jc w:val="center"/>
              <w:rPr>
                <w:rFonts w:ascii="Times New Roman" w:hAnsi="Times New Roman" w:cs="Times New Roman"/>
                <w:color w:val="000000"/>
              </w:rPr>
            </w:pPr>
          </w:p>
          <w:p w14:paraId="58AE8B0A" w14:textId="77777777" w:rsidR="00034A87" w:rsidRPr="00045DC1" w:rsidRDefault="00034A87" w:rsidP="002B5B41">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3B18E3F0" w14:textId="77777777" w:rsidR="00034A87" w:rsidRPr="00045DC1" w:rsidRDefault="00034A87" w:rsidP="002B5B41">
            <w:pPr>
              <w:spacing w:line="360" w:lineRule="auto"/>
              <w:jc w:val="center"/>
              <w:rPr>
                <w:rFonts w:ascii="Times New Roman" w:hAnsi="Times New Roman" w:cs="Times New Roman"/>
                <w:color w:val="000000"/>
              </w:rPr>
            </w:pPr>
          </w:p>
          <w:p w14:paraId="44ED37D8" w14:textId="77777777" w:rsidR="00034A87" w:rsidRPr="00045DC1" w:rsidRDefault="00034A87" w:rsidP="002B5B41">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5B842226" w14:textId="77777777" w:rsidR="00034A87" w:rsidRPr="00045DC1" w:rsidRDefault="00034A87" w:rsidP="002B5B41">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78766FF0" w14:textId="77777777" w:rsidR="00034A87" w:rsidRPr="00045DC1" w:rsidRDefault="00034A87" w:rsidP="00515813">
      <w:pPr>
        <w:widowControl/>
        <w:suppressAutoHyphens w:val="0"/>
        <w:autoSpaceDE/>
        <w:rPr>
          <w:rFonts w:ascii="Times New Roman" w:hAnsi="Times New Roman" w:cs="Times New Roman"/>
          <w:color w:val="000000"/>
        </w:rPr>
      </w:pPr>
      <w:r w:rsidRPr="00045DC1">
        <w:rPr>
          <w:rFonts w:ascii="Times New Roman" w:hAnsi="Times New Roman" w:cs="Times New Roman"/>
        </w:rPr>
        <w:br w:type="page"/>
      </w:r>
    </w:p>
    <w:p w14:paraId="72B135B5" w14:textId="77777777" w:rsidR="00034A87" w:rsidRPr="00045DC1" w:rsidRDefault="00034A87" w:rsidP="00997960">
      <w:pPr>
        <w:widowControl/>
        <w:suppressAutoHyphens w:val="0"/>
        <w:autoSpaceDE/>
        <w:rPr>
          <w:rFonts w:ascii="Times New Roman" w:hAnsi="Times New Roman" w:cs="Times New Roman"/>
          <w:color w:val="000000"/>
        </w:rPr>
      </w:pPr>
    </w:p>
    <w:p w14:paraId="136653C6" w14:textId="77777777" w:rsidR="00034A87" w:rsidRPr="00045DC1" w:rsidRDefault="00034A87">
      <w:pPr>
        <w:widowControl/>
        <w:suppressAutoHyphens w:val="0"/>
        <w:autoSpaceDE/>
        <w:rPr>
          <w:rFonts w:ascii="Times New Roman" w:hAnsi="Times New Roman" w:cs="Times New Roman"/>
          <w:color w:val="000000"/>
        </w:rPr>
      </w:pPr>
    </w:p>
    <w:p w14:paraId="57A87F83" w14:textId="77777777" w:rsidR="00034A87" w:rsidRPr="00045DC1" w:rsidRDefault="00034A87" w:rsidP="00E95DD5">
      <w:pPr>
        <w:jc w:val="right"/>
        <w:rPr>
          <w:rFonts w:ascii="Times New Roman" w:hAnsi="Times New Roman" w:cs="Times New Roman"/>
          <w:color w:val="000000"/>
        </w:rPr>
      </w:pPr>
      <w:r w:rsidRPr="00045DC1">
        <w:rPr>
          <w:rFonts w:ascii="Times New Roman" w:hAnsi="Times New Roman" w:cs="Times New Roman"/>
          <w:color w:val="000000"/>
        </w:rPr>
        <w:t>Załącznik Nr 3 do SIWZ</w:t>
      </w:r>
    </w:p>
    <w:p w14:paraId="7630A159" w14:textId="77777777" w:rsidR="00034A87" w:rsidRPr="00045DC1" w:rsidRDefault="00034A87" w:rsidP="00E95DD5">
      <w:pPr>
        <w:jc w:val="right"/>
        <w:rPr>
          <w:rFonts w:ascii="Times New Roman" w:hAnsi="Times New Roman" w:cs="Times New Roman"/>
          <w:color w:val="000000"/>
        </w:rPr>
      </w:pPr>
    </w:p>
    <w:p w14:paraId="42AACE97" w14:textId="77777777" w:rsidR="00034A87" w:rsidRPr="00045DC1" w:rsidRDefault="00034A87" w:rsidP="00E95DD5">
      <w:pPr>
        <w:jc w:val="right"/>
        <w:rPr>
          <w:rFonts w:ascii="Times New Roman" w:hAnsi="Times New Roman" w:cs="Times New Roman"/>
          <w:color w:val="000000"/>
        </w:rPr>
      </w:pPr>
    </w:p>
    <w:p w14:paraId="2DC4490E" w14:textId="77777777" w:rsidR="00034A87" w:rsidRPr="00045DC1" w:rsidRDefault="00034A87" w:rsidP="00E95DD5">
      <w:pPr>
        <w:jc w:val="right"/>
        <w:rPr>
          <w:rFonts w:ascii="Times New Roman" w:hAnsi="Times New Roman" w:cs="Times New Roman"/>
          <w:color w:val="000000"/>
        </w:rPr>
      </w:pPr>
    </w:p>
    <w:tbl>
      <w:tblPr>
        <w:tblW w:w="0" w:type="auto"/>
        <w:tblLook w:val="00A0" w:firstRow="1" w:lastRow="0" w:firstColumn="1" w:lastColumn="0" w:noHBand="0" w:noVBand="0"/>
      </w:tblPr>
      <w:tblGrid>
        <w:gridCol w:w="4536"/>
        <w:gridCol w:w="4390"/>
      </w:tblGrid>
      <w:tr w:rsidR="00034A87" w:rsidRPr="00045DC1" w14:paraId="03DB1952" w14:textId="77777777" w:rsidTr="00552279">
        <w:tc>
          <w:tcPr>
            <w:tcW w:w="4390" w:type="dxa"/>
          </w:tcPr>
          <w:p w14:paraId="5E335B87"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734B21C8"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245BEA66"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Adres………………………………………. NIP………………………………………….  </w:t>
            </w:r>
          </w:p>
          <w:p w14:paraId="753BFE87"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 KRS ………………………………………..</w:t>
            </w:r>
          </w:p>
        </w:tc>
        <w:tc>
          <w:tcPr>
            <w:tcW w:w="4390" w:type="dxa"/>
          </w:tcPr>
          <w:p w14:paraId="19A07915" w14:textId="77777777" w:rsidR="00034A87" w:rsidRPr="00045DC1" w:rsidRDefault="00DB6570" w:rsidP="00E95DD5">
            <w:pPr>
              <w:rPr>
                <w:rFonts w:ascii="Times New Roman" w:hAnsi="Times New Roman" w:cs="Times New Roman"/>
                <w:color w:val="000000"/>
              </w:rPr>
            </w:pPr>
            <w:r>
              <w:rPr>
                <w:rFonts w:ascii="Times New Roman" w:hAnsi="Times New Roman" w:cs="Times New Roman"/>
                <w:color w:val="000000"/>
              </w:rPr>
              <w:t xml:space="preserve">                          </w:t>
            </w:r>
            <w:r w:rsidR="0097707F">
              <w:rPr>
                <w:rFonts w:ascii="Times New Roman" w:hAnsi="Times New Roman" w:cs="Times New Roman"/>
                <w:color w:val="000000"/>
              </w:rPr>
              <w:t xml:space="preserve"> </w:t>
            </w:r>
            <w:r w:rsidR="00034A87" w:rsidRPr="00045DC1">
              <w:rPr>
                <w:rFonts w:ascii="Times New Roman" w:hAnsi="Times New Roman" w:cs="Times New Roman"/>
                <w:color w:val="000000"/>
              </w:rPr>
              <w:t>Zamawiający:</w:t>
            </w:r>
          </w:p>
          <w:p w14:paraId="3C51CDCE" w14:textId="77777777" w:rsidR="00034A87" w:rsidRPr="00045DC1" w:rsidRDefault="00DB6570" w:rsidP="00E95DD5">
            <w:pPr>
              <w:rPr>
                <w:rFonts w:ascii="Times New Roman" w:hAnsi="Times New Roman" w:cs="Times New Roman"/>
                <w:b/>
                <w:color w:val="000000"/>
              </w:rPr>
            </w:pPr>
            <w:r>
              <w:rPr>
                <w:rFonts w:ascii="Times New Roman" w:hAnsi="Times New Roman" w:cs="Times New Roman"/>
                <w:b/>
                <w:color w:val="000000"/>
              </w:rPr>
              <w:t xml:space="preserve">                           </w:t>
            </w:r>
            <w:r w:rsidR="00034A87" w:rsidRPr="00045DC1">
              <w:rPr>
                <w:rFonts w:ascii="Times New Roman" w:hAnsi="Times New Roman" w:cs="Times New Roman"/>
                <w:b/>
                <w:color w:val="000000"/>
              </w:rPr>
              <w:t xml:space="preserve">Gmina </w:t>
            </w:r>
            <w:r w:rsidR="0097707F">
              <w:rPr>
                <w:rFonts w:ascii="Times New Roman" w:hAnsi="Times New Roman" w:cs="Times New Roman"/>
                <w:b/>
                <w:color w:val="000000"/>
              </w:rPr>
              <w:t>Ostrówek</w:t>
            </w:r>
          </w:p>
          <w:p w14:paraId="29513400" w14:textId="77777777" w:rsidR="00034A87" w:rsidRPr="00045DC1" w:rsidRDefault="00DB6570" w:rsidP="00E95DD5">
            <w:pPr>
              <w:rPr>
                <w:rFonts w:ascii="Times New Roman" w:hAnsi="Times New Roman" w:cs="Times New Roman"/>
                <w:b/>
                <w:color w:val="000000"/>
              </w:rPr>
            </w:pPr>
            <w:r>
              <w:rPr>
                <w:rFonts w:ascii="Times New Roman" w:hAnsi="Times New Roman" w:cs="Times New Roman"/>
                <w:b/>
                <w:color w:val="000000"/>
              </w:rPr>
              <w:t xml:space="preserve">                              </w:t>
            </w:r>
            <w:r w:rsidR="0097707F">
              <w:rPr>
                <w:rFonts w:ascii="Times New Roman" w:hAnsi="Times New Roman" w:cs="Times New Roman"/>
                <w:b/>
                <w:color w:val="000000"/>
              </w:rPr>
              <w:t>Ostrówek 115</w:t>
            </w:r>
          </w:p>
          <w:p w14:paraId="2B44A783" w14:textId="77777777" w:rsidR="00034A87" w:rsidRPr="00045DC1" w:rsidRDefault="00DB6570" w:rsidP="00E95DD5">
            <w:pPr>
              <w:rPr>
                <w:rFonts w:ascii="Times New Roman" w:hAnsi="Times New Roman" w:cs="Times New Roman"/>
                <w:b/>
                <w:color w:val="000000"/>
              </w:rPr>
            </w:pPr>
            <w:r>
              <w:rPr>
                <w:rFonts w:ascii="Times New Roman" w:hAnsi="Times New Roman" w:cs="Times New Roman"/>
                <w:b/>
                <w:color w:val="000000"/>
              </w:rPr>
              <w:t xml:space="preserve">                            </w:t>
            </w:r>
            <w:r w:rsidR="00034A87" w:rsidRPr="00045DC1">
              <w:rPr>
                <w:rFonts w:ascii="Times New Roman" w:hAnsi="Times New Roman" w:cs="Times New Roman"/>
                <w:b/>
                <w:color w:val="000000"/>
              </w:rPr>
              <w:t>98-31</w:t>
            </w:r>
            <w:r w:rsidR="0097707F">
              <w:rPr>
                <w:rFonts w:ascii="Times New Roman" w:hAnsi="Times New Roman" w:cs="Times New Roman"/>
                <w:b/>
                <w:color w:val="000000"/>
              </w:rPr>
              <w:t>1</w:t>
            </w:r>
            <w:r w:rsidR="00034A87" w:rsidRPr="00045DC1">
              <w:rPr>
                <w:rFonts w:ascii="Times New Roman" w:hAnsi="Times New Roman" w:cs="Times New Roman"/>
                <w:b/>
                <w:color w:val="000000"/>
              </w:rPr>
              <w:t xml:space="preserve"> </w:t>
            </w:r>
            <w:r w:rsidR="0097707F">
              <w:rPr>
                <w:rFonts w:ascii="Times New Roman" w:hAnsi="Times New Roman" w:cs="Times New Roman"/>
                <w:b/>
                <w:color w:val="000000"/>
              </w:rPr>
              <w:t>Ostrówek</w:t>
            </w:r>
            <w:r w:rsidR="00034A87" w:rsidRPr="00045DC1">
              <w:rPr>
                <w:rFonts w:ascii="Times New Roman" w:hAnsi="Times New Roman" w:cs="Times New Roman"/>
                <w:b/>
                <w:color w:val="000000"/>
              </w:rPr>
              <w:t xml:space="preserve"> </w:t>
            </w:r>
          </w:p>
        </w:tc>
      </w:tr>
    </w:tbl>
    <w:p w14:paraId="07671245" w14:textId="77777777" w:rsidR="00034A87" w:rsidRPr="00045DC1" w:rsidRDefault="00034A87" w:rsidP="00E95DD5">
      <w:pPr>
        <w:jc w:val="right"/>
        <w:rPr>
          <w:rFonts w:ascii="Times New Roman" w:hAnsi="Times New Roman" w:cs="Times New Roman"/>
          <w:color w:val="000000"/>
        </w:rPr>
      </w:pPr>
    </w:p>
    <w:p w14:paraId="18348C61" w14:textId="77777777" w:rsidR="00034A87" w:rsidRPr="00045DC1" w:rsidRDefault="00034A87" w:rsidP="00E95DD5">
      <w:pPr>
        <w:spacing w:after="120"/>
        <w:jc w:val="center"/>
        <w:rPr>
          <w:rFonts w:ascii="Times New Roman" w:hAnsi="Times New Roman" w:cs="Times New Roman"/>
          <w:b/>
          <w:color w:val="000000"/>
          <w:u w:val="single"/>
        </w:rPr>
      </w:pPr>
      <w:r w:rsidRPr="00045DC1">
        <w:rPr>
          <w:rFonts w:ascii="Times New Roman" w:hAnsi="Times New Roman" w:cs="Times New Roman"/>
          <w:b/>
          <w:color w:val="000000"/>
          <w:u w:val="single"/>
        </w:rPr>
        <w:t xml:space="preserve">Oświadczenie wykonawcy </w:t>
      </w:r>
    </w:p>
    <w:p w14:paraId="32FA1844" w14:textId="77777777" w:rsidR="00034A87" w:rsidRPr="00045DC1" w:rsidRDefault="00034A87" w:rsidP="00E95DD5">
      <w:pPr>
        <w:jc w:val="center"/>
        <w:rPr>
          <w:rFonts w:ascii="Times New Roman" w:hAnsi="Times New Roman" w:cs="Times New Roman"/>
          <w:b/>
          <w:color w:val="000000"/>
        </w:rPr>
      </w:pPr>
      <w:r w:rsidRPr="00045DC1">
        <w:rPr>
          <w:rFonts w:ascii="Times New Roman" w:hAnsi="Times New Roman" w:cs="Times New Roman"/>
          <w:b/>
          <w:color w:val="000000"/>
        </w:rPr>
        <w:t xml:space="preserve">składane na podstawie art. 25a ust. 1 ustawy z dnia 29 stycznia 2004 r. </w:t>
      </w:r>
    </w:p>
    <w:p w14:paraId="3F81B6EE" w14:textId="77777777" w:rsidR="00034A87" w:rsidRPr="00045DC1" w:rsidRDefault="00034A87" w:rsidP="00E95DD5">
      <w:pPr>
        <w:jc w:val="center"/>
        <w:rPr>
          <w:rFonts w:ascii="Times New Roman" w:hAnsi="Times New Roman" w:cs="Times New Roman"/>
          <w:b/>
          <w:color w:val="000000"/>
        </w:rPr>
      </w:pPr>
      <w:r w:rsidRPr="00045DC1">
        <w:rPr>
          <w:rFonts w:ascii="Times New Roman" w:hAnsi="Times New Roman" w:cs="Times New Roman"/>
          <w:b/>
          <w:color w:val="000000"/>
        </w:rPr>
        <w:t xml:space="preserve"> Prawo zamówień publicznych </w:t>
      </w:r>
    </w:p>
    <w:p w14:paraId="309B1E5C" w14:textId="77777777" w:rsidR="00E60B1B" w:rsidRPr="00E60B1B" w:rsidRDefault="00034A87" w:rsidP="00E60B1B">
      <w:pPr>
        <w:jc w:val="center"/>
        <w:rPr>
          <w:rFonts w:ascii="Times New Roman" w:hAnsi="Times New Roman" w:cs="Times New Roman"/>
          <w:b/>
          <w:bCs/>
        </w:rPr>
      </w:pPr>
      <w:r w:rsidRPr="00045DC1">
        <w:rPr>
          <w:b/>
          <w:u w:val="single"/>
        </w:rPr>
        <w:t xml:space="preserve">DOTYCZĄCE SPEŁNIANIA WARUNKÓW UDZIAŁU W POSTĘPOWANIU </w:t>
      </w:r>
      <w:r w:rsidRPr="00045DC1">
        <w:rPr>
          <w:b/>
          <w:u w:val="single"/>
        </w:rPr>
        <w:br/>
      </w:r>
      <w:r w:rsidRPr="00483E86">
        <w:rPr>
          <w:rFonts w:ascii="Times New Roman" w:hAnsi="Times New Roman" w:cs="Times New Roman"/>
        </w:rPr>
        <w:t xml:space="preserve">Na potrzeby postępowania o udzielenie zamówienia publicznego pn. : </w:t>
      </w:r>
      <w:r w:rsidR="00E60B1B" w:rsidRPr="00E60B1B">
        <w:rPr>
          <w:rFonts w:ascii="Times New Roman" w:hAnsi="Times New Roman" w:cs="Times New Roman"/>
          <w:b/>
          <w:bCs/>
        </w:rPr>
        <w:t xml:space="preserve">„ Przebudowa drogi wewnętrznej Bolków-Nietuszyna od km 0+000 do km 1+798 ( Etap II – od km 1+122 do km 1+798 wraz z przebudową do parametrów zjazdu publicznego istniejącego zjazdu na drogę krajową nr 45 ) </w:t>
      </w:r>
    </w:p>
    <w:p w14:paraId="49E871F5" w14:textId="77777777" w:rsidR="00E60B1B" w:rsidRPr="00E60B1B" w:rsidRDefault="00E60B1B" w:rsidP="00E60B1B">
      <w:pPr>
        <w:jc w:val="center"/>
        <w:rPr>
          <w:rFonts w:ascii="Times New Roman" w:hAnsi="Times New Roman" w:cs="Times New Roman"/>
          <w:b/>
          <w:bCs/>
          <w:i/>
        </w:rPr>
      </w:pPr>
    </w:p>
    <w:p w14:paraId="6E539436" w14:textId="0DE71E62" w:rsidR="0097707F" w:rsidRPr="0097707F" w:rsidRDefault="0097707F" w:rsidP="0097707F">
      <w:pPr>
        <w:jc w:val="center"/>
        <w:rPr>
          <w:rFonts w:ascii="Times New Roman" w:hAnsi="Times New Roman" w:cs="Times New Roman"/>
          <w:b/>
          <w:bCs/>
        </w:rPr>
      </w:pPr>
    </w:p>
    <w:p w14:paraId="1769CDF6" w14:textId="77777777" w:rsidR="00034A87" w:rsidRPr="00483E86" w:rsidRDefault="00034A87" w:rsidP="00483E86">
      <w:pPr>
        <w:jc w:val="center"/>
        <w:rPr>
          <w:rFonts w:ascii="Times New Roman" w:hAnsi="Times New Roman" w:cs="Times New Roman"/>
          <w:b/>
          <w:bCs/>
          <w:color w:val="000000"/>
          <w:sz w:val="32"/>
          <w:szCs w:val="32"/>
        </w:rPr>
      </w:pPr>
    </w:p>
    <w:p w14:paraId="510F1109" w14:textId="77777777" w:rsidR="00034A87" w:rsidRPr="00483E86" w:rsidRDefault="00034A87" w:rsidP="00483E86">
      <w:pPr>
        <w:pStyle w:val="Default"/>
        <w:rPr>
          <w:b/>
          <w:bCs/>
        </w:rPr>
      </w:pPr>
      <w:r w:rsidRPr="00483E86">
        <w:rPr>
          <w:b/>
          <w:bCs/>
        </w:rPr>
        <w:tab/>
        <w:t xml:space="preserve"> </w:t>
      </w:r>
      <w:r w:rsidRPr="00483E86">
        <w:rPr>
          <w:b/>
          <w:bCs/>
        </w:rPr>
        <w:tab/>
      </w:r>
      <w:r w:rsidRPr="00483E86">
        <w:rPr>
          <w:b/>
          <w:bCs/>
        </w:rPr>
        <w:br/>
      </w:r>
      <w:r w:rsidRPr="00045DC1">
        <w:t xml:space="preserve">oświadczam, co następuje: </w:t>
      </w:r>
    </w:p>
    <w:p w14:paraId="4A0D68BA" w14:textId="77777777" w:rsidR="00034A87" w:rsidRPr="00045DC1" w:rsidRDefault="00034A87" w:rsidP="003623A8">
      <w:pPr>
        <w:spacing w:before="120"/>
        <w:rPr>
          <w:rFonts w:ascii="Times New Roman" w:hAnsi="Times New Roman" w:cs="Times New Roman"/>
          <w:b/>
          <w:bCs/>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034A87" w:rsidRPr="00045DC1" w14:paraId="24CF4049" w14:textId="77777777" w:rsidTr="00552279">
        <w:tc>
          <w:tcPr>
            <w:tcW w:w="8780" w:type="dxa"/>
            <w:shd w:val="clear" w:color="auto" w:fill="FFFFFF"/>
          </w:tcPr>
          <w:p w14:paraId="7F7774F8" w14:textId="77777777" w:rsidR="00034A87" w:rsidRPr="00045DC1" w:rsidRDefault="00034A87" w:rsidP="00552279">
            <w:pPr>
              <w:spacing w:before="120" w:line="360" w:lineRule="auto"/>
              <w:jc w:val="center"/>
              <w:rPr>
                <w:rFonts w:ascii="Times New Roman" w:hAnsi="Times New Roman" w:cs="Times New Roman"/>
                <w:color w:val="000000"/>
              </w:rPr>
            </w:pPr>
            <w:r w:rsidRPr="00045DC1">
              <w:rPr>
                <w:rFonts w:ascii="Times New Roman" w:hAnsi="Times New Roman" w:cs="Times New Roman"/>
                <w:b/>
                <w:color w:val="000000"/>
              </w:rPr>
              <w:t>INFORMACJA DOTYCZĄCA WYKONAWCY</w:t>
            </w:r>
          </w:p>
        </w:tc>
      </w:tr>
    </w:tbl>
    <w:p w14:paraId="3DE20377" w14:textId="77777777" w:rsidR="00034A87" w:rsidRPr="00045DC1" w:rsidRDefault="00034A87" w:rsidP="001861A8">
      <w:pPr>
        <w:spacing w:before="120" w:line="360" w:lineRule="auto"/>
        <w:rPr>
          <w:rFonts w:ascii="Times New Roman" w:hAnsi="Times New Roman" w:cs="Times New Roman"/>
          <w:color w:val="000000"/>
        </w:rPr>
      </w:pPr>
      <w:r w:rsidRPr="00045DC1">
        <w:rPr>
          <w:rFonts w:ascii="Times New Roman" w:hAnsi="Times New Roman" w:cs="Times New Roman"/>
          <w:color w:val="000000"/>
        </w:rPr>
        <w:t xml:space="preserve">Oświadczam, że spełniam warunki udziału w postępowaniu określone przez Zamawiającego w </w:t>
      </w:r>
      <w:r w:rsidRPr="00045DC1">
        <w:rPr>
          <w:rFonts w:ascii="Times New Roman" w:hAnsi="Times New Roman" w:cs="Times New Roman"/>
          <w:b/>
          <w:color w:val="000000"/>
        </w:rPr>
        <w:t>Ogłoszeniu o zamówieniu – Cz. III i Cz. VI SIWZ.</w:t>
      </w:r>
    </w:p>
    <w:tbl>
      <w:tblPr>
        <w:tblW w:w="5000" w:type="pct"/>
        <w:tblLook w:val="00A0" w:firstRow="1" w:lastRow="0" w:firstColumn="1" w:lastColumn="0" w:noHBand="0" w:noVBand="0"/>
      </w:tblPr>
      <w:tblGrid>
        <w:gridCol w:w="3312"/>
        <w:gridCol w:w="5976"/>
      </w:tblGrid>
      <w:tr w:rsidR="00034A87" w:rsidRPr="00045DC1" w14:paraId="0E8A52E3" w14:textId="77777777" w:rsidTr="00552279">
        <w:trPr>
          <w:trHeight w:val="826"/>
        </w:trPr>
        <w:tc>
          <w:tcPr>
            <w:tcW w:w="2491" w:type="pct"/>
            <w:vAlign w:val="bottom"/>
          </w:tcPr>
          <w:p w14:paraId="22ABC8FE" w14:textId="77777777" w:rsidR="00034A87" w:rsidRPr="00045DC1" w:rsidRDefault="00034A87" w:rsidP="00552279">
            <w:pPr>
              <w:spacing w:line="360" w:lineRule="auto"/>
              <w:jc w:val="center"/>
              <w:rPr>
                <w:rFonts w:ascii="Times New Roman" w:hAnsi="Times New Roman" w:cs="Times New Roman"/>
                <w:color w:val="000000"/>
              </w:rPr>
            </w:pPr>
          </w:p>
          <w:p w14:paraId="334A8D2B" w14:textId="77777777" w:rsidR="00034A87" w:rsidRPr="00045DC1" w:rsidRDefault="00034A87" w:rsidP="00552279">
            <w:pPr>
              <w:spacing w:line="360" w:lineRule="auto"/>
              <w:jc w:val="center"/>
              <w:rPr>
                <w:rFonts w:ascii="Times New Roman" w:hAnsi="Times New Roman" w:cs="Times New Roman"/>
                <w:color w:val="000000"/>
              </w:rPr>
            </w:pPr>
          </w:p>
          <w:p w14:paraId="4E167CBE" w14:textId="77777777" w:rsidR="00034A87" w:rsidRPr="00045DC1" w:rsidRDefault="00034A87" w:rsidP="00552279">
            <w:pPr>
              <w:jc w:val="center"/>
              <w:rPr>
                <w:rFonts w:ascii="Times New Roman" w:hAnsi="Times New Roman" w:cs="Times New Roman"/>
                <w:color w:val="000000"/>
              </w:rPr>
            </w:pPr>
          </w:p>
          <w:p w14:paraId="4FBC61DC"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090310CA" w14:textId="77777777" w:rsidR="00034A87" w:rsidRPr="00045DC1" w:rsidRDefault="00034A87" w:rsidP="00552279">
            <w:pPr>
              <w:spacing w:line="360" w:lineRule="auto"/>
              <w:jc w:val="center"/>
              <w:rPr>
                <w:rFonts w:ascii="Times New Roman" w:hAnsi="Times New Roman" w:cs="Times New Roman"/>
                <w:color w:val="000000"/>
              </w:rPr>
            </w:pPr>
          </w:p>
          <w:p w14:paraId="55A7BD05"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1F0B4608"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6B9A87DC" w14:textId="77777777" w:rsidR="00034A87" w:rsidRPr="00045DC1" w:rsidRDefault="00034A87" w:rsidP="00E95DD5">
      <w:pPr>
        <w:spacing w:before="120"/>
        <w:jc w:val="both"/>
        <w:rPr>
          <w:rFonts w:ascii="Times New Roman" w:hAnsi="Times New Roman" w:cs="Times New Roman"/>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034A87" w:rsidRPr="00045DC1" w14:paraId="139D2D89" w14:textId="77777777" w:rsidTr="00552279">
        <w:tc>
          <w:tcPr>
            <w:tcW w:w="8780" w:type="dxa"/>
            <w:vAlign w:val="center"/>
          </w:tcPr>
          <w:p w14:paraId="225AE202" w14:textId="77777777" w:rsidR="00034A87" w:rsidRPr="00045DC1" w:rsidRDefault="00034A87" w:rsidP="00552279">
            <w:pPr>
              <w:spacing w:before="120" w:line="360" w:lineRule="auto"/>
              <w:jc w:val="center"/>
              <w:rPr>
                <w:rFonts w:ascii="Times New Roman" w:hAnsi="Times New Roman" w:cs="Times New Roman"/>
                <w:color w:val="000000"/>
              </w:rPr>
            </w:pPr>
            <w:r w:rsidRPr="00045DC1">
              <w:rPr>
                <w:rFonts w:ascii="Times New Roman" w:hAnsi="Times New Roman" w:cs="Times New Roman"/>
                <w:b/>
                <w:color w:val="000000"/>
              </w:rPr>
              <w:t>INFORMACJA W ZWIĄZKU Z POLEGANIEM NA ZASOBACH INNYCH PODMIOTÓW</w:t>
            </w:r>
          </w:p>
        </w:tc>
      </w:tr>
    </w:tbl>
    <w:p w14:paraId="0FE8AD33" w14:textId="77777777" w:rsidR="00034A87" w:rsidRPr="00045DC1" w:rsidRDefault="00034A87" w:rsidP="00E51E73">
      <w:pPr>
        <w:spacing w:before="120"/>
        <w:ind w:left="142"/>
        <w:rPr>
          <w:rFonts w:ascii="Times New Roman" w:hAnsi="Times New Roman" w:cs="Times New Roman"/>
          <w:color w:val="000000"/>
        </w:rPr>
      </w:pPr>
      <w:r w:rsidRPr="00045DC1">
        <w:rPr>
          <w:rFonts w:ascii="Times New Roman" w:hAnsi="Times New Roman" w:cs="Times New Roman"/>
          <w:color w:val="000000"/>
        </w:rPr>
        <w:tab/>
        <w:t xml:space="preserve">Oświadczam, że w celu wykazania spełniania warunków udziału w postępowaniu, </w:t>
      </w:r>
      <w:r w:rsidRPr="00045DC1">
        <w:rPr>
          <w:rFonts w:ascii="Times New Roman" w:hAnsi="Times New Roman" w:cs="Times New Roman"/>
          <w:color w:val="000000"/>
        </w:rPr>
        <w:lastRenderedPageBreak/>
        <w:t>określonych przez zamawiającego w Cz. VI SIWZ, polegam na zasobach następującego/</w:t>
      </w:r>
      <w:proofErr w:type="spellStart"/>
      <w:r w:rsidRPr="00045DC1">
        <w:rPr>
          <w:rFonts w:ascii="Times New Roman" w:hAnsi="Times New Roman" w:cs="Times New Roman"/>
          <w:color w:val="000000"/>
        </w:rPr>
        <w:t>ych</w:t>
      </w:r>
      <w:proofErr w:type="spellEnd"/>
      <w:r w:rsidRPr="00045DC1">
        <w:rPr>
          <w:rFonts w:ascii="Times New Roman" w:hAnsi="Times New Roman" w:cs="Times New Roman"/>
          <w:color w:val="000000"/>
        </w:rPr>
        <w:t xml:space="preserve"> podmiotu/ów: ………………………………………………………………………...……………………………………………………………………………………………………………….……………………………………....................................................................................................................................................................., w następującym zakresie: …………………………………………………………...................................................................................... </w:t>
      </w:r>
      <w:r w:rsidRPr="00045DC1">
        <w:rPr>
          <w:rFonts w:ascii="Times New Roman" w:hAnsi="Times New Roman"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2"/>
        <w:gridCol w:w="5976"/>
      </w:tblGrid>
      <w:tr w:rsidR="00034A87" w:rsidRPr="00045DC1" w14:paraId="18EF988A" w14:textId="77777777" w:rsidTr="00552279">
        <w:trPr>
          <w:trHeight w:val="826"/>
        </w:trPr>
        <w:tc>
          <w:tcPr>
            <w:tcW w:w="2491" w:type="pct"/>
          </w:tcPr>
          <w:p w14:paraId="6C493B7E" w14:textId="77777777" w:rsidR="00034A87" w:rsidRPr="00045DC1" w:rsidRDefault="00034A87" w:rsidP="00552279">
            <w:pPr>
              <w:spacing w:line="360" w:lineRule="auto"/>
              <w:jc w:val="center"/>
              <w:rPr>
                <w:rFonts w:ascii="Times New Roman" w:hAnsi="Times New Roman" w:cs="Times New Roman"/>
                <w:color w:val="000000"/>
              </w:rPr>
            </w:pPr>
          </w:p>
          <w:p w14:paraId="507C32EE" w14:textId="77777777" w:rsidR="00034A87" w:rsidRPr="00045DC1" w:rsidRDefault="00034A87" w:rsidP="00552279">
            <w:pPr>
              <w:spacing w:line="360" w:lineRule="auto"/>
              <w:jc w:val="center"/>
              <w:rPr>
                <w:rFonts w:ascii="Times New Roman" w:hAnsi="Times New Roman" w:cs="Times New Roman"/>
                <w:color w:val="000000"/>
              </w:rPr>
            </w:pPr>
          </w:p>
          <w:p w14:paraId="47BAAC80" w14:textId="77777777" w:rsidR="00034A87" w:rsidRPr="00045DC1" w:rsidRDefault="00034A87" w:rsidP="00552279">
            <w:pPr>
              <w:jc w:val="center"/>
              <w:rPr>
                <w:rFonts w:ascii="Times New Roman" w:hAnsi="Times New Roman" w:cs="Times New Roman"/>
                <w:color w:val="000000"/>
              </w:rPr>
            </w:pPr>
          </w:p>
          <w:p w14:paraId="5F7894BF"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2FEF52F5" w14:textId="77777777" w:rsidR="00034A87" w:rsidRPr="00045DC1" w:rsidRDefault="00034A87" w:rsidP="00552279">
            <w:pPr>
              <w:spacing w:line="360" w:lineRule="auto"/>
              <w:jc w:val="center"/>
              <w:rPr>
                <w:rFonts w:ascii="Times New Roman" w:hAnsi="Times New Roman" w:cs="Times New Roman"/>
                <w:color w:val="000000"/>
              </w:rPr>
            </w:pPr>
          </w:p>
          <w:p w14:paraId="0B4E463E"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54E965B4"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3ABB9A0F" w14:textId="77777777" w:rsidR="00034A87" w:rsidRPr="00045DC1" w:rsidRDefault="00034A87" w:rsidP="00E95DD5">
      <w:pPr>
        <w:spacing w:line="360" w:lineRule="auto"/>
        <w:jc w:val="both"/>
        <w:rPr>
          <w:rFonts w:ascii="Times New Roman" w:hAnsi="Times New Roman" w:cs="Times New Roman"/>
          <w:color w:val="000000"/>
        </w:rPr>
      </w:pP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034A87" w:rsidRPr="00045DC1" w14:paraId="3092CFB4" w14:textId="77777777" w:rsidTr="00552279">
        <w:tc>
          <w:tcPr>
            <w:tcW w:w="8780" w:type="dxa"/>
            <w:tcBorders>
              <w:top w:val="single" w:sz="18" w:space="0" w:color="auto"/>
              <w:bottom w:val="single" w:sz="18" w:space="0" w:color="auto"/>
            </w:tcBorders>
          </w:tcPr>
          <w:p w14:paraId="4A120691" w14:textId="77777777" w:rsidR="00034A87" w:rsidRPr="00045DC1" w:rsidRDefault="00034A87" w:rsidP="00552279">
            <w:pPr>
              <w:spacing w:before="120" w:line="360" w:lineRule="auto"/>
              <w:jc w:val="center"/>
              <w:rPr>
                <w:rFonts w:ascii="Times New Roman" w:hAnsi="Times New Roman" w:cs="Times New Roman"/>
                <w:b/>
                <w:color w:val="000000"/>
              </w:rPr>
            </w:pPr>
            <w:r w:rsidRPr="00045DC1">
              <w:rPr>
                <w:rFonts w:ascii="Times New Roman" w:hAnsi="Times New Roman" w:cs="Times New Roman"/>
                <w:b/>
                <w:color w:val="000000"/>
              </w:rPr>
              <w:t>OŚWIADCZENIE DOTYCZACE PODANYCH INFORMACJI</w:t>
            </w:r>
          </w:p>
        </w:tc>
      </w:tr>
    </w:tbl>
    <w:p w14:paraId="0B36FCDE" w14:textId="77777777" w:rsidR="00034A87" w:rsidRPr="00045DC1" w:rsidRDefault="00034A87" w:rsidP="00EB0652">
      <w:pPr>
        <w:spacing w:before="120"/>
        <w:ind w:firstLine="720"/>
        <w:rPr>
          <w:rFonts w:ascii="Times New Roman" w:hAnsi="Times New Roman" w:cs="Times New Roman"/>
          <w:color w:val="000000"/>
        </w:rPr>
      </w:pPr>
      <w:r w:rsidRPr="00045DC1">
        <w:rPr>
          <w:rFonts w:ascii="Times New Roman" w:hAnsi="Times New Roman" w:cs="Times New Roman"/>
          <w:color w:val="000000"/>
        </w:rPr>
        <w:t>Oświadczam, że wszystkie informacje podane w powyższych oświadczeniach są aktualne i zgodne z prawdą oraz zostały przedstawione z pełną świadomością konsekwencji wprowadzenia zamawiającego w błąd przy przedstawianiu informacji.</w:t>
      </w:r>
    </w:p>
    <w:p w14:paraId="578F8745" w14:textId="77777777" w:rsidR="00034A87" w:rsidRPr="00045DC1" w:rsidRDefault="00034A87" w:rsidP="00E95DD5">
      <w:pPr>
        <w:spacing w:before="120"/>
        <w:ind w:firstLine="720"/>
        <w:jc w:val="both"/>
        <w:rPr>
          <w:rFonts w:ascii="Times New Roman" w:hAnsi="Times New Roman" w:cs="Times New Roman"/>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6525900E" w14:textId="77777777" w:rsidTr="00552279">
        <w:trPr>
          <w:trHeight w:val="826"/>
        </w:trPr>
        <w:tc>
          <w:tcPr>
            <w:tcW w:w="2491" w:type="pct"/>
          </w:tcPr>
          <w:p w14:paraId="38454BDE" w14:textId="77777777" w:rsidR="00034A87" w:rsidRPr="00045DC1" w:rsidRDefault="00034A87" w:rsidP="00552279">
            <w:pPr>
              <w:spacing w:line="360" w:lineRule="auto"/>
              <w:jc w:val="center"/>
              <w:rPr>
                <w:rFonts w:ascii="Times New Roman" w:hAnsi="Times New Roman" w:cs="Times New Roman"/>
                <w:color w:val="000000"/>
              </w:rPr>
            </w:pPr>
          </w:p>
          <w:p w14:paraId="557C4968" w14:textId="77777777" w:rsidR="00034A87" w:rsidRPr="00045DC1" w:rsidRDefault="00034A87" w:rsidP="00552279">
            <w:pPr>
              <w:spacing w:line="360" w:lineRule="auto"/>
              <w:jc w:val="center"/>
              <w:rPr>
                <w:rFonts w:ascii="Times New Roman" w:hAnsi="Times New Roman" w:cs="Times New Roman"/>
                <w:color w:val="000000"/>
              </w:rPr>
            </w:pPr>
          </w:p>
          <w:p w14:paraId="1C18F8BE" w14:textId="77777777" w:rsidR="00034A87" w:rsidRPr="00045DC1" w:rsidRDefault="00034A87" w:rsidP="00552279">
            <w:pPr>
              <w:jc w:val="center"/>
              <w:rPr>
                <w:rFonts w:ascii="Times New Roman" w:hAnsi="Times New Roman" w:cs="Times New Roman"/>
                <w:color w:val="000000"/>
              </w:rPr>
            </w:pPr>
          </w:p>
          <w:p w14:paraId="050B6253"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20C7C0B4" w14:textId="77777777" w:rsidR="00034A87" w:rsidRPr="00045DC1" w:rsidRDefault="00034A87" w:rsidP="00552279">
            <w:pPr>
              <w:spacing w:line="360" w:lineRule="auto"/>
              <w:jc w:val="center"/>
              <w:rPr>
                <w:rFonts w:ascii="Times New Roman" w:hAnsi="Times New Roman" w:cs="Times New Roman"/>
                <w:color w:val="000000"/>
              </w:rPr>
            </w:pPr>
          </w:p>
          <w:p w14:paraId="2A3875DC"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530E42CD"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6D146444" w14:textId="77777777" w:rsidR="00034A87" w:rsidRPr="00045DC1" w:rsidRDefault="00034A87">
      <w:pPr>
        <w:widowControl/>
        <w:suppressAutoHyphens w:val="0"/>
        <w:autoSpaceDE/>
        <w:rPr>
          <w:rFonts w:ascii="Times New Roman" w:hAnsi="Times New Roman" w:cs="Times New Roman"/>
          <w:color w:val="000000"/>
        </w:rPr>
      </w:pPr>
    </w:p>
    <w:p w14:paraId="42577638" w14:textId="77777777" w:rsidR="00034A87" w:rsidRPr="00045DC1" w:rsidRDefault="00034A87">
      <w:pPr>
        <w:widowControl/>
        <w:suppressAutoHyphens w:val="0"/>
        <w:autoSpaceDE/>
        <w:rPr>
          <w:rFonts w:ascii="Times New Roman" w:hAnsi="Times New Roman" w:cs="Times New Roman"/>
          <w:color w:val="000000"/>
        </w:rPr>
      </w:pPr>
      <w:r w:rsidRPr="00045DC1">
        <w:rPr>
          <w:rFonts w:ascii="Times New Roman" w:hAnsi="Times New Roman" w:cs="Times New Roman"/>
          <w:color w:val="000000"/>
        </w:rPr>
        <w:br w:type="page"/>
      </w:r>
    </w:p>
    <w:p w14:paraId="305F2361" w14:textId="77777777" w:rsidR="00034A87" w:rsidRPr="00045DC1" w:rsidRDefault="00034A87" w:rsidP="00E95DD5">
      <w:pPr>
        <w:widowControl/>
        <w:suppressAutoHyphens w:val="0"/>
        <w:autoSpaceDE/>
        <w:jc w:val="right"/>
        <w:rPr>
          <w:rFonts w:ascii="Times New Roman" w:hAnsi="Times New Roman" w:cs="Times New Roman"/>
          <w:color w:val="000000"/>
        </w:rPr>
      </w:pPr>
      <w:r w:rsidRPr="00045DC1">
        <w:rPr>
          <w:rFonts w:ascii="Times New Roman" w:hAnsi="Times New Roman" w:cs="Times New Roman"/>
          <w:color w:val="000000"/>
        </w:rPr>
        <w:t>Załącznik nr 4 do SIWZ</w:t>
      </w:r>
    </w:p>
    <w:p w14:paraId="4CDCFC55" w14:textId="77777777" w:rsidR="00034A87" w:rsidRPr="00045DC1" w:rsidRDefault="00034A87" w:rsidP="00E95DD5">
      <w:pPr>
        <w:widowControl/>
        <w:suppressAutoHyphens w:val="0"/>
        <w:autoSpaceDE/>
        <w:jc w:val="right"/>
        <w:rPr>
          <w:rFonts w:ascii="Times New Roman" w:hAnsi="Times New Roman" w:cs="Times New Roman"/>
          <w:color w:val="000000"/>
        </w:rPr>
      </w:pPr>
    </w:p>
    <w:p w14:paraId="54C91647" w14:textId="77777777" w:rsidR="00034A87" w:rsidRDefault="00034A87" w:rsidP="00E95DD5">
      <w:pPr>
        <w:widowControl/>
        <w:suppressAutoHyphens w:val="0"/>
        <w:autoSpaceDE/>
        <w:jc w:val="right"/>
        <w:rPr>
          <w:rFonts w:ascii="Times New Roman" w:hAnsi="Times New Roman" w:cs="Times New Roman"/>
          <w:color w:val="000000"/>
        </w:rPr>
      </w:pPr>
    </w:p>
    <w:p w14:paraId="416893FC" w14:textId="77777777" w:rsidR="00034A87" w:rsidRPr="00045DC1" w:rsidRDefault="00034A87" w:rsidP="00E95DD5">
      <w:pPr>
        <w:widowControl/>
        <w:suppressAutoHyphens w:val="0"/>
        <w:autoSpaceDE/>
        <w:jc w:val="right"/>
        <w:rPr>
          <w:rFonts w:ascii="Times New Roman" w:hAnsi="Times New Roman" w:cs="Times New Roman"/>
          <w:color w:val="000000"/>
        </w:rPr>
      </w:pPr>
    </w:p>
    <w:tbl>
      <w:tblPr>
        <w:tblW w:w="0" w:type="auto"/>
        <w:tblLook w:val="00A0" w:firstRow="1" w:lastRow="0" w:firstColumn="1" w:lastColumn="0" w:noHBand="0" w:noVBand="0"/>
      </w:tblPr>
      <w:tblGrid>
        <w:gridCol w:w="4536"/>
        <w:gridCol w:w="4390"/>
      </w:tblGrid>
      <w:tr w:rsidR="00034A87" w:rsidRPr="00045DC1" w14:paraId="4C57C97D" w14:textId="77777777" w:rsidTr="00552279">
        <w:tc>
          <w:tcPr>
            <w:tcW w:w="4390" w:type="dxa"/>
          </w:tcPr>
          <w:p w14:paraId="6401FD7E"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3B66A789"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6C3607A9"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Adres………………………………………. NIP………………………………………….  </w:t>
            </w:r>
          </w:p>
          <w:p w14:paraId="6FD0D6E0"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KRS ………………………………………..</w:t>
            </w:r>
          </w:p>
        </w:tc>
        <w:tc>
          <w:tcPr>
            <w:tcW w:w="4390" w:type="dxa"/>
          </w:tcPr>
          <w:p w14:paraId="39D05293" w14:textId="77777777" w:rsidR="00034A87" w:rsidRPr="00045DC1" w:rsidRDefault="0097707F" w:rsidP="00E95DD5">
            <w:pPr>
              <w:rPr>
                <w:rFonts w:ascii="Times New Roman" w:hAnsi="Times New Roman" w:cs="Times New Roman"/>
                <w:color w:val="000000"/>
              </w:rPr>
            </w:pPr>
            <w:r>
              <w:rPr>
                <w:rFonts w:ascii="Times New Roman" w:hAnsi="Times New Roman" w:cs="Times New Roman"/>
                <w:color w:val="000000"/>
              </w:rPr>
              <w:t xml:space="preserve">                                        </w:t>
            </w:r>
            <w:r w:rsidR="00034A87" w:rsidRPr="00045DC1">
              <w:rPr>
                <w:rFonts w:ascii="Times New Roman" w:hAnsi="Times New Roman" w:cs="Times New Roman"/>
                <w:color w:val="000000"/>
              </w:rPr>
              <w:t>Zamawiający:</w:t>
            </w:r>
          </w:p>
          <w:p w14:paraId="07FCAD58" w14:textId="77777777" w:rsidR="0097707F" w:rsidRPr="0097707F" w:rsidRDefault="00034A87" w:rsidP="0097707F">
            <w:pPr>
              <w:rPr>
                <w:rFonts w:ascii="Times New Roman" w:hAnsi="Times New Roman" w:cs="Times New Roman"/>
                <w:b/>
                <w:color w:val="000000"/>
              </w:rPr>
            </w:pPr>
            <w:r w:rsidRPr="00045DC1">
              <w:rPr>
                <w:rFonts w:ascii="Times New Roman" w:hAnsi="Times New Roman" w:cs="Times New Roman"/>
                <w:b/>
                <w:color w:val="000000"/>
              </w:rPr>
              <w:t xml:space="preserve"> </w:t>
            </w:r>
            <w:r w:rsidR="0097707F">
              <w:rPr>
                <w:rFonts w:ascii="Times New Roman" w:hAnsi="Times New Roman" w:cs="Times New Roman"/>
                <w:b/>
                <w:color w:val="000000"/>
              </w:rPr>
              <w:t xml:space="preserve">                                  </w:t>
            </w:r>
            <w:r w:rsidR="0097707F" w:rsidRPr="0097707F">
              <w:rPr>
                <w:rFonts w:ascii="Times New Roman" w:hAnsi="Times New Roman" w:cs="Times New Roman"/>
                <w:b/>
                <w:color w:val="000000"/>
              </w:rPr>
              <w:t>Gmina Ostrówek</w:t>
            </w:r>
          </w:p>
          <w:p w14:paraId="0392B794" w14:textId="77777777" w:rsidR="0097707F" w:rsidRPr="0097707F" w:rsidRDefault="0097707F" w:rsidP="0097707F">
            <w:pPr>
              <w:rPr>
                <w:rFonts w:ascii="Times New Roman" w:hAnsi="Times New Roman" w:cs="Times New Roman"/>
                <w:b/>
                <w:color w:val="000000"/>
              </w:rPr>
            </w:pPr>
            <w:r w:rsidRPr="0097707F">
              <w:rPr>
                <w:rFonts w:ascii="Times New Roman" w:hAnsi="Times New Roman" w:cs="Times New Roman"/>
                <w:b/>
                <w:color w:val="000000"/>
              </w:rPr>
              <w:t xml:space="preserve">                             </w:t>
            </w:r>
            <w:r>
              <w:rPr>
                <w:rFonts w:ascii="Times New Roman" w:hAnsi="Times New Roman" w:cs="Times New Roman"/>
                <w:b/>
                <w:color w:val="000000"/>
              </w:rPr>
              <w:t xml:space="preserve">       </w:t>
            </w:r>
            <w:r w:rsidRPr="0097707F">
              <w:rPr>
                <w:rFonts w:ascii="Times New Roman" w:hAnsi="Times New Roman" w:cs="Times New Roman"/>
                <w:b/>
                <w:color w:val="000000"/>
              </w:rPr>
              <w:t xml:space="preserve"> Ostrówek 115</w:t>
            </w:r>
          </w:p>
          <w:p w14:paraId="2E995B7E" w14:textId="77777777" w:rsidR="00034A87" w:rsidRPr="00045DC1" w:rsidRDefault="0097707F" w:rsidP="0097707F">
            <w:pPr>
              <w:rPr>
                <w:rFonts w:ascii="Times New Roman" w:hAnsi="Times New Roman" w:cs="Times New Roman"/>
                <w:b/>
                <w:color w:val="000000"/>
              </w:rPr>
            </w:pPr>
            <w:r w:rsidRPr="0097707F">
              <w:rPr>
                <w:rFonts w:ascii="Times New Roman" w:hAnsi="Times New Roman" w:cs="Times New Roman"/>
                <w:b/>
                <w:color w:val="000000"/>
              </w:rPr>
              <w:t xml:space="preserve">                           </w:t>
            </w:r>
            <w:r>
              <w:rPr>
                <w:rFonts w:ascii="Times New Roman" w:hAnsi="Times New Roman" w:cs="Times New Roman"/>
                <w:b/>
                <w:color w:val="000000"/>
              </w:rPr>
              <w:t xml:space="preserve">        </w:t>
            </w:r>
            <w:r w:rsidRPr="0097707F">
              <w:rPr>
                <w:rFonts w:ascii="Times New Roman" w:hAnsi="Times New Roman" w:cs="Times New Roman"/>
                <w:b/>
                <w:color w:val="000000"/>
              </w:rPr>
              <w:t xml:space="preserve"> 98-311 Ostrówek</w:t>
            </w:r>
          </w:p>
        </w:tc>
      </w:tr>
    </w:tbl>
    <w:p w14:paraId="5ED99CA5" w14:textId="77777777" w:rsidR="00034A87" w:rsidRPr="00045DC1" w:rsidRDefault="00034A87" w:rsidP="00E95DD5">
      <w:pPr>
        <w:rPr>
          <w:rFonts w:ascii="Times New Roman" w:hAnsi="Times New Roman" w:cs="Times New Roman"/>
          <w:color w:val="000000"/>
        </w:rPr>
      </w:pPr>
    </w:p>
    <w:p w14:paraId="5D5B56C8" w14:textId="77777777" w:rsidR="00034A87" w:rsidRPr="00045DC1" w:rsidRDefault="00034A87" w:rsidP="00E95DD5">
      <w:pPr>
        <w:spacing w:after="120"/>
        <w:jc w:val="center"/>
        <w:rPr>
          <w:rFonts w:ascii="Times New Roman" w:hAnsi="Times New Roman" w:cs="Times New Roman"/>
          <w:b/>
          <w:color w:val="000000"/>
          <w:u w:val="single"/>
        </w:rPr>
      </w:pPr>
    </w:p>
    <w:p w14:paraId="141D25A1" w14:textId="77777777" w:rsidR="00034A87" w:rsidRPr="00045DC1" w:rsidRDefault="00034A87" w:rsidP="00E95DD5">
      <w:pPr>
        <w:spacing w:after="120"/>
        <w:jc w:val="center"/>
        <w:rPr>
          <w:rFonts w:ascii="Times New Roman" w:hAnsi="Times New Roman" w:cs="Times New Roman"/>
          <w:b/>
          <w:color w:val="000000"/>
          <w:u w:val="single"/>
        </w:rPr>
      </w:pPr>
      <w:r w:rsidRPr="00045DC1">
        <w:rPr>
          <w:rFonts w:ascii="Times New Roman" w:hAnsi="Times New Roman" w:cs="Times New Roman"/>
          <w:b/>
          <w:color w:val="000000"/>
          <w:u w:val="single"/>
        </w:rPr>
        <w:t xml:space="preserve">Oświadczenie wykonawcy </w:t>
      </w:r>
    </w:p>
    <w:p w14:paraId="3D394557" w14:textId="77777777" w:rsidR="00034A87" w:rsidRPr="00045DC1" w:rsidRDefault="00034A87" w:rsidP="00E95DD5">
      <w:pPr>
        <w:jc w:val="center"/>
        <w:rPr>
          <w:rFonts w:ascii="Times New Roman" w:hAnsi="Times New Roman" w:cs="Times New Roman"/>
          <w:b/>
          <w:color w:val="000000"/>
        </w:rPr>
      </w:pPr>
      <w:r w:rsidRPr="00045DC1">
        <w:rPr>
          <w:rFonts w:ascii="Times New Roman" w:hAnsi="Times New Roman" w:cs="Times New Roman"/>
          <w:b/>
          <w:color w:val="000000"/>
        </w:rPr>
        <w:t xml:space="preserve">składane na podstawie art. 25a ust. 1 ustawy z dnia 29 stycznia 2004 r. </w:t>
      </w:r>
    </w:p>
    <w:p w14:paraId="5925E8C1" w14:textId="77777777" w:rsidR="00034A87" w:rsidRPr="00045DC1" w:rsidRDefault="00034A87" w:rsidP="00E95DD5">
      <w:pPr>
        <w:spacing w:line="360" w:lineRule="auto"/>
        <w:jc w:val="center"/>
        <w:rPr>
          <w:rFonts w:ascii="Times New Roman" w:hAnsi="Times New Roman" w:cs="Times New Roman"/>
          <w:b/>
          <w:color w:val="000000"/>
        </w:rPr>
      </w:pPr>
      <w:r w:rsidRPr="00045DC1">
        <w:rPr>
          <w:rFonts w:ascii="Times New Roman" w:hAnsi="Times New Roman" w:cs="Times New Roman"/>
          <w:b/>
          <w:color w:val="000000"/>
        </w:rPr>
        <w:t xml:space="preserve"> Prawo zamówień publicznych </w:t>
      </w:r>
    </w:p>
    <w:p w14:paraId="1E5F1F43" w14:textId="77777777" w:rsidR="00034A87" w:rsidRPr="00045DC1" w:rsidRDefault="00034A87" w:rsidP="00E95DD5">
      <w:pPr>
        <w:spacing w:before="120" w:line="360" w:lineRule="auto"/>
        <w:jc w:val="center"/>
        <w:rPr>
          <w:rFonts w:ascii="Times New Roman" w:hAnsi="Times New Roman" w:cs="Times New Roman"/>
          <w:b/>
          <w:color w:val="000000"/>
          <w:u w:val="single"/>
        </w:rPr>
      </w:pPr>
      <w:r w:rsidRPr="00045DC1">
        <w:rPr>
          <w:rFonts w:ascii="Times New Roman" w:hAnsi="Times New Roman" w:cs="Times New Roman"/>
          <w:b/>
          <w:color w:val="000000"/>
          <w:u w:val="single"/>
        </w:rPr>
        <w:t>DOTYCZĄCE PRZESŁANEK WYKLUCZENIA Z POSTĘPOWANIA</w:t>
      </w:r>
    </w:p>
    <w:p w14:paraId="7F6E3AD8" w14:textId="77777777" w:rsidR="00E60B1B" w:rsidRPr="00E60B1B" w:rsidRDefault="00034A87" w:rsidP="00E60B1B">
      <w:pPr>
        <w:jc w:val="center"/>
        <w:rPr>
          <w:rFonts w:ascii="Times New Roman" w:hAnsi="Times New Roman" w:cs="Times New Roman"/>
          <w:b/>
          <w:bCs/>
          <w:i/>
        </w:rPr>
      </w:pPr>
      <w:r w:rsidRPr="00EA20F5">
        <w:rPr>
          <w:rFonts w:ascii="Times New Roman" w:hAnsi="Times New Roman" w:cs="Times New Roman"/>
        </w:rPr>
        <w:t xml:space="preserve">Na potrzeby postępowania o udzielenie zamówienia publicznego </w:t>
      </w:r>
      <w:r w:rsidRPr="00EA20F5">
        <w:rPr>
          <w:rFonts w:ascii="Times New Roman" w:hAnsi="Times New Roman" w:cs="Times New Roman"/>
        </w:rPr>
        <w:br/>
        <w:t xml:space="preserve">pn.: </w:t>
      </w:r>
      <w:r w:rsidR="00E60B1B" w:rsidRPr="00E60B1B">
        <w:rPr>
          <w:rFonts w:ascii="Times New Roman" w:hAnsi="Times New Roman" w:cs="Times New Roman"/>
          <w:b/>
          <w:bCs/>
          <w:i/>
        </w:rPr>
        <w:t xml:space="preserve">„ Przebudowa drogi wewnętrznej Bolków-Nietuszyna od km 0+000 do km 1+798 ( Etap II – od km 1+122 do km 1+798 wraz z przebudową do parametrów zjazdu publicznego istniejącego zjazdu na drogę krajową nr 45 ) </w:t>
      </w:r>
    </w:p>
    <w:p w14:paraId="42D46941" w14:textId="77777777" w:rsidR="00E60B1B" w:rsidRPr="00E60B1B" w:rsidRDefault="00E60B1B" w:rsidP="00E60B1B">
      <w:pPr>
        <w:jc w:val="center"/>
        <w:rPr>
          <w:rFonts w:ascii="Times New Roman" w:hAnsi="Times New Roman" w:cs="Times New Roman"/>
          <w:b/>
          <w:bCs/>
          <w:i/>
        </w:rPr>
      </w:pPr>
    </w:p>
    <w:p w14:paraId="0A593233" w14:textId="77777777" w:rsidR="00034A87" w:rsidRPr="00EA20F5" w:rsidRDefault="00034A87" w:rsidP="00EA20F5">
      <w:pPr>
        <w:jc w:val="center"/>
        <w:rPr>
          <w:rFonts w:ascii="Times New Roman" w:hAnsi="Times New Roman" w:cs="Times New Roman"/>
          <w:b/>
          <w:bCs/>
          <w:color w:val="000000"/>
          <w:sz w:val="32"/>
          <w:szCs w:val="32"/>
        </w:rPr>
      </w:pPr>
    </w:p>
    <w:p w14:paraId="1AE78035" w14:textId="77777777" w:rsidR="00034A87" w:rsidRPr="00EA20F5" w:rsidRDefault="00034A87" w:rsidP="00EA20F5">
      <w:pPr>
        <w:pStyle w:val="Default"/>
        <w:rPr>
          <w:b/>
          <w:bCs/>
        </w:rPr>
      </w:pPr>
      <w:r w:rsidRPr="00EA20F5">
        <w:tab/>
        <w:t xml:space="preserve"> </w:t>
      </w:r>
      <w:r w:rsidRPr="00EA20F5">
        <w:tab/>
      </w:r>
      <w:r w:rsidRPr="00EA20F5">
        <w:br/>
      </w:r>
    </w:p>
    <w:p w14:paraId="3E2E3524" w14:textId="77777777" w:rsidR="00034A87" w:rsidRPr="00045DC1" w:rsidRDefault="00034A87" w:rsidP="001861A8">
      <w:pPr>
        <w:spacing w:line="360" w:lineRule="auto"/>
        <w:ind w:firstLine="708"/>
        <w:rPr>
          <w:rFonts w:ascii="Times New Roman" w:hAnsi="Times New Roman" w:cs="Times New Roman"/>
          <w:color w:val="000000"/>
        </w:rPr>
      </w:pPr>
      <w:r w:rsidRPr="00045DC1">
        <w:rPr>
          <w:rFonts w:ascii="Times New Roman" w:hAnsi="Times New Roman" w:cs="Times New Roman"/>
          <w:color w:val="000000"/>
        </w:rPr>
        <w:t>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034A87" w:rsidRPr="00045DC1" w14:paraId="1DEF08C1" w14:textId="77777777" w:rsidTr="00552279">
        <w:tc>
          <w:tcPr>
            <w:tcW w:w="8780" w:type="dxa"/>
            <w:tcBorders>
              <w:top w:val="single" w:sz="18" w:space="0" w:color="auto"/>
              <w:bottom w:val="single" w:sz="18" w:space="0" w:color="auto"/>
            </w:tcBorders>
          </w:tcPr>
          <w:p w14:paraId="0DB96F49"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b/>
                <w:color w:val="000000"/>
              </w:rPr>
              <w:t>OŚWIADCZENIA DOTYCZĄCE WYKONAWCY</w:t>
            </w:r>
          </w:p>
        </w:tc>
      </w:tr>
    </w:tbl>
    <w:p w14:paraId="762FA7A8" w14:textId="77777777" w:rsidR="00034A87" w:rsidRPr="00045DC1" w:rsidRDefault="00034A87" w:rsidP="00E95DD5">
      <w:pPr>
        <w:spacing w:line="360" w:lineRule="auto"/>
        <w:ind w:firstLine="708"/>
        <w:jc w:val="both"/>
        <w:rPr>
          <w:rFonts w:ascii="Times New Roman" w:hAnsi="Times New Roman" w:cs="Times New Roman"/>
          <w:color w:val="000000"/>
        </w:rPr>
      </w:pPr>
    </w:p>
    <w:p w14:paraId="1D3FC62E" w14:textId="77777777" w:rsidR="00034A87" w:rsidRPr="00045DC1" w:rsidRDefault="00034A87" w:rsidP="00670D9F">
      <w:pPr>
        <w:pStyle w:val="Akapitzlist"/>
        <w:numPr>
          <w:ilvl w:val="0"/>
          <w:numId w:val="8"/>
        </w:numPr>
        <w:spacing w:line="360" w:lineRule="auto"/>
        <w:contextualSpacing/>
        <w:rPr>
          <w:color w:val="000000"/>
        </w:rPr>
      </w:pPr>
      <w:r w:rsidRPr="00045DC1">
        <w:rPr>
          <w:color w:val="000000"/>
        </w:rPr>
        <w:t xml:space="preserve">Oświadczam, że nie podlegam wykluczeniu z postępowania na podstawie </w:t>
      </w:r>
      <w:r w:rsidRPr="00045DC1">
        <w:rPr>
          <w:color w:val="000000"/>
        </w:rPr>
        <w:br/>
        <w:t xml:space="preserve">art. 24 ust 1 pkt 12-23 ustawy </w:t>
      </w:r>
      <w:proofErr w:type="spellStart"/>
      <w:r w:rsidRPr="00045DC1">
        <w:rPr>
          <w:color w:val="000000"/>
        </w:rPr>
        <w:t>Pzp</w:t>
      </w:r>
      <w:proofErr w:type="spellEnd"/>
      <w:r w:rsidRPr="00045DC1">
        <w:rPr>
          <w:color w:val="000000"/>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49312678" w14:textId="77777777" w:rsidTr="00552279">
        <w:trPr>
          <w:trHeight w:val="826"/>
        </w:trPr>
        <w:tc>
          <w:tcPr>
            <w:tcW w:w="2491" w:type="pct"/>
          </w:tcPr>
          <w:p w14:paraId="32A286CA" w14:textId="77777777" w:rsidR="00034A87" w:rsidRPr="00045DC1" w:rsidRDefault="00034A87" w:rsidP="00552279">
            <w:pPr>
              <w:spacing w:line="360" w:lineRule="auto"/>
              <w:jc w:val="center"/>
              <w:rPr>
                <w:rFonts w:ascii="Times New Roman" w:hAnsi="Times New Roman" w:cs="Times New Roman"/>
                <w:color w:val="000000"/>
              </w:rPr>
            </w:pPr>
          </w:p>
          <w:p w14:paraId="2019B014" w14:textId="77777777" w:rsidR="00034A87" w:rsidRPr="00045DC1" w:rsidRDefault="00034A87" w:rsidP="00552279">
            <w:pPr>
              <w:spacing w:line="360" w:lineRule="auto"/>
              <w:jc w:val="center"/>
              <w:rPr>
                <w:rFonts w:ascii="Times New Roman" w:hAnsi="Times New Roman" w:cs="Times New Roman"/>
                <w:color w:val="000000"/>
              </w:rPr>
            </w:pPr>
          </w:p>
          <w:p w14:paraId="1484A7B1" w14:textId="77777777" w:rsidR="00034A87" w:rsidRPr="00045DC1" w:rsidRDefault="00034A87" w:rsidP="00552279">
            <w:pPr>
              <w:jc w:val="center"/>
              <w:rPr>
                <w:rFonts w:ascii="Times New Roman" w:hAnsi="Times New Roman" w:cs="Times New Roman"/>
                <w:color w:val="000000"/>
              </w:rPr>
            </w:pPr>
          </w:p>
          <w:p w14:paraId="4021DC29"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6E07E6D6" w14:textId="77777777" w:rsidR="00034A87" w:rsidRPr="00045DC1" w:rsidRDefault="00034A87" w:rsidP="00552279">
            <w:pPr>
              <w:spacing w:line="360" w:lineRule="auto"/>
              <w:jc w:val="center"/>
              <w:rPr>
                <w:rFonts w:ascii="Times New Roman" w:hAnsi="Times New Roman" w:cs="Times New Roman"/>
                <w:color w:val="000000"/>
              </w:rPr>
            </w:pPr>
          </w:p>
          <w:p w14:paraId="402F86B2"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7A4F2451"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7D9DAAEC" w14:textId="77777777" w:rsidR="00034A87" w:rsidRPr="00045DC1" w:rsidRDefault="00034A87" w:rsidP="00E95DD5">
      <w:pPr>
        <w:widowControl/>
        <w:suppressAutoHyphens w:val="0"/>
        <w:autoSpaceDE/>
        <w:rPr>
          <w:rFonts w:ascii="Times New Roman" w:hAnsi="Times New Roman" w:cs="Times New Roman"/>
          <w:color w:val="000000"/>
        </w:rPr>
      </w:pPr>
    </w:p>
    <w:p w14:paraId="24B31E11" w14:textId="77777777" w:rsidR="00034A87" w:rsidRPr="00045DC1" w:rsidRDefault="00034A87" w:rsidP="00E95DD5">
      <w:pPr>
        <w:spacing w:line="360" w:lineRule="auto"/>
        <w:jc w:val="both"/>
        <w:rPr>
          <w:rFonts w:ascii="Times New Roman" w:hAnsi="Times New Roman" w:cs="Times New Roman"/>
          <w:color w:val="000000"/>
        </w:rPr>
      </w:pPr>
      <w:r w:rsidRPr="00045DC1">
        <w:rPr>
          <w:rFonts w:ascii="Times New Roman" w:hAnsi="Times New Roman" w:cs="Times New Roman"/>
          <w:color w:val="000000"/>
        </w:rPr>
        <w:t xml:space="preserve">Oświadczam, że zachodzą w stosunku do mnie podstawy wykluczenia z postępowania na podstawie- </w:t>
      </w:r>
      <w:r w:rsidRPr="00045DC1">
        <w:rPr>
          <w:rFonts w:ascii="Times New Roman" w:hAnsi="Times New Roman" w:cs="Times New Roman"/>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9"/>
        <w:gridCol w:w="710"/>
        <w:gridCol w:w="616"/>
      </w:tblGrid>
      <w:tr w:rsidR="00034A87" w:rsidRPr="00045DC1" w14:paraId="7F4E89D0" w14:textId="77777777" w:rsidTr="00552279">
        <w:tc>
          <w:tcPr>
            <w:tcW w:w="0" w:type="auto"/>
          </w:tcPr>
          <w:p w14:paraId="06952F3F"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Podstawa wykluczenia</w:t>
            </w:r>
          </w:p>
        </w:tc>
        <w:tc>
          <w:tcPr>
            <w:tcW w:w="0" w:type="auto"/>
          </w:tcPr>
          <w:p w14:paraId="244238CA"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TAK</w:t>
            </w:r>
          </w:p>
        </w:tc>
        <w:tc>
          <w:tcPr>
            <w:tcW w:w="0" w:type="auto"/>
          </w:tcPr>
          <w:p w14:paraId="1B895A01"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NIE</w:t>
            </w:r>
          </w:p>
        </w:tc>
      </w:tr>
      <w:tr w:rsidR="00034A87" w:rsidRPr="00045DC1" w14:paraId="7367C427" w14:textId="77777777" w:rsidTr="00552279">
        <w:tc>
          <w:tcPr>
            <w:tcW w:w="0" w:type="auto"/>
          </w:tcPr>
          <w:p w14:paraId="0309EC46"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lastRenderedPageBreak/>
              <w:t>art. 24 ust 1 pkt 13</w:t>
            </w:r>
          </w:p>
        </w:tc>
        <w:tc>
          <w:tcPr>
            <w:tcW w:w="0" w:type="auto"/>
          </w:tcPr>
          <w:p w14:paraId="2EB9E8B6"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2D215933"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35A1324C" w14:textId="77777777" w:rsidTr="00552279">
        <w:tc>
          <w:tcPr>
            <w:tcW w:w="0" w:type="auto"/>
          </w:tcPr>
          <w:p w14:paraId="6EDD0912"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14</w:t>
            </w:r>
          </w:p>
        </w:tc>
        <w:tc>
          <w:tcPr>
            <w:tcW w:w="0" w:type="auto"/>
          </w:tcPr>
          <w:p w14:paraId="30B1EFF3"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354F1339"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6C2CCCB7" w14:textId="77777777" w:rsidTr="00552279">
        <w:tc>
          <w:tcPr>
            <w:tcW w:w="0" w:type="auto"/>
          </w:tcPr>
          <w:p w14:paraId="0413571E"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16</w:t>
            </w:r>
          </w:p>
        </w:tc>
        <w:tc>
          <w:tcPr>
            <w:tcW w:w="0" w:type="auto"/>
          </w:tcPr>
          <w:p w14:paraId="7501D4A4"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62478100"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48C890C1" w14:textId="77777777" w:rsidTr="00552279">
        <w:tc>
          <w:tcPr>
            <w:tcW w:w="0" w:type="auto"/>
          </w:tcPr>
          <w:p w14:paraId="0DB68204"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17</w:t>
            </w:r>
          </w:p>
        </w:tc>
        <w:tc>
          <w:tcPr>
            <w:tcW w:w="0" w:type="auto"/>
          </w:tcPr>
          <w:p w14:paraId="2DA69EE8"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6C2B00BF"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0D9A171F" w14:textId="77777777" w:rsidTr="00552279">
        <w:tc>
          <w:tcPr>
            <w:tcW w:w="0" w:type="auto"/>
          </w:tcPr>
          <w:p w14:paraId="51660F35"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18</w:t>
            </w:r>
          </w:p>
        </w:tc>
        <w:tc>
          <w:tcPr>
            <w:tcW w:w="0" w:type="auto"/>
          </w:tcPr>
          <w:p w14:paraId="53624EF3"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7D7BB34A"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3931DB7D" w14:textId="77777777" w:rsidTr="00552279">
        <w:tc>
          <w:tcPr>
            <w:tcW w:w="0" w:type="auto"/>
          </w:tcPr>
          <w:p w14:paraId="6B75AFD7"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19</w:t>
            </w:r>
          </w:p>
        </w:tc>
        <w:tc>
          <w:tcPr>
            <w:tcW w:w="0" w:type="auto"/>
          </w:tcPr>
          <w:p w14:paraId="1CE7B20F"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7FA6B31A"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78C54520" w14:textId="77777777" w:rsidTr="00552279">
        <w:tc>
          <w:tcPr>
            <w:tcW w:w="0" w:type="auto"/>
          </w:tcPr>
          <w:p w14:paraId="48BE2BBE"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1 pkt 20</w:t>
            </w:r>
          </w:p>
        </w:tc>
        <w:tc>
          <w:tcPr>
            <w:tcW w:w="0" w:type="auto"/>
          </w:tcPr>
          <w:p w14:paraId="42A0EFFD"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3323A031" w14:textId="77777777" w:rsidR="00034A87" w:rsidRPr="00045DC1" w:rsidRDefault="00034A87" w:rsidP="00552279">
            <w:pPr>
              <w:spacing w:line="360" w:lineRule="auto"/>
              <w:jc w:val="both"/>
              <w:rPr>
                <w:rFonts w:ascii="Times New Roman" w:hAnsi="Times New Roman" w:cs="Times New Roman"/>
                <w:color w:val="000000"/>
              </w:rPr>
            </w:pPr>
          </w:p>
        </w:tc>
      </w:tr>
      <w:tr w:rsidR="00034A87" w:rsidRPr="00045DC1" w14:paraId="1F1EDCDC" w14:textId="77777777" w:rsidTr="00552279">
        <w:tc>
          <w:tcPr>
            <w:tcW w:w="0" w:type="auto"/>
          </w:tcPr>
          <w:p w14:paraId="42F9C7D9" w14:textId="77777777" w:rsidR="00034A87" w:rsidRPr="00045DC1" w:rsidRDefault="00034A87" w:rsidP="00552279">
            <w:pPr>
              <w:spacing w:line="360" w:lineRule="auto"/>
              <w:jc w:val="both"/>
              <w:rPr>
                <w:rFonts w:ascii="Times New Roman" w:hAnsi="Times New Roman" w:cs="Times New Roman"/>
                <w:color w:val="000000"/>
              </w:rPr>
            </w:pPr>
            <w:r w:rsidRPr="00045DC1">
              <w:rPr>
                <w:rFonts w:ascii="Times New Roman" w:hAnsi="Times New Roman" w:cs="Times New Roman"/>
                <w:color w:val="000000"/>
              </w:rPr>
              <w:t>art. 24 ust 5</w:t>
            </w:r>
          </w:p>
        </w:tc>
        <w:tc>
          <w:tcPr>
            <w:tcW w:w="0" w:type="auto"/>
          </w:tcPr>
          <w:p w14:paraId="0374A6FA" w14:textId="77777777" w:rsidR="00034A87" w:rsidRPr="00045DC1" w:rsidRDefault="00034A87" w:rsidP="00552279">
            <w:pPr>
              <w:spacing w:line="360" w:lineRule="auto"/>
              <w:jc w:val="both"/>
              <w:rPr>
                <w:rFonts w:ascii="Times New Roman" w:hAnsi="Times New Roman" w:cs="Times New Roman"/>
                <w:color w:val="000000"/>
              </w:rPr>
            </w:pPr>
          </w:p>
        </w:tc>
        <w:tc>
          <w:tcPr>
            <w:tcW w:w="0" w:type="auto"/>
          </w:tcPr>
          <w:p w14:paraId="2D3681D0" w14:textId="77777777" w:rsidR="00034A87" w:rsidRPr="00045DC1" w:rsidRDefault="00034A87" w:rsidP="00552279">
            <w:pPr>
              <w:spacing w:line="360" w:lineRule="auto"/>
              <w:jc w:val="both"/>
              <w:rPr>
                <w:rFonts w:ascii="Times New Roman" w:hAnsi="Times New Roman" w:cs="Times New Roman"/>
                <w:color w:val="000000"/>
              </w:rPr>
            </w:pPr>
          </w:p>
        </w:tc>
      </w:tr>
    </w:tbl>
    <w:p w14:paraId="7E0BA4A8" w14:textId="77777777" w:rsidR="00034A87" w:rsidRPr="00045DC1" w:rsidRDefault="00034A87" w:rsidP="00E95DD5">
      <w:pPr>
        <w:spacing w:line="360" w:lineRule="auto"/>
        <w:jc w:val="both"/>
        <w:rPr>
          <w:rFonts w:ascii="Times New Roman" w:hAnsi="Times New Roman" w:cs="Times New Roman"/>
          <w:color w:val="000000"/>
        </w:rPr>
      </w:pPr>
    </w:p>
    <w:p w14:paraId="1FB8BED7" w14:textId="77777777" w:rsidR="00034A87" w:rsidRPr="00045DC1" w:rsidRDefault="00034A87" w:rsidP="00EB0652">
      <w:pPr>
        <w:spacing w:line="360" w:lineRule="auto"/>
        <w:rPr>
          <w:rFonts w:ascii="Times New Roman" w:hAnsi="Times New Roman" w:cs="Times New Roman"/>
          <w:color w:val="000000"/>
        </w:rPr>
      </w:pPr>
      <w:r w:rsidRPr="00045DC1">
        <w:rPr>
          <w:rFonts w:ascii="Times New Roman" w:hAnsi="Times New Roman" w:cs="Times New Roman"/>
          <w:color w:val="000000"/>
        </w:rPr>
        <w:t xml:space="preserve">Jednocześnie oświadczam, że w związku z ww. okolicznością, na podstawie art. 24 ust. 8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podjąłem następujące środki naprawcze: .........................................................................…………………………………………………………………………</w:t>
      </w:r>
    </w:p>
    <w:p w14:paraId="0D7DF0AF" w14:textId="77777777" w:rsidR="00034A87" w:rsidRPr="00045DC1" w:rsidRDefault="00034A87" w:rsidP="00E95DD5">
      <w:pPr>
        <w:spacing w:line="360" w:lineRule="auto"/>
        <w:jc w:val="both"/>
        <w:rPr>
          <w:rFonts w:ascii="Times New Roman" w:hAnsi="Times New Roman" w:cs="Times New Roman"/>
          <w:color w:val="000000"/>
        </w:rPr>
      </w:pPr>
      <w:r w:rsidRPr="00045DC1">
        <w:rPr>
          <w:rFonts w:ascii="Times New Roman" w:hAnsi="Times New Roman" w:cs="Times New Roman"/>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031D3F87" w14:textId="77777777" w:rsidTr="00552279">
        <w:trPr>
          <w:trHeight w:val="826"/>
        </w:trPr>
        <w:tc>
          <w:tcPr>
            <w:tcW w:w="2491" w:type="pct"/>
          </w:tcPr>
          <w:p w14:paraId="3387345B" w14:textId="77777777" w:rsidR="00034A87" w:rsidRPr="00045DC1" w:rsidRDefault="00034A87" w:rsidP="00552279">
            <w:pPr>
              <w:spacing w:line="360" w:lineRule="auto"/>
              <w:jc w:val="center"/>
              <w:rPr>
                <w:rFonts w:ascii="Times New Roman" w:hAnsi="Times New Roman" w:cs="Times New Roman"/>
                <w:color w:val="000000"/>
              </w:rPr>
            </w:pPr>
          </w:p>
          <w:p w14:paraId="64F0452C" w14:textId="77777777" w:rsidR="00034A87" w:rsidRPr="00045DC1" w:rsidRDefault="00034A87" w:rsidP="00552279">
            <w:pPr>
              <w:spacing w:line="360" w:lineRule="auto"/>
              <w:jc w:val="center"/>
              <w:rPr>
                <w:rFonts w:ascii="Times New Roman" w:hAnsi="Times New Roman" w:cs="Times New Roman"/>
                <w:color w:val="000000"/>
              </w:rPr>
            </w:pPr>
          </w:p>
          <w:p w14:paraId="709A9913" w14:textId="77777777" w:rsidR="00034A87" w:rsidRPr="00045DC1" w:rsidRDefault="00034A87" w:rsidP="00552279">
            <w:pPr>
              <w:jc w:val="center"/>
              <w:rPr>
                <w:rFonts w:ascii="Times New Roman" w:hAnsi="Times New Roman" w:cs="Times New Roman"/>
                <w:color w:val="000000"/>
              </w:rPr>
            </w:pPr>
          </w:p>
          <w:p w14:paraId="75EF63E9"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7BD8E524" w14:textId="77777777" w:rsidR="00034A87" w:rsidRPr="00045DC1" w:rsidRDefault="00034A87" w:rsidP="00552279">
            <w:pPr>
              <w:spacing w:line="360" w:lineRule="auto"/>
              <w:jc w:val="center"/>
              <w:rPr>
                <w:rFonts w:ascii="Times New Roman" w:hAnsi="Times New Roman" w:cs="Times New Roman"/>
                <w:color w:val="000000"/>
              </w:rPr>
            </w:pPr>
          </w:p>
          <w:p w14:paraId="4ADB8DE3"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63DF2863"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141ABE31" w14:textId="77777777" w:rsidR="00034A87" w:rsidRPr="00045DC1" w:rsidRDefault="00034A87" w:rsidP="00E95DD5">
      <w:pPr>
        <w:spacing w:line="360" w:lineRule="auto"/>
        <w:jc w:val="both"/>
        <w:rPr>
          <w:rFonts w:ascii="Times New Roman" w:hAnsi="Times New Roman" w:cs="Times New Roman"/>
          <w:color w:val="000000"/>
        </w:rPr>
      </w:pPr>
    </w:p>
    <w:p w14:paraId="60FF0E5B" w14:textId="77777777" w:rsidR="00034A87" w:rsidRPr="00045DC1" w:rsidRDefault="00034A87" w:rsidP="00E95DD5">
      <w:pPr>
        <w:spacing w:line="360" w:lineRule="auto"/>
        <w:jc w:val="both"/>
        <w:rPr>
          <w:rFonts w:ascii="Times New Roman" w:hAnsi="Times New Roman" w:cs="Times New Roman"/>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034A87" w:rsidRPr="00045DC1" w14:paraId="4B8BDF2E" w14:textId="77777777" w:rsidTr="00552279">
        <w:tc>
          <w:tcPr>
            <w:tcW w:w="8780" w:type="dxa"/>
            <w:tcBorders>
              <w:top w:val="single" w:sz="18" w:space="0" w:color="auto"/>
              <w:bottom w:val="single" w:sz="18" w:space="0" w:color="auto"/>
            </w:tcBorders>
          </w:tcPr>
          <w:p w14:paraId="33D69E83"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b/>
                <w:color w:val="000000"/>
              </w:rPr>
              <w:t>OŚWIADCZENIA DOTYCZĄCE PODMIOTU, NA KTÓREGO ZASOBY POWOŁUJE SIĘ WYKONAWCA</w:t>
            </w:r>
          </w:p>
        </w:tc>
      </w:tr>
    </w:tbl>
    <w:p w14:paraId="56E85985" w14:textId="28317CAB" w:rsidR="00034A87" w:rsidRPr="00E60B1B" w:rsidRDefault="00034A87" w:rsidP="00E60B1B">
      <w:pPr>
        <w:jc w:val="center"/>
        <w:rPr>
          <w:rFonts w:ascii="Times New Roman" w:hAnsi="Times New Roman" w:cs="Times New Roman"/>
          <w:b/>
          <w:bCs/>
          <w:i/>
        </w:rPr>
      </w:pPr>
      <w:r w:rsidRPr="00EA20F5">
        <w:rPr>
          <w:rFonts w:ascii="Times New Roman" w:hAnsi="Times New Roman" w:cs="Times New Roman"/>
        </w:rPr>
        <w:t>Oświadczam, że następujący/e podmiot/y, na którego/</w:t>
      </w:r>
      <w:proofErr w:type="spellStart"/>
      <w:r w:rsidRPr="00EA20F5">
        <w:rPr>
          <w:rFonts w:ascii="Times New Roman" w:hAnsi="Times New Roman" w:cs="Times New Roman"/>
        </w:rPr>
        <w:t>ych</w:t>
      </w:r>
      <w:proofErr w:type="spellEnd"/>
      <w:r w:rsidRPr="00EA20F5">
        <w:rPr>
          <w:rFonts w:ascii="Times New Roman" w:hAnsi="Times New Roman" w:cs="Times New Roman"/>
        </w:rPr>
        <w:t xml:space="preserve"> zasoby powołuję się w niniejszym postępowaniu</w:t>
      </w:r>
      <w:r w:rsidRPr="0097707F">
        <w:rPr>
          <w:rFonts w:ascii="Times New Roman" w:hAnsi="Times New Roman" w:cs="Times New Roman"/>
          <w:i/>
        </w:rPr>
        <w:t xml:space="preserve">: </w:t>
      </w:r>
      <w:r w:rsidR="00E60B1B" w:rsidRPr="00E60B1B">
        <w:rPr>
          <w:rFonts w:ascii="Times New Roman" w:hAnsi="Times New Roman" w:cs="Times New Roman"/>
          <w:b/>
          <w:bCs/>
          <w:i/>
        </w:rPr>
        <w:t xml:space="preserve">„ Przebudowa drogi wewnętrznej Bolków-Nietuszyna od km 0+000 do km 1+798 ( Etap II – od km 1+122 do km 1+798 wraz z przebudową do parametrów zjazdu publicznego istniejącego zjazdu na drogę krajową nr 45 ) </w:t>
      </w:r>
      <w:r w:rsidRPr="0097707F">
        <w:rPr>
          <w:b/>
          <w:bCs/>
        </w:rPr>
        <w:tab/>
        <w:t xml:space="preserve"> </w:t>
      </w:r>
      <w:r w:rsidRPr="0097707F">
        <w:rPr>
          <w:b/>
          <w:bCs/>
        </w:rPr>
        <w:tab/>
      </w:r>
      <w:r w:rsidRPr="0097707F">
        <w:rPr>
          <w:b/>
          <w:bCs/>
        </w:rPr>
        <w:br/>
      </w:r>
    </w:p>
    <w:p w14:paraId="2ABF2CAB" w14:textId="77777777" w:rsidR="00034A87" w:rsidRPr="00045DC1" w:rsidRDefault="00034A87" w:rsidP="003623A8">
      <w:pPr>
        <w:rPr>
          <w:rFonts w:ascii="Times New Roman" w:hAnsi="Times New Roman" w:cs="Times New Roman"/>
          <w:color w:val="000000"/>
        </w:rPr>
      </w:pPr>
      <w:r w:rsidRPr="00045DC1">
        <w:rPr>
          <w:rFonts w:ascii="Times New Roman" w:hAnsi="Times New Roman" w:cs="Times New Roman"/>
          <w:i/>
          <w:color w:val="000000"/>
        </w:rPr>
        <w:t xml:space="preserve"> (podać pełną nazwę/firmę, adres, a także w zależności od podmiotu: NIP/PESEL, KRS/</w:t>
      </w:r>
      <w:proofErr w:type="spellStart"/>
      <w:r w:rsidRPr="00045DC1">
        <w:rPr>
          <w:rFonts w:ascii="Times New Roman" w:hAnsi="Times New Roman" w:cs="Times New Roman"/>
          <w:i/>
          <w:color w:val="000000"/>
        </w:rPr>
        <w:t>CEiDG</w:t>
      </w:r>
      <w:proofErr w:type="spellEnd"/>
      <w:r w:rsidRPr="00045DC1">
        <w:rPr>
          <w:rFonts w:ascii="Times New Roman" w:hAnsi="Times New Roman" w:cs="Times New Roman"/>
          <w:i/>
          <w:color w:val="000000"/>
        </w:rPr>
        <w:t>)</w:t>
      </w:r>
      <w:r w:rsidRPr="00045DC1">
        <w:rPr>
          <w:rFonts w:ascii="Times New Roman" w:hAnsi="Times New Roman" w:cs="Times New Roman"/>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31BDF104" w14:textId="77777777" w:rsidTr="00552279">
        <w:trPr>
          <w:trHeight w:val="826"/>
        </w:trPr>
        <w:tc>
          <w:tcPr>
            <w:tcW w:w="2491" w:type="pct"/>
          </w:tcPr>
          <w:p w14:paraId="03215E70" w14:textId="77777777" w:rsidR="00034A87" w:rsidRPr="00045DC1" w:rsidRDefault="00034A87" w:rsidP="00552279">
            <w:pPr>
              <w:spacing w:line="360" w:lineRule="auto"/>
              <w:jc w:val="center"/>
              <w:rPr>
                <w:rFonts w:ascii="Times New Roman" w:hAnsi="Times New Roman" w:cs="Times New Roman"/>
                <w:color w:val="000000"/>
              </w:rPr>
            </w:pPr>
          </w:p>
          <w:p w14:paraId="323098A6" w14:textId="77777777" w:rsidR="00034A87" w:rsidRPr="00045DC1" w:rsidRDefault="00034A87" w:rsidP="00552279">
            <w:pPr>
              <w:spacing w:line="360" w:lineRule="auto"/>
              <w:jc w:val="center"/>
              <w:rPr>
                <w:rFonts w:ascii="Times New Roman" w:hAnsi="Times New Roman" w:cs="Times New Roman"/>
                <w:color w:val="000000"/>
              </w:rPr>
            </w:pPr>
          </w:p>
          <w:p w14:paraId="0D5CE75C" w14:textId="77777777" w:rsidR="00034A87" w:rsidRPr="00045DC1" w:rsidRDefault="00034A87" w:rsidP="00552279">
            <w:pPr>
              <w:jc w:val="center"/>
              <w:rPr>
                <w:rFonts w:ascii="Times New Roman" w:hAnsi="Times New Roman" w:cs="Times New Roman"/>
                <w:color w:val="000000"/>
              </w:rPr>
            </w:pPr>
          </w:p>
          <w:p w14:paraId="402470BD"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lastRenderedPageBreak/>
              <w:t>…………….…….  dnia …… r</w:t>
            </w:r>
          </w:p>
        </w:tc>
        <w:tc>
          <w:tcPr>
            <w:tcW w:w="2509" w:type="pct"/>
            <w:vAlign w:val="bottom"/>
          </w:tcPr>
          <w:p w14:paraId="5105E4F7" w14:textId="77777777" w:rsidR="00034A87" w:rsidRPr="00045DC1" w:rsidRDefault="00034A87" w:rsidP="00552279">
            <w:pPr>
              <w:spacing w:line="360" w:lineRule="auto"/>
              <w:jc w:val="center"/>
              <w:rPr>
                <w:rFonts w:ascii="Times New Roman" w:hAnsi="Times New Roman" w:cs="Times New Roman"/>
                <w:color w:val="000000"/>
              </w:rPr>
            </w:pPr>
          </w:p>
          <w:p w14:paraId="6A2DBD8E"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77CDEB04"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5ED3E3F8" w14:textId="77777777" w:rsidR="00034A87" w:rsidRPr="00045DC1" w:rsidRDefault="00034A87" w:rsidP="00E95DD5">
      <w:pPr>
        <w:spacing w:line="360" w:lineRule="auto"/>
        <w:jc w:val="both"/>
        <w:rPr>
          <w:rFonts w:ascii="Times New Roman" w:hAnsi="Times New Roman" w:cs="Times New Roman"/>
          <w:color w:val="000000"/>
        </w:rPr>
      </w:pPr>
    </w:p>
    <w:p w14:paraId="01DD7FCF" w14:textId="77777777" w:rsidR="00034A87" w:rsidRDefault="00034A87" w:rsidP="00E95DD5">
      <w:pPr>
        <w:spacing w:line="360" w:lineRule="auto"/>
        <w:jc w:val="both"/>
        <w:rPr>
          <w:rFonts w:ascii="Times New Roman" w:hAnsi="Times New Roman" w:cs="Times New Roman"/>
          <w:b/>
          <w:color w:val="000000"/>
        </w:rPr>
      </w:pPr>
    </w:p>
    <w:p w14:paraId="297CCC17" w14:textId="77777777" w:rsidR="00034A87" w:rsidRDefault="00034A87" w:rsidP="00E95DD5">
      <w:pPr>
        <w:spacing w:line="360" w:lineRule="auto"/>
        <w:jc w:val="both"/>
        <w:rPr>
          <w:rFonts w:ascii="Times New Roman" w:hAnsi="Times New Roman" w:cs="Times New Roman"/>
          <w:b/>
          <w:color w:val="000000"/>
        </w:rPr>
      </w:pPr>
    </w:p>
    <w:p w14:paraId="33AE686C" w14:textId="77777777" w:rsidR="00034A87" w:rsidRDefault="00034A87" w:rsidP="00E95DD5">
      <w:pPr>
        <w:spacing w:line="360" w:lineRule="auto"/>
        <w:jc w:val="both"/>
        <w:rPr>
          <w:rFonts w:ascii="Times New Roman" w:hAnsi="Times New Roman" w:cs="Times New Roman"/>
          <w:b/>
          <w:color w:val="000000"/>
        </w:rPr>
      </w:pPr>
    </w:p>
    <w:p w14:paraId="44E8CE73" w14:textId="77777777" w:rsidR="00034A87" w:rsidRPr="00045DC1" w:rsidRDefault="00034A87" w:rsidP="00E95DD5">
      <w:pPr>
        <w:spacing w:line="360" w:lineRule="auto"/>
        <w:jc w:val="both"/>
        <w:rPr>
          <w:rFonts w:ascii="Times New Roman" w:hAnsi="Times New Roman" w:cs="Times New Roman"/>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034A87" w:rsidRPr="00045DC1" w14:paraId="1B88419F" w14:textId="77777777" w:rsidTr="00552279">
        <w:tc>
          <w:tcPr>
            <w:tcW w:w="8780" w:type="dxa"/>
            <w:tcBorders>
              <w:top w:val="single" w:sz="18" w:space="0" w:color="auto"/>
              <w:bottom w:val="single" w:sz="18" w:space="0" w:color="auto"/>
            </w:tcBorders>
          </w:tcPr>
          <w:p w14:paraId="3244FC1A"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b/>
                <w:color w:val="000000"/>
              </w:rPr>
              <w:t>OŚWIADCZENIE DOTYCZĄCE PODWYKONAWCY NIEBĘDACEGO PODMIOTEM NA KTÓREGI ZASOBY POWOŁUJE SIĘ WYKONAWCA</w:t>
            </w:r>
          </w:p>
        </w:tc>
      </w:tr>
    </w:tbl>
    <w:p w14:paraId="554A31E0" w14:textId="77777777" w:rsidR="00034A87" w:rsidRPr="00045DC1" w:rsidRDefault="00034A87" w:rsidP="00E95DD5">
      <w:pPr>
        <w:spacing w:line="360" w:lineRule="auto"/>
        <w:jc w:val="both"/>
        <w:rPr>
          <w:rFonts w:ascii="Times New Roman" w:hAnsi="Times New Roman" w:cs="Times New Roman"/>
          <w:b/>
          <w:color w:val="000000"/>
        </w:rPr>
      </w:pPr>
    </w:p>
    <w:p w14:paraId="1A68324C" w14:textId="77777777" w:rsidR="00034A87" w:rsidRPr="00045DC1" w:rsidRDefault="00034A87" w:rsidP="00EB0652">
      <w:pPr>
        <w:spacing w:line="360" w:lineRule="auto"/>
        <w:rPr>
          <w:rFonts w:ascii="Times New Roman" w:hAnsi="Times New Roman" w:cs="Times New Roman"/>
          <w:color w:val="000000"/>
        </w:rPr>
      </w:pPr>
      <w:r w:rsidRPr="00045DC1">
        <w:rPr>
          <w:rFonts w:ascii="Times New Roman" w:hAnsi="Times New Roman" w:cs="Times New Roman"/>
          <w:color w:val="000000"/>
        </w:rPr>
        <w:t>Oświadczam, że następujący/e podmiot/y, będący/e podwykonawcą/</w:t>
      </w:r>
      <w:proofErr w:type="spellStart"/>
      <w:r w:rsidRPr="00045DC1">
        <w:rPr>
          <w:rFonts w:ascii="Times New Roman" w:hAnsi="Times New Roman" w:cs="Times New Roman"/>
          <w:color w:val="000000"/>
        </w:rPr>
        <w:t>ami</w:t>
      </w:r>
      <w:proofErr w:type="spellEnd"/>
      <w:r w:rsidRPr="00045DC1">
        <w:rPr>
          <w:rFonts w:ascii="Times New Roman" w:hAnsi="Times New Roman" w:cs="Times New Roman"/>
          <w:color w:val="000000"/>
        </w:rPr>
        <w:t>: ……………………………………………………………………..….……........................................................ (podać pełną nazwę/firmę, adres, a także w zależności od podmiotu: NIP/PESEL, KRS/</w:t>
      </w:r>
      <w:proofErr w:type="spellStart"/>
      <w:r w:rsidRPr="00045DC1">
        <w:rPr>
          <w:rFonts w:ascii="Times New Roman" w:hAnsi="Times New Roman" w:cs="Times New Roman"/>
          <w:color w:val="000000"/>
        </w:rPr>
        <w:t>CEiDG</w:t>
      </w:r>
      <w:proofErr w:type="spellEnd"/>
      <w:r w:rsidRPr="00045DC1">
        <w:rPr>
          <w:rFonts w:ascii="Times New Roman" w:hAnsi="Times New Roman" w:cs="Times New Roman"/>
          <w:color w:val="000000"/>
        </w:rPr>
        <w:t>), 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2F19745B" w14:textId="77777777" w:rsidTr="00552279">
        <w:trPr>
          <w:trHeight w:val="826"/>
        </w:trPr>
        <w:tc>
          <w:tcPr>
            <w:tcW w:w="2491" w:type="pct"/>
          </w:tcPr>
          <w:p w14:paraId="2A5E51DF" w14:textId="77777777" w:rsidR="00034A87" w:rsidRPr="00045DC1" w:rsidRDefault="00034A87" w:rsidP="00552279">
            <w:pPr>
              <w:spacing w:line="360" w:lineRule="auto"/>
              <w:jc w:val="center"/>
              <w:rPr>
                <w:rFonts w:ascii="Times New Roman" w:hAnsi="Times New Roman" w:cs="Times New Roman"/>
                <w:color w:val="000000"/>
              </w:rPr>
            </w:pPr>
          </w:p>
          <w:p w14:paraId="7F779DB1" w14:textId="77777777" w:rsidR="00034A87" w:rsidRPr="00045DC1" w:rsidRDefault="00034A87" w:rsidP="00552279">
            <w:pPr>
              <w:spacing w:line="360" w:lineRule="auto"/>
              <w:jc w:val="center"/>
              <w:rPr>
                <w:rFonts w:ascii="Times New Roman" w:hAnsi="Times New Roman" w:cs="Times New Roman"/>
                <w:color w:val="000000"/>
              </w:rPr>
            </w:pPr>
          </w:p>
          <w:p w14:paraId="2AE98CA8" w14:textId="77777777" w:rsidR="00034A87" w:rsidRPr="00045DC1" w:rsidRDefault="00034A87" w:rsidP="00552279">
            <w:pPr>
              <w:jc w:val="center"/>
              <w:rPr>
                <w:rFonts w:ascii="Times New Roman" w:hAnsi="Times New Roman" w:cs="Times New Roman"/>
                <w:color w:val="000000"/>
              </w:rPr>
            </w:pPr>
          </w:p>
          <w:p w14:paraId="5CC5DE86"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2DF69E30" w14:textId="77777777" w:rsidR="00034A87" w:rsidRPr="00045DC1" w:rsidRDefault="00034A87" w:rsidP="00552279">
            <w:pPr>
              <w:spacing w:line="360" w:lineRule="auto"/>
              <w:jc w:val="center"/>
              <w:rPr>
                <w:rFonts w:ascii="Times New Roman" w:hAnsi="Times New Roman" w:cs="Times New Roman"/>
                <w:color w:val="000000"/>
              </w:rPr>
            </w:pPr>
          </w:p>
          <w:p w14:paraId="691F534E"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71CBB631"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7E9198F4" w14:textId="77777777" w:rsidR="00034A87" w:rsidRPr="00045DC1" w:rsidRDefault="00034A87" w:rsidP="00E95DD5">
      <w:pPr>
        <w:spacing w:line="360" w:lineRule="auto"/>
        <w:jc w:val="both"/>
        <w:rPr>
          <w:rFonts w:ascii="Times New Roman" w:hAnsi="Times New Roman" w:cs="Times New Roman"/>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034A87" w:rsidRPr="00045DC1" w14:paraId="1A67D70D" w14:textId="77777777" w:rsidTr="00552279">
        <w:tc>
          <w:tcPr>
            <w:tcW w:w="8780" w:type="dxa"/>
            <w:tcBorders>
              <w:top w:val="single" w:sz="18" w:space="0" w:color="auto"/>
              <w:bottom w:val="single" w:sz="18" w:space="0" w:color="auto"/>
            </w:tcBorders>
          </w:tcPr>
          <w:p w14:paraId="32A5B6F0" w14:textId="77777777" w:rsidR="00034A87" w:rsidRPr="00045DC1" w:rsidRDefault="00034A87" w:rsidP="00552279">
            <w:pPr>
              <w:spacing w:line="360" w:lineRule="auto"/>
              <w:jc w:val="center"/>
              <w:rPr>
                <w:rFonts w:ascii="Times New Roman" w:hAnsi="Times New Roman" w:cs="Times New Roman"/>
                <w:b/>
                <w:color w:val="000000"/>
              </w:rPr>
            </w:pPr>
            <w:r w:rsidRPr="00045DC1">
              <w:rPr>
                <w:rFonts w:ascii="Times New Roman" w:hAnsi="Times New Roman" w:cs="Times New Roman"/>
                <w:b/>
                <w:color w:val="000000"/>
              </w:rPr>
              <w:t>OŚWIADCZENIE DOTYCZĄCE PODANYCH INFORMACJI</w:t>
            </w:r>
          </w:p>
        </w:tc>
      </w:tr>
    </w:tbl>
    <w:p w14:paraId="1CB1DA9A" w14:textId="77777777" w:rsidR="00034A87" w:rsidRPr="00045DC1" w:rsidRDefault="00034A87" w:rsidP="00E95DD5">
      <w:pPr>
        <w:spacing w:line="360" w:lineRule="auto"/>
        <w:jc w:val="both"/>
        <w:rPr>
          <w:rFonts w:ascii="Times New Roman" w:hAnsi="Times New Roman" w:cs="Times New Roman"/>
          <w:b/>
          <w:color w:val="000000"/>
        </w:rPr>
      </w:pPr>
    </w:p>
    <w:p w14:paraId="6E1C075B" w14:textId="77777777" w:rsidR="00034A87" w:rsidRPr="00045DC1" w:rsidRDefault="00034A87" w:rsidP="00194007">
      <w:pPr>
        <w:rPr>
          <w:rFonts w:ascii="Times New Roman" w:hAnsi="Times New Roman" w:cs="Times New Roman"/>
          <w:color w:val="000000"/>
        </w:rPr>
      </w:pPr>
      <w:r w:rsidRPr="00045DC1">
        <w:rPr>
          <w:rFonts w:ascii="Times New Roman" w:hAnsi="Times New Roman" w:cs="Times New Roman"/>
          <w:color w:val="000000"/>
        </w:rPr>
        <w:t xml:space="preserve">Oświadczam, że wszystkie informacje podane w powyższych oświadczeniach są aktualne </w:t>
      </w:r>
      <w:r w:rsidRPr="00045DC1">
        <w:rPr>
          <w:rFonts w:ascii="Times New Roman" w:hAnsi="Times New Roman" w:cs="Times New Roman"/>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4620B7BE" w14:textId="77777777" w:rsidTr="00552279">
        <w:trPr>
          <w:trHeight w:val="826"/>
        </w:trPr>
        <w:tc>
          <w:tcPr>
            <w:tcW w:w="2491" w:type="pct"/>
          </w:tcPr>
          <w:p w14:paraId="44531DDA" w14:textId="77777777" w:rsidR="00034A87" w:rsidRPr="00045DC1" w:rsidRDefault="00034A87" w:rsidP="00552279">
            <w:pPr>
              <w:spacing w:line="360" w:lineRule="auto"/>
              <w:jc w:val="center"/>
              <w:rPr>
                <w:rFonts w:ascii="Times New Roman" w:hAnsi="Times New Roman" w:cs="Times New Roman"/>
                <w:color w:val="000000"/>
              </w:rPr>
            </w:pPr>
          </w:p>
          <w:p w14:paraId="43AD0E56" w14:textId="77777777" w:rsidR="00034A87" w:rsidRPr="00045DC1" w:rsidRDefault="00034A87" w:rsidP="00552279">
            <w:pPr>
              <w:spacing w:line="360" w:lineRule="auto"/>
              <w:jc w:val="center"/>
              <w:rPr>
                <w:rFonts w:ascii="Times New Roman" w:hAnsi="Times New Roman" w:cs="Times New Roman"/>
                <w:color w:val="000000"/>
              </w:rPr>
            </w:pPr>
          </w:p>
          <w:p w14:paraId="610BC06C" w14:textId="77777777" w:rsidR="00034A87" w:rsidRPr="00045DC1" w:rsidRDefault="00034A87" w:rsidP="00552279">
            <w:pPr>
              <w:jc w:val="center"/>
              <w:rPr>
                <w:rFonts w:ascii="Times New Roman" w:hAnsi="Times New Roman" w:cs="Times New Roman"/>
                <w:color w:val="000000"/>
              </w:rPr>
            </w:pPr>
          </w:p>
          <w:p w14:paraId="1AE1DE81"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6621CA96" w14:textId="77777777" w:rsidR="00034A87" w:rsidRPr="00045DC1" w:rsidRDefault="00034A87" w:rsidP="00552279">
            <w:pPr>
              <w:spacing w:line="360" w:lineRule="auto"/>
              <w:jc w:val="center"/>
              <w:rPr>
                <w:rFonts w:ascii="Times New Roman" w:hAnsi="Times New Roman" w:cs="Times New Roman"/>
                <w:color w:val="000000"/>
              </w:rPr>
            </w:pPr>
          </w:p>
          <w:p w14:paraId="3965C086"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0F979AF7"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7035CED5" w14:textId="77777777" w:rsidR="00034A87" w:rsidRPr="00045DC1" w:rsidRDefault="00034A87">
      <w:pPr>
        <w:widowControl/>
        <w:suppressAutoHyphens w:val="0"/>
        <w:autoSpaceDE/>
        <w:rPr>
          <w:rFonts w:ascii="Times New Roman" w:hAnsi="Times New Roman" w:cs="Times New Roman"/>
          <w:color w:val="000000"/>
        </w:rPr>
      </w:pPr>
    </w:p>
    <w:p w14:paraId="5B4CC746" w14:textId="77777777" w:rsidR="00034A87" w:rsidRPr="00045DC1" w:rsidRDefault="00034A87">
      <w:pPr>
        <w:widowControl/>
        <w:suppressAutoHyphens w:val="0"/>
        <w:autoSpaceDE/>
        <w:rPr>
          <w:rFonts w:ascii="Times New Roman" w:hAnsi="Times New Roman" w:cs="Times New Roman"/>
          <w:color w:val="000000"/>
        </w:rPr>
      </w:pPr>
      <w:r w:rsidRPr="00045DC1">
        <w:rPr>
          <w:rFonts w:ascii="Times New Roman" w:hAnsi="Times New Roman" w:cs="Times New Roman"/>
          <w:color w:val="000000"/>
        </w:rPr>
        <w:br w:type="page"/>
      </w:r>
    </w:p>
    <w:p w14:paraId="2B85B90C" w14:textId="77777777" w:rsidR="00034A87" w:rsidRPr="00045DC1" w:rsidRDefault="00034A87">
      <w:pPr>
        <w:widowControl/>
        <w:suppressAutoHyphens w:val="0"/>
        <w:autoSpaceDE/>
        <w:rPr>
          <w:rFonts w:ascii="Times New Roman" w:hAnsi="Times New Roman" w:cs="Times New Roman"/>
          <w:color w:val="000000"/>
        </w:rPr>
      </w:pPr>
    </w:p>
    <w:p w14:paraId="4418DB6C" w14:textId="77777777" w:rsidR="00034A87" w:rsidRPr="00045DC1" w:rsidRDefault="00034A87" w:rsidP="00E95DD5">
      <w:pPr>
        <w:widowControl/>
        <w:suppressAutoHyphens w:val="0"/>
        <w:autoSpaceDE/>
        <w:jc w:val="right"/>
        <w:rPr>
          <w:rFonts w:ascii="Times New Roman" w:hAnsi="Times New Roman" w:cs="Times New Roman"/>
          <w:color w:val="000000"/>
        </w:rPr>
      </w:pPr>
      <w:r w:rsidRPr="00045DC1">
        <w:rPr>
          <w:rFonts w:ascii="Times New Roman" w:hAnsi="Times New Roman" w:cs="Times New Roman"/>
          <w:color w:val="000000"/>
        </w:rPr>
        <w:t>Załącznik nr 5 do SIWZ</w:t>
      </w:r>
    </w:p>
    <w:p w14:paraId="08A6A4D1" w14:textId="77777777" w:rsidR="00034A87" w:rsidRPr="00045DC1" w:rsidRDefault="00034A87" w:rsidP="00E95DD5">
      <w:pPr>
        <w:widowControl/>
        <w:suppressAutoHyphens w:val="0"/>
        <w:autoSpaceDE/>
        <w:jc w:val="right"/>
        <w:rPr>
          <w:rFonts w:ascii="Times New Roman" w:hAnsi="Times New Roman" w:cs="Times New Roman"/>
          <w:color w:val="000000"/>
        </w:rPr>
      </w:pPr>
    </w:p>
    <w:tbl>
      <w:tblPr>
        <w:tblW w:w="0" w:type="auto"/>
        <w:tblLook w:val="00A0" w:firstRow="1" w:lastRow="0" w:firstColumn="1" w:lastColumn="0" w:noHBand="0" w:noVBand="0"/>
      </w:tblPr>
      <w:tblGrid>
        <w:gridCol w:w="4536"/>
        <w:gridCol w:w="4390"/>
      </w:tblGrid>
      <w:tr w:rsidR="00034A87" w:rsidRPr="00045DC1" w14:paraId="7229B734" w14:textId="77777777" w:rsidTr="00552279">
        <w:tc>
          <w:tcPr>
            <w:tcW w:w="4390" w:type="dxa"/>
          </w:tcPr>
          <w:p w14:paraId="7C0D8C96"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2ED74C35"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14934E85"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Adres………………………………………. NIP………………………………………….</w:t>
            </w:r>
          </w:p>
          <w:p w14:paraId="7237FFCF"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 KRS ………………………………………..</w:t>
            </w:r>
          </w:p>
        </w:tc>
        <w:tc>
          <w:tcPr>
            <w:tcW w:w="4390" w:type="dxa"/>
          </w:tcPr>
          <w:p w14:paraId="695D8A94" w14:textId="77777777" w:rsidR="00034A87" w:rsidRPr="00045DC1" w:rsidRDefault="00034A87" w:rsidP="0097707F">
            <w:pPr>
              <w:ind w:left="1416" w:firstLine="425"/>
              <w:rPr>
                <w:rFonts w:ascii="Times New Roman" w:hAnsi="Times New Roman" w:cs="Times New Roman"/>
                <w:color w:val="000000"/>
              </w:rPr>
            </w:pPr>
            <w:r w:rsidRPr="00045DC1">
              <w:rPr>
                <w:rFonts w:ascii="Times New Roman" w:hAnsi="Times New Roman" w:cs="Times New Roman"/>
                <w:color w:val="000000"/>
              </w:rPr>
              <w:t>Zamawiający:</w:t>
            </w:r>
          </w:p>
          <w:p w14:paraId="449A3CA3" w14:textId="77777777" w:rsidR="00034A87" w:rsidRDefault="00034A87" w:rsidP="0097707F">
            <w:pPr>
              <w:ind w:left="1416" w:firstLine="425"/>
              <w:rPr>
                <w:rFonts w:ascii="Times New Roman" w:hAnsi="Times New Roman" w:cs="Times New Roman"/>
                <w:b/>
                <w:color w:val="000000"/>
              </w:rPr>
            </w:pPr>
            <w:r w:rsidRPr="00045DC1">
              <w:rPr>
                <w:rFonts w:ascii="Times New Roman" w:hAnsi="Times New Roman" w:cs="Times New Roman"/>
                <w:b/>
                <w:color w:val="000000"/>
              </w:rPr>
              <w:t xml:space="preserve"> </w:t>
            </w:r>
            <w:r w:rsidR="0097707F">
              <w:rPr>
                <w:rFonts w:ascii="Times New Roman" w:hAnsi="Times New Roman" w:cs="Times New Roman"/>
                <w:b/>
                <w:color w:val="000000"/>
              </w:rPr>
              <w:t xml:space="preserve">Gmina Ostrówek </w:t>
            </w:r>
          </w:p>
          <w:p w14:paraId="6C151021" w14:textId="77777777" w:rsidR="0097707F" w:rsidRDefault="0097707F" w:rsidP="0097707F">
            <w:pPr>
              <w:ind w:left="1416" w:firstLine="425"/>
              <w:rPr>
                <w:rFonts w:ascii="Times New Roman" w:hAnsi="Times New Roman" w:cs="Times New Roman"/>
                <w:b/>
                <w:color w:val="000000"/>
              </w:rPr>
            </w:pPr>
            <w:r>
              <w:rPr>
                <w:rFonts w:ascii="Times New Roman" w:hAnsi="Times New Roman" w:cs="Times New Roman"/>
                <w:b/>
                <w:color w:val="000000"/>
              </w:rPr>
              <w:t xml:space="preserve">    Ostrówek 115</w:t>
            </w:r>
          </w:p>
          <w:p w14:paraId="7F18B6CC" w14:textId="77777777" w:rsidR="0097707F" w:rsidRPr="00045DC1" w:rsidRDefault="0097707F" w:rsidP="0097707F">
            <w:pPr>
              <w:ind w:left="1416" w:firstLine="425"/>
              <w:rPr>
                <w:rFonts w:ascii="Times New Roman" w:hAnsi="Times New Roman" w:cs="Times New Roman"/>
                <w:b/>
                <w:color w:val="000000"/>
              </w:rPr>
            </w:pPr>
            <w:r>
              <w:rPr>
                <w:rFonts w:ascii="Times New Roman" w:hAnsi="Times New Roman" w:cs="Times New Roman"/>
                <w:b/>
                <w:color w:val="000000"/>
              </w:rPr>
              <w:t>98 – 311 Ostrówek</w:t>
            </w:r>
          </w:p>
        </w:tc>
      </w:tr>
    </w:tbl>
    <w:p w14:paraId="456632E9" w14:textId="77777777" w:rsidR="00034A87" w:rsidRPr="00045DC1" w:rsidRDefault="00034A87" w:rsidP="00E95DD5">
      <w:pPr>
        <w:widowControl/>
        <w:suppressAutoHyphens w:val="0"/>
        <w:autoSpaceDE/>
        <w:jc w:val="right"/>
        <w:rPr>
          <w:rFonts w:ascii="Times New Roman" w:hAnsi="Times New Roman" w:cs="Times New Roman"/>
          <w:color w:val="000000"/>
        </w:rPr>
      </w:pPr>
    </w:p>
    <w:p w14:paraId="7CBBF992" w14:textId="77777777" w:rsidR="00034A87" w:rsidRPr="00045DC1" w:rsidRDefault="00034A87" w:rsidP="00E95DD5">
      <w:pPr>
        <w:autoSpaceDN w:val="0"/>
        <w:adjustRightInd w:val="0"/>
        <w:jc w:val="center"/>
        <w:rPr>
          <w:rFonts w:ascii="Times New Roman" w:hAnsi="Times New Roman" w:cs="Times New Roman"/>
          <w:b/>
          <w:bCs/>
          <w:color w:val="000000"/>
        </w:rPr>
      </w:pPr>
    </w:p>
    <w:p w14:paraId="52624994" w14:textId="77777777" w:rsidR="00034A87" w:rsidRPr="00045DC1" w:rsidRDefault="00034A87" w:rsidP="00E95DD5">
      <w:pPr>
        <w:autoSpaceDN w:val="0"/>
        <w:adjustRightInd w:val="0"/>
        <w:jc w:val="center"/>
        <w:rPr>
          <w:rFonts w:ascii="Times New Roman" w:hAnsi="Times New Roman" w:cs="Times New Roman"/>
          <w:b/>
          <w:bCs/>
          <w:color w:val="000000"/>
        </w:rPr>
      </w:pPr>
      <w:r w:rsidRPr="00045DC1">
        <w:rPr>
          <w:rFonts w:ascii="Times New Roman" w:hAnsi="Times New Roman" w:cs="Times New Roman"/>
          <w:b/>
          <w:bCs/>
          <w:color w:val="000000"/>
        </w:rPr>
        <w:t>ZOBOWI</w:t>
      </w:r>
      <w:r w:rsidRPr="00045DC1">
        <w:rPr>
          <w:rFonts w:ascii="Times New Roman" w:hAnsi="Times New Roman" w:cs="Times New Roman"/>
          <w:color w:val="000000"/>
        </w:rPr>
        <w:t>Ą</w:t>
      </w:r>
      <w:r w:rsidRPr="00045DC1">
        <w:rPr>
          <w:rFonts w:ascii="Times New Roman" w:hAnsi="Times New Roman" w:cs="Times New Roman"/>
          <w:b/>
          <w:bCs/>
          <w:color w:val="000000"/>
        </w:rPr>
        <w:t>ZANIE PODMIOTU TRZECIEGO</w:t>
      </w:r>
    </w:p>
    <w:p w14:paraId="1FAD9034" w14:textId="77777777" w:rsidR="00034A87" w:rsidRPr="00045DC1" w:rsidRDefault="00034A87" w:rsidP="00E95DD5">
      <w:pPr>
        <w:autoSpaceDN w:val="0"/>
        <w:adjustRightInd w:val="0"/>
        <w:jc w:val="center"/>
        <w:rPr>
          <w:rFonts w:ascii="Times New Roman" w:hAnsi="Times New Roman" w:cs="Times New Roman"/>
          <w:b/>
          <w:bCs/>
          <w:color w:val="000000"/>
        </w:rPr>
      </w:pPr>
      <w:r w:rsidRPr="00045DC1">
        <w:rPr>
          <w:rFonts w:ascii="Times New Roman" w:hAnsi="Times New Roman" w:cs="Times New Roman"/>
          <w:b/>
          <w:bCs/>
          <w:color w:val="000000"/>
        </w:rPr>
        <w:t xml:space="preserve">DO ODDANIA DO DYSPOZYCJI ZAMAWIAJĄCEGO ZASOBÓW NIEZBĘDNYCH </w:t>
      </w:r>
    </w:p>
    <w:p w14:paraId="6081E1C5" w14:textId="77777777" w:rsidR="00034A87" w:rsidRPr="00045DC1" w:rsidRDefault="00034A87" w:rsidP="00E95DD5">
      <w:pPr>
        <w:autoSpaceDN w:val="0"/>
        <w:adjustRightInd w:val="0"/>
        <w:jc w:val="center"/>
        <w:rPr>
          <w:rFonts w:ascii="Times New Roman" w:hAnsi="Times New Roman" w:cs="Times New Roman"/>
          <w:b/>
          <w:bCs/>
          <w:color w:val="000000"/>
        </w:rPr>
      </w:pPr>
      <w:r w:rsidRPr="00045DC1">
        <w:rPr>
          <w:rFonts w:ascii="Times New Roman" w:hAnsi="Times New Roman" w:cs="Times New Roman"/>
          <w:b/>
          <w:bCs/>
          <w:color w:val="000000"/>
        </w:rPr>
        <w:t>DO WYKAZANIA SPEŁNIENIA WARUNKÓW UDZIAŁU</w:t>
      </w:r>
    </w:p>
    <w:p w14:paraId="71BF3C52" w14:textId="77777777" w:rsidR="00034A87" w:rsidRPr="00045DC1" w:rsidRDefault="00034A87" w:rsidP="00E95DD5">
      <w:pPr>
        <w:autoSpaceDN w:val="0"/>
        <w:adjustRightInd w:val="0"/>
        <w:jc w:val="center"/>
        <w:rPr>
          <w:rFonts w:ascii="Times New Roman" w:hAnsi="Times New Roman" w:cs="Times New Roman"/>
          <w:color w:val="000000"/>
        </w:rPr>
      </w:pPr>
      <w:r w:rsidRPr="00045DC1">
        <w:rPr>
          <w:rFonts w:ascii="Times New Roman" w:hAnsi="Times New Roman" w:cs="Times New Roman"/>
          <w:color w:val="000000"/>
        </w:rPr>
        <w:t xml:space="preserve">w trybie art. 22a Ustawy </w:t>
      </w:r>
      <w:proofErr w:type="spellStart"/>
      <w:r w:rsidRPr="00045DC1">
        <w:rPr>
          <w:rFonts w:ascii="Times New Roman" w:hAnsi="Times New Roman" w:cs="Times New Roman"/>
          <w:color w:val="000000"/>
        </w:rPr>
        <w:t>Pzp</w:t>
      </w:r>
      <w:proofErr w:type="spellEnd"/>
      <w:r w:rsidRPr="00045DC1">
        <w:rPr>
          <w:rFonts w:ascii="Times New Roman" w:hAnsi="Times New Roman" w:cs="Times New Roman"/>
          <w:color w:val="000000"/>
        </w:rPr>
        <w:t xml:space="preserve"> - Prawo zamówie</w:t>
      </w:r>
      <w:r w:rsidRPr="00045DC1">
        <w:rPr>
          <w:rFonts w:ascii="Times New Roman" w:eastAsia="TTE1ACA358t00" w:hAnsi="Times New Roman" w:cs="Times New Roman"/>
          <w:color w:val="000000"/>
        </w:rPr>
        <w:t xml:space="preserve">ń </w:t>
      </w:r>
      <w:r w:rsidRPr="00045DC1">
        <w:rPr>
          <w:rFonts w:ascii="Times New Roman" w:hAnsi="Times New Roman" w:cs="Times New Roman"/>
          <w:color w:val="000000"/>
        </w:rPr>
        <w:t>publicznych.</w:t>
      </w:r>
    </w:p>
    <w:p w14:paraId="507A1C5C" w14:textId="77777777" w:rsidR="00034A87" w:rsidRPr="00EA20F5" w:rsidRDefault="00034A87" w:rsidP="00E95DD5">
      <w:pPr>
        <w:autoSpaceDN w:val="0"/>
        <w:adjustRightInd w:val="0"/>
        <w:rPr>
          <w:rFonts w:ascii="Times New Roman" w:hAnsi="Times New Roman" w:cs="Times New Roman"/>
          <w:color w:val="000000"/>
        </w:rPr>
      </w:pPr>
    </w:p>
    <w:p w14:paraId="23CF8003" w14:textId="7C479234" w:rsidR="00034A87" w:rsidRPr="00E60B1B" w:rsidRDefault="00034A87" w:rsidP="00E60B1B">
      <w:pPr>
        <w:jc w:val="center"/>
        <w:rPr>
          <w:rFonts w:ascii="Times New Roman" w:hAnsi="Times New Roman" w:cs="Times New Roman"/>
          <w:b/>
          <w:bCs/>
          <w:i/>
        </w:rPr>
      </w:pPr>
      <w:r w:rsidRPr="00EA20F5">
        <w:rPr>
          <w:rFonts w:ascii="Times New Roman" w:hAnsi="Times New Roman" w:cs="Times New Roman"/>
        </w:rPr>
        <w:t xml:space="preserve">Na potrzeby postępowania o udzielenie zamówienia publicznego pn.: </w:t>
      </w:r>
      <w:r w:rsidR="00E60B1B" w:rsidRPr="00E60B1B">
        <w:rPr>
          <w:rFonts w:ascii="Times New Roman" w:hAnsi="Times New Roman" w:cs="Times New Roman"/>
          <w:b/>
          <w:bCs/>
          <w:i/>
        </w:rPr>
        <w:t xml:space="preserve">„ Przebudowa drogi wewnętrznej Bolków-Nietuszyna od km 0+000 do km 1+798 ( Etap II – od km 1+122 do km 1+798 wraz z przebudową do parametrów zjazdu publicznego istniejącego zjazdu na drogę krajową nr 45 ) </w:t>
      </w:r>
    </w:p>
    <w:p w14:paraId="6A6EBAF2" w14:textId="77777777" w:rsidR="00034A87" w:rsidRPr="00045DC1" w:rsidRDefault="00034A87" w:rsidP="004C43AE">
      <w:pPr>
        <w:spacing w:before="120"/>
        <w:rPr>
          <w:rFonts w:ascii="Times New Roman" w:hAnsi="Times New Roman" w:cs="Times New Roman"/>
          <w:b/>
          <w:bCs/>
          <w:color w:val="000000"/>
        </w:rPr>
      </w:pPr>
      <w:r w:rsidRPr="00045DC1">
        <w:rPr>
          <w:rFonts w:ascii="Times New Roman" w:hAnsi="Times New Roman" w:cs="Times New Roman"/>
          <w:b/>
          <w:bCs/>
        </w:rPr>
        <w:t xml:space="preserve"> </w:t>
      </w:r>
      <w:r w:rsidRPr="00045DC1">
        <w:rPr>
          <w:rFonts w:ascii="Times New Roman" w:hAnsi="Times New Roman" w:cs="Times New Roman"/>
          <w:color w:val="000000"/>
        </w:rPr>
        <w:t>oświadczam, co następuje:</w:t>
      </w:r>
    </w:p>
    <w:p w14:paraId="3506B72C" w14:textId="77777777" w:rsidR="00034A87" w:rsidRPr="00045DC1" w:rsidRDefault="00034A87" w:rsidP="00E95DD5">
      <w:pPr>
        <w:autoSpaceDN w:val="0"/>
        <w:adjustRightInd w:val="0"/>
        <w:spacing w:before="120"/>
        <w:rPr>
          <w:rFonts w:ascii="Times New Roman" w:hAnsi="Times New Roman" w:cs="Times New Roman"/>
          <w:color w:val="000000"/>
        </w:rPr>
      </w:pPr>
      <w:r w:rsidRPr="00045DC1">
        <w:rPr>
          <w:rFonts w:ascii="Times New Roman" w:hAnsi="Times New Roman" w:cs="Times New Roman"/>
          <w:b/>
          <w:color w:val="000000"/>
        </w:rPr>
        <w:t>1)zobowiązuję się do oddania na rzecz: ………………………………………………………………</w:t>
      </w:r>
      <w:r w:rsidRPr="00045DC1">
        <w:rPr>
          <w:rFonts w:ascii="Times New Roman" w:hAnsi="Times New Roman" w:cs="Times New Roman"/>
          <w:color w:val="000000"/>
        </w:rPr>
        <w:t xml:space="preserve">(nazwa i adres Wykonawcy, któremu inny podmiot oddaje do dyspozycji zasoby) </w:t>
      </w:r>
      <w:r w:rsidRPr="00045DC1">
        <w:rPr>
          <w:rFonts w:ascii="Times New Roman" w:hAnsi="Times New Roman" w:cs="Times New Roman"/>
          <w:b/>
          <w:color w:val="000000"/>
        </w:rPr>
        <w:t xml:space="preserve">na okres </w:t>
      </w:r>
      <w:r w:rsidRPr="00045DC1">
        <w:rPr>
          <w:rFonts w:ascii="Times New Roman" w:hAnsi="Times New Roman" w:cs="Times New Roman"/>
          <w:color w:val="000000"/>
        </w:rPr>
        <w:t>(wskazać okres na jaki udostępniany jest zasób)</w:t>
      </w:r>
    </w:p>
    <w:p w14:paraId="5DADE3FB" w14:textId="77777777" w:rsidR="00034A87" w:rsidRPr="00045DC1" w:rsidRDefault="00034A87" w:rsidP="00E95DD5">
      <w:pPr>
        <w:tabs>
          <w:tab w:val="left" w:leader="dot" w:pos="9072"/>
        </w:tabs>
        <w:autoSpaceDN w:val="0"/>
        <w:adjustRightInd w:val="0"/>
        <w:spacing w:before="120"/>
        <w:rPr>
          <w:rFonts w:ascii="Times New Roman" w:hAnsi="Times New Roman" w:cs="Times New Roman"/>
          <w:b/>
          <w:color w:val="000000"/>
        </w:rPr>
      </w:pPr>
      <w:r w:rsidRPr="00045DC1">
        <w:rPr>
          <w:rFonts w:ascii="Times New Roman" w:hAnsi="Times New Roman" w:cs="Times New Roman"/>
          <w:b/>
          <w:color w:val="000000"/>
        </w:rPr>
        <w:t>n/w  zasób (zasoby)</w:t>
      </w:r>
      <w:r w:rsidRPr="00045DC1">
        <w:rPr>
          <w:rStyle w:val="Odwoanieprzypisudolnego"/>
          <w:rFonts w:ascii="Times New Roman" w:hAnsi="Times New Roman"/>
          <w:b/>
          <w:color w:val="000000"/>
        </w:rPr>
        <w:footnoteReference w:id="8"/>
      </w:r>
      <w:r w:rsidRPr="00045DC1">
        <w:rPr>
          <w:rFonts w:ascii="Times New Roman" w:hAnsi="Times New Roman" w:cs="Times New Roman"/>
          <w:b/>
          <w:color w:val="000000"/>
        </w:rPr>
        <w:t xml:space="preserve"> :</w:t>
      </w:r>
    </w:p>
    <w:bookmarkStart w:id="6" w:name="Wybór1"/>
    <w:p w14:paraId="730FFB95" w14:textId="77777777" w:rsidR="00034A87" w:rsidRPr="00045DC1" w:rsidRDefault="006A6CCB" w:rsidP="00E95DD5">
      <w:pPr>
        <w:tabs>
          <w:tab w:val="left" w:leader="dot" w:pos="9072"/>
        </w:tabs>
        <w:autoSpaceDN w:val="0"/>
        <w:adjustRightInd w:val="0"/>
        <w:rPr>
          <w:rFonts w:ascii="Times New Roman" w:hAnsi="Times New Roman" w:cs="Times New Roman"/>
          <w:color w:val="000000"/>
        </w:rPr>
      </w:pPr>
      <w:r w:rsidRPr="00045DC1">
        <w:rPr>
          <w:rFonts w:ascii="Times New Roman" w:hAnsi="Times New Roman" w:cs="Times New Roman"/>
          <w:color w:val="000000"/>
        </w:rPr>
        <w:fldChar w:fldCharType="begin">
          <w:ffData>
            <w:name w:val="Wybór1"/>
            <w:enabled/>
            <w:calcOnExit w:val="0"/>
            <w:checkBox>
              <w:sizeAuto/>
              <w:default w:val="0"/>
            </w:checkBox>
          </w:ffData>
        </w:fldChar>
      </w:r>
      <w:r w:rsidR="00034A87" w:rsidRPr="00045DC1">
        <w:rPr>
          <w:rFonts w:ascii="Times New Roman" w:hAnsi="Times New Roman" w:cs="Times New Roman"/>
          <w:color w:val="000000"/>
        </w:rPr>
        <w:instrText xml:space="preserve"> FORMCHECKBOX </w:instrText>
      </w:r>
      <w:r w:rsidR="00112EE3">
        <w:rPr>
          <w:rFonts w:ascii="Times New Roman" w:hAnsi="Times New Roman" w:cs="Times New Roman"/>
          <w:color w:val="000000"/>
        </w:rPr>
      </w:r>
      <w:r w:rsidR="00112EE3">
        <w:rPr>
          <w:rFonts w:ascii="Times New Roman" w:hAnsi="Times New Roman" w:cs="Times New Roman"/>
          <w:color w:val="000000"/>
        </w:rPr>
        <w:fldChar w:fldCharType="separate"/>
      </w:r>
      <w:r w:rsidRPr="00045DC1">
        <w:rPr>
          <w:rFonts w:ascii="Times New Roman" w:hAnsi="Times New Roman" w:cs="Times New Roman"/>
          <w:color w:val="000000"/>
        </w:rPr>
        <w:fldChar w:fldCharType="end"/>
      </w:r>
      <w:bookmarkEnd w:id="6"/>
      <w:r w:rsidR="00034A87" w:rsidRPr="00045DC1">
        <w:rPr>
          <w:rFonts w:ascii="Times New Roman" w:hAnsi="Times New Roman" w:cs="Times New Roman"/>
          <w:color w:val="000000"/>
        </w:rPr>
        <w:t xml:space="preserve"> zdolności techniczne, kwalifikacje zawodowe, doświadczenie</w:t>
      </w:r>
    </w:p>
    <w:bookmarkStart w:id="7" w:name="Wybór2"/>
    <w:p w14:paraId="47337672" w14:textId="77777777" w:rsidR="00034A87" w:rsidRPr="00045DC1" w:rsidRDefault="006A6CCB" w:rsidP="00E95DD5">
      <w:pPr>
        <w:tabs>
          <w:tab w:val="left" w:leader="dot" w:pos="9072"/>
        </w:tabs>
        <w:autoSpaceDN w:val="0"/>
        <w:adjustRightInd w:val="0"/>
        <w:rPr>
          <w:rFonts w:ascii="Times New Roman" w:hAnsi="Times New Roman" w:cs="Times New Roman"/>
          <w:color w:val="000000"/>
        </w:rPr>
      </w:pPr>
      <w:r w:rsidRPr="00045DC1">
        <w:rPr>
          <w:rFonts w:ascii="Times New Roman" w:hAnsi="Times New Roman" w:cs="Times New Roman"/>
          <w:color w:val="000000"/>
        </w:rPr>
        <w:fldChar w:fldCharType="begin">
          <w:ffData>
            <w:name w:val="Wybór2"/>
            <w:enabled/>
            <w:calcOnExit w:val="0"/>
            <w:checkBox>
              <w:sizeAuto/>
              <w:default w:val="0"/>
            </w:checkBox>
          </w:ffData>
        </w:fldChar>
      </w:r>
      <w:r w:rsidR="00034A87" w:rsidRPr="00045DC1">
        <w:rPr>
          <w:rFonts w:ascii="Times New Roman" w:hAnsi="Times New Roman" w:cs="Times New Roman"/>
          <w:color w:val="000000"/>
        </w:rPr>
        <w:instrText xml:space="preserve"> FORMCHECKBOX </w:instrText>
      </w:r>
      <w:r w:rsidR="00112EE3">
        <w:rPr>
          <w:rFonts w:ascii="Times New Roman" w:hAnsi="Times New Roman" w:cs="Times New Roman"/>
          <w:color w:val="000000"/>
        </w:rPr>
      </w:r>
      <w:r w:rsidR="00112EE3">
        <w:rPr>
          <w:rFonts w:ascii="Times New Roman" w:hAnsi="Times New Roman" w:cs="Times New Roman"/>
          <w:color w:val="000000"/>
        </w:rPr>
        <w:fldChar w:fldCharType="separate"/>
      </w:r>
      <w:r w:rsidRPr="00045DC1">
        <w:rPr>
          <w:rFonts w:ascii="Times New Roman" w:hAnsi="Times New Roman" w:cs="Times New Roman"/>
          <w:color w:val="000000"/>
        </w:rPr>
        <w:fldChar w:fldCharType="end"/>
      </w:r>
      <w:bookmarkEnd w:id="7"/>
      <w:r w:rsidR="00034A87" w:rsidRPr="00045DC1">
        <w:rPr>
          <w:rFonts w:ascii="Times New Roman" w:hAnsi="Times New Roman" w:cs="Times New Roman"/>
          <w:color w:val="000000"/>
        </w:rPr>
        <w:t xml:space="preserve"> zasoby finansowe lub sytuację ekonomiczną</w:t>
      </w:r>
    </w:p>
    <w:p w14:paraId="1C53BBDF" w14:textId="77777777" w:rsidR="00034A87" w:rsidRPr="00045DC1" w:rsidRDefault="00034A87" w:rsidP="00E95DD5">
      <w:pPr>
        <w:autoSpaceDN w:val="0"/>
        <w:adjustRightInd w:val="0"/>
        <w:jc w:val="both"/>
        <w:rPr>
          <w:rFonts w:ascii="Times New Roman" w:hAnsi="Times New Roman" w:cs="Times New Roman"/>
          <w:b/>
          <w:color w:val="000000"/>
        </w:rPr>
      </w:pPr>
    </w:p>
    <w:p w14:paraId="535B264A" w14:textId="77777777" w:rsidR="00034A87" w:rsidRPr="00045DC1" w:rsidRDefault="00034A87" w:rsidP="00EA20F5">
      <w:pPr>
        <w:autoSpaceDN w:val="0"/>
        <w:adjustRightInd w:val="0"/>
        <w:rPr>
          <w:rFonts w:ascii="Times New Roman" w:hAnsi="Times New Roman" w:cs="Times New Roman"/>
          <w:b/>
          <w:color w:val="000000"/>
        </w:rPr>
      </w:pPr>
      <w:r w:rsidRPr="00045DC1">
        <w:rPr>
          <w:rFonts w:ascii="Times New Roman" w:hAnsi="Times New Roman" w:cs="Times New Roman"/>
          <w:b/>
          <w:color w:val="000000"/>
        </w:rPr>
        <w:t>W przypadku nie udostępnienia zasobów finansowych lub sytuacji ekonomiczne</w:t>
      </w:r>
      <w:r w:rsidR="006B42C5">
        <w:rPr>
          <w:rFonts w:ascii="Times New Roman" w:hAnsi="Times New Roman" w:cs="Times New Roman"/>
          <w:b/>
          <w:color w:val="000000"/>
        </w:rPr>
        <w:t>j</w:t>
      </w:r>
      <w:r w:rsidRPr="00045DC1">
        <w:rPr>
          <w:rFonts w:ascii="Times New Roman" w:hAnsi="Times New Roman" w:cs="Times New Roman"/>
          <w:b/>
          <w:color w:val="000000"/>
        </w:rPr>
        <w:t xml:space="preserve"> przyjmuję na siebie solidarną odpowiedzialność za szkodę poniesioną przez zamawiającego powstałą wskutek nie udostępnienia zasobów.</w:t>
      </w:r>
    </w:p>
    <w:p w14:paraId="6AD8BB46" w14:textId="77777777" w:rsidR="00034A87" w:rsidRPr="00045DC1" w:rsidRDefault="00034A87" w:rsidP="00E95DD5">
      <w:pPr>
        <w:autoSpaceDN w:val="0"/>
        <w:adjustRightInd w:val="0"/>
        <w:ind w:left="4253"/>
        <w:rPr>
          <w:rFonts w:ascii="Times New Roman" w:hAnsi="Times New Roman" w:cs="Times New Roman"/>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55E68412" w14:textId="77777777" w:rsidTr="00552279">
        <w:trPr>
          <w:trHeight w:val="826"/>
        </w:trPr>
        <w:tc>
          <w:tcPr>
            <w:tcW w:w="2491" w:type="pct"/>
          </w:tcPr>
          <w:p w14:paraId="179556D5" w14:textId="77777777" w:rsidR="00034A87" w:rsidRPr="00045DC1" w:rsidRDefault="00034A87" w:rsidP="00552279">
            <w:pPr>
              <w:spacing w:line="360" w:lineRule="auto"/>
              <w:jc w:val="center"/>
              <w:rPr>
                <w:rFonts w:ascii="Times New Roman" w:hAnsi="Times New Roman" w:cs="Times New Roman"/>
                <w:color w:val="000000"/>
              </w:rPr>
            </w:pPr>
          </w:p>
          <w:p w14:paraId="5730DA28" w14:textId="77777777" w:rsidR="00034A87" w:rsidRPr="00045DC1" w:rsidRDefault="00034A87" w:rsidP="00552279">
            <w:pPr>
              <w:spacing w:line="360" w:lineRule="auto"/>
              <w:jc w:val="center"/>
              <w:rPr>
                <w:rFonts w:ascii="Times New Roman" w:hAnsi="Times New Roman" w:cs="Times New Roman"/>
                <w:color w:val="000000"/>
              </w:rPr>
            </w:pPr>
          </w:p>
          <w:p w14:paraId="082E13E4" w14:textId="77777777" w:rsidR="00034A87" w:rsidRPr="00045DC1" w:rsidRDefault="00034A87" w:rsidP="00552279">
            <w:pPr>
              <w:jc w:val="center"/>
              <w:rPr>
                <w:rFonts w:ascii="Times New Roman" w:hAnsi="Times New Roman" w:cs="Times New Roman"/>
                <w:color w:val="000000"/>
              </w:rPr>
            </w:pPr>
          </w:p>
          <w:p w14:paraId="6ABDBFC2"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509" w:type="pct"/>
            <w:vAlign w:val="bottom"/>
          </w:tcPr>
          <w:p w14:paraId="0C725C95" w14:textId="77777777" w:rsidR="00034A87" w:rsidRPr="00045DC1" w:rsidRDefault="00034A87" w:rsidP="00552279">
            <w:pPr>
              <w:spacing w:line="360" w:lineRule="auto"/>
              <w:jc w:val="center"/>
              <w:rPr>
                <w:rFonts w:ascii="Times New Roman" w:hAnsi="Times New Roman" w:cs="Times New Roman"/>
                <w:color w:val="000000"/>
              </w:rPr>
            </w:pPr>
          </w:p>
          <w:p w14:paraId="1A567136"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0141D71F"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07658F25" w14:textId="77777777" w:rsidR="00034A87" w:rsidRPr="00045DC1" w:rsidRDefault="00034A87" w:rsidP="00E95DD5">
      <w:pPr>
        <w:tabs>
          <w:tab w:val="left" w:leader="dot" w:pos="9072"/>
        </w:tabs>
        <w:autoSpaceDN w:val="0"/>
        <w:adjustRightInd w:val="0"/>
        <w:spacing w:before="240"/>
        <w:rPr>
          <w:rFonts w:ascii="Times New Roman" w:hAnsi="Times New Roman" w:cs="Times New Roman"/>
          <w:b/>
          <w:color w:val="000000"/>
        </w:rPr>
      </w:pPr>
      <w:r w:rsidRPr="00045DC1">
        <w:rPr>
          <w:rFonts w:ascii="Times New Roman" w:hAnsi="Times New Roman" w:cs="Times New Roman"/>
          <w:b/>
          <w:color w:val="000000"/>
        </w:rPr>
        <w:t>Do zobowiązania należy załączyć dokumenty określające:</w:t>
      </w:r>
    </w:p>
    <w:p w14:paraId="5E312CE5" w14:textId="77777777" w:rsidR="00034A87" w:rsidRPr="00045DC1" w:rsidRDefault="00034A87" w:rsidP="00EA20F5">
      <w:pPr>
        <w:pStyle w:val="Akapitzlist"/>
        <w:tabs>
          <w:tab w:val="left" w:leader="dot" w:pos="9072"/>
        </w:tabs>
        <w:autoSpaceDE w:val="0"/>
        <w:autoSpaceDN w:val="0"/>
        <w:adjustRightInd w:val="0"/>
        <w:spacing w:before="240"/>
        <w:ind w:left="66"/>
        <w:contextualSpacing/>
        <w:rPr>
          <w:i/>
          <w:color w:val="000000"/>
        </w:rPr>
      </w:pPr>
      <w:r w:rsidRPr="00045DC1">
        <w:rPr>
          <w:b/>
          <w:color w:val="000000"/>
        </w:rPr>
        <w:t xml:space="preserve">* Zakres udostępnianych zasobów: …………………………………………………………………………………… </w:t>
      </w:r>
    </w:p>
    <w:p w14:paraId="1F943EB6" w14:textId="77777777" w:rsidR="00034A87" w:rsidRPr="00045DC1" w:rsidRDefault="00034A87" w:rsidP="00E95DD5">
      <w:pPr>
        <w:tabs>
          <w:tab w:val="left" w:leader="dot" w:pos="9072"/>
        </w:tabs>
        <w:autoSpaceDN w:val="0"/>
        <w:adjustRightInd w:val="0"/>
        <w:spacing w:before="120"/>
        <w:ind w:left="66"/>
        <w:contextualSpacing/>
        <w:jc w:val="both"/>
        <w:rPr>
          <w:rFonts w:ascii="Times New Roman" w:hAnsi="Times New Roman" w:cs="Times New Roman"/>
          <w:i/>
          <w:color w:val="000000"/>
        </w:rPr>
      </w:pPr>
      <w:r w:rsidRPr="00045DC1">
        <w:rPr>
          <w:rFonts w:ascii="Times New Roman" w:hAnsi="Times New Roman" w:cs="Times New Roman"/>
          <w:color w:val="000000"/>
        </w:rPr>
        <w:lastRenderedPageBreak/>
        <w:t xml:space="preserve">………………………………................................... </w:t>
      </w:r>
      <w:r w:rsidRPr="00045DC1">
        <w:rPr>
          <w:rFonts w:ascii="Times New Roman" w:hAnsi="Times New Roman" w:cs="Times New Roman"/>
          <w:i/>
          <w:color w:val="000000"/>
        </w:rPr>
        <w:t>(określić zakres dostępnych wykonawcy zasobów)</w:t>
      </w:r>
    </w:p>
    <w:p w14:paraId="153686B7" w14:textId="77777777" w:rsidR="00034A87" w:rsidRPr="00045DC1" w:rsidRDefault="00034A87" w:rsidP="00EB0652">
      <w:pPr>
        <w:pStyle w:val="Akapitzlist"/>
        <w:tabs>
          <w:tab w:val="left" w:leader="dot" w:pos="9072"/>
        </w:tabs>
        <w:autoSpaceDN w:val="0"/>
        <w:adjustRightInd w:val="0"/>
        <w:spacing w:before="120"/>
        <w:ind w:left="66"/>
        <w:contextualSpacing/>
        <w:rPr>
          <w:color w:val="000000"/>
        </w:rPr>
      </w:pPr>
      <w:r w:rsidRPr="00045DC1">
        <w:rPr>
          <w:b/>
          <w:color w:val="000000"/>
        </w:rPr>
        <w:t>* Sposób wykorzystania zasobów innego podmiotu przez wykonawcę przy wykonywaniu zamówienia ……………………………………………………………………………………………………………………..</w:t>
      </w:r>
    </w:p>
    <w:p w14:paraId="67DACF9A" w14:textId="77777777" w:rsidR="00034A87" w:rsidRPr="00045DC1" w:rsidRDefault="00034A87" w:rsidP="00E95DD5">
      <w:pPr>
        <w:tabs>
          <w:tab w:val="left" w:leader="dot" w:pos="9072"/>
        </w:tabs>
        <w:autoSpaceDN w:val="0"/>
        <w:adjustRightInd w:val="0"/>
        <w:spacing w:before="120"/>
        <w:ind w:left="66"/>
        <w:contextualSpacing/>
        <w:rPr>
          <w:rFonts w:ascii="Times New Roman" w:hAnsi="Times New Roman" w:cs="Times New Roman"/>
          <w:i/>
          <w:color w:val="000000"/>
        </w:rPr>
      </w:pPr>
      <w:r w:rsidRPr="00045DC1">
        <w:rPr>
          <w:rFonts w:ascii="Times New Roman" w:hAnsi="Times New Roman" w:cs="Times New Roman"/>
          <w:i/>
          <w:color w:val="000000"/>
        </w:rPr>
        <w:t>……………………………………………………………………………………………………………………(wskazać formę)</w:t>
      </w:r>
    </w:p>
    <w:p w14:paraId="505B3ED4" w14:textId="77777777" w:rsidR="00034A87" w:rsidRPr="00045DC1" w:rsidRDefault="00034A87" w:rsidP="00EB0652">
      <w:pPr>
        <w:pStyle w:val="Akapitzlist"/>
        <w:tabs>
          <w:tab w:val="left" w:leader="dot" w:pos="9072"/>
        </w:tabs>
        <w:autoSpaceDE w:val="0"/>
        <w:autoSpaceDN w:val="0"/>
        <w:adjustRightInd w:val="0"/>
        <w:spacing w:before="120"/>
        <w:ind w:left="66"/>
        <w:contextualSpacing/>
        <w:rPr>
          <w:color w:val="000000"/>
        </w:rPr>
      </w:pPr>
      <w:r w:rsidRPr="00045DC1">
        <w:rPr>
          <w:b/>
          <w:color w:val="000000"/>
        </w:rPr>
        <w:t>* Zakres i okres udziału innego podmiotu przy wykonywaniu zamówienia</w:t>
      </w:r>
    </w:p>
    <w:p w14:paraId="57863CD5" w14:textId="77777777" w:rsidR="00034A87" w:rsidRPr="00045DC1" w:rsidRDefault="00034A87" w:rsidP="00EB0652">
      <w:pPr>
        <w:pStyle w:val="Akapitzlist"/>
        <w:tabs>
          <w:tab w:val="left" w:leader="dot" w:pos="9072"/>
        </w:tabs>
        <w:autoSpaceDE w:val="0"/>
        <w:autoSpaceDN w:val="0"/>
        <w:adjustRightInd w:val="0"/>
        <w:spacing w:before="120"/>
        <w:ind w:left="66"/>
        <w:contextualSpacing/>
        <w:rPr>
          <w:color w:val="000000"/>
        </w:rPr>
      </w:pPr>
      <w:r w:rsidRPr="00045DC1">
        <w:rPr>
          <w:b/>
          <w:color w:val="000000"/>
        </w:rPr>
        <w:t>* Czy podmiot na zdolnościach którego wykonawca polega w odniesieniu do warunków udziału w postępowaniu dotyczących wykształcenia, kwalifikacji zawodowych lub doświadczenia zrealizuje roboty budowlane których wskazane zdolności dotyczą:………………………………………………………….......................................... .</w:t>
      </w:r>
    </w:p>
    <w:p w14:paraId="53D88DD8" w14:textId="77777777" w:rsidR="00034A87" w:rsidRPr="00045DC1" w:rsidRDefault="00034A87" w:rsidP="00EB0652">
      <w:pPr>
        <w:pStyle w:val="Akapitzlist"/>
        <w:tabs>
          <w:tab w:val="left" w:leader="dot" w:pos="9072"/>
        </w:tabs>
        <w:autoSpaceDE w:val="0"/>
        <w:autoSpaceDN w:val="0"/>
        <w:adjustRightInd w:val="0"/>
        <w:spacing w:before="120"/>
        <w:ind w:left="66"/>
        <w:contextualSpacing/>
        <w:rPr>
          <w:color w:val="000000"/>
        </w:rPr>
      </w:pPr>
      <w:r w:rsidRPr="00045DC1">
        <w:rPr>
          <w:b/>
          <w:color w:val="000000"/>
        </w:rPr>
        <w:t>* Zobowiązuję się do przedstawienia na wezwanie wykonawcy w celu przedłożenia Zamawiającemu dokumentów wymienionych w Cz. VI SIWZ</w:t>
      </w:r>
    </w:p>
    <w:p w14:paraId="35C688D6" w14:textId="77777777" w:rsidR="00034A87" w:rsidRPr="00045DC1" w:rsidRDefault="00034A87" w:rsidP="00E95DD5">
      <w:pPr>
        <w:autoSpaceDN w:val="0"/>
        <w:adjustRightInd w:val="0"/>
        <w:ind w:left="4253"/>
        <w:rPr>
          <w:rFonts w:ascii="Times New Roman" w:hAnsi="Times New Roman" w:cs="Times New Roman"/>
          <w:color w:val="000000"/>
        </w:rPr>
      </w:pPr>
    </w:p>
    <w:p w14:paraId="1C7C4CC4" w14:textId="77777777" w:rsidR="00034A87" w:rsidRPr="00045DC1" w:rsidRDefault="00034A87" w:rsidP="00E95DD5">
      <w:pPr>
        <w:autoSpaceDN w:val="0"/>
        <w:adjustRightInd w:val="0"/>
        <w:rPr>
          <w:rFonts w:ascii="Times New Roman" w:hAnsi="Times New Roman" w:cs="Times New Roman"/>
          <w:color w:val="000000"/>
        </w:rPr>
      </w:pPr>
    </w:p>
    <w:p w14:paraId="6799B891" w14:textId="77777777" w:rsidR="00034A87" w:rsidRPr="00045DC1" w:rsidRDefault="00034A87" w:rsidP="00E95DD5">
      <w:pPr>
        <w:autoSpaceDN w:val="0"/>
        <w:adjustRightInd w:val="0"/>
        <w:rPr>
          <w:rFonts w:ascii="Times New Roman" w:hAnsi="Times New Roman" w:cs="Times New Roman"/>
          <w:color w:val="000000"/>
        </w:rPr>
      </w:pPr>
      <w:r w:rsidRPr="00045DC1">
        <w:rPr>
          <w:rFonts w:ascii="Times New Roman" w:hAnsi="Times New Roman" w:cs="Times New Roman"/>
          <w:color w:val="000000"/>
        </w:rPr>
        <w:t>Uwaga! Powyższe zobowiązanie musi zostać podpisane przez podmiot udostępniający lub jego upełnomocnionego  przedstawiciela zasób i złożone  w oryginale lub kopi poświadczonej notarialnie</w:t>
      </w:r>
    </w:p>
    <w:p w14:paraId="0F4A89D1" w14:textId="77777777" w:rsidR="00034A87" w:rsidRPr="00045DC1" w:rsidRDefault="00034A87" w:rsidP="00E95DD5">
      <w:pPr>
        <w:tabs>
          <w:tab w:val="left" w:pos="3705"/>
        </w:tabs>
        <w:jc w:val="right"/>
        <w:rPr>
          <w:rFonts w:ascii="Times New Roman" w:hAnsi="Times New Roman" w:cs="Times New Roman"/>
          <w:color w:val="000000"/>
        </w:rPr>
      </w:pPr>
    </w:p>
    <w:p w14:paraId="3995C30F" w14:textId="77777777" w:rsidR="00034A87" w:rsidRPr="00045DC1" w:rsidRDefault="00034A87" w:rsidP="00E95DD5">
      <w:pPr>
        <w:tabs>
          <w:tab w:val="left" w:pos="3705"/>
        </w:tabs>
        <w:jc w:val="both"/>
        <w:rPr>
          <w:rFonts w:ascii="Times New Roman" w:hAnsi="Times New Roman" w:cs="Times New Roman"/>
          <w:b/>
          <w:bCs/>
          <w:iCs/>
          <w:color w:val="000000"/>
        </w:rPr>
      </w:pPr>
    </w:p>
    <w:p w14:paraId="4168EFC4" w14:textId="77777777" w:rsidR="00034A87" w:rsidRPr="00045DC1" w:rsidRDefault="00034A87">
      <w:pPr>
        <w:rPr>
          <w:rFonts w:ascii="Times New Roman" w:hAnsi="Times New Roman" w:cs="Times New Roman"/>
          <w:color w:val="000000"/>
        </w:rPr>
      </w:pPr>
    </w:p>
    <w:p w14:paraId="71C2F975" w14:textId="77777777" w:rsidR="00034A87" w:rsidRPr="00045DC1" w:rsidRDefault="00034A87">
      <w:pPr>
        <w:widowControl/>
        <w:suppressAutoHyphens w:val="0"/>
        <w:autoSpaceDE/>
        <w:rPr>
          <w:rFonts w:ascii="Times New Roman" w:hAnsi="Times New Roman" w:cs="Times New Roman"/>
          <w:color w:val="000000"/>
        </w:rPr>
      </w:pPr>
      <w:r w:rsidRPr="00045DC1">
        <w:rPr>
          <w:rFonts w:ascii="Times New Roman" w:hAnsi="Times New Roman" w:cs="Times New Roman"/>
          <w:color w:val="000000"/>
        </w:rPr>
        <w:br w:type="page"/>
      </w:r>
    </w:p>
    <w:p w14:paraId="5FE8F3BD" w14:textId="77777777" w:rsidR="00034A87" w:rsidRPr="00045DC1" w:rsidRDefault="00034A87" w:rsidP="00E95DD5">
      <w:pPr>
        <w:spacing w:line="360" w:lineRule="auto"/>
        <w:jc w:val="both"/>
        <w:rPr>
          <w:rFonts w:ascii="Times New Roman" w:hAnsi="Times New Roman" w:cs="Times New Roman"/>
          <w:color w:val="000000"/>
        </w:rPr>
      </w:pPr>
    </w:p>
    <w:p w14:paraId="06DB8BC8" w14:textId="77777777" w:rsidR="00034A87" w:rsidRPr="00045DC1" w:rsidRDefault="00034A87" w:rsidP="00E95DD5">
      <w:pPr>
        <w:jc w:val="right"/>
        <w:rPr>
          <w:rFonts w:ascii="Times New Roman" w:hAnsi="Times New Roman" w:cs="Times New Roman"/>
          <w:color w:val="000000"/>
        </w:rPr>
      </w:pP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iCs/>
          <w:color w:val="000000"/>
        </w:rPr>
        <w:tab/>
      </w:r>
      <w:r w:rsidRPr="00045DC1">
        <w:rPr>
          <w:rFonts w:ascii="Times New Roman" w:hAnsi="Times New Roman" w:cs="Times New Roman"/>
          <w:color w:val="000000"/>
        </w:rPr>
        <w:t>Załącznik Nr 6 do SIWZ</w:t>
      </w:r>
    </w:p>
    <w:p w14:paraId="2F8E1D46" w14:textId="77777777" w:rsidR="00034A87" w:rsidRPr="00045DC1" w:rsidRDefault="00034A87" w:rsidP="00E95DD5">
      <w:pPr>
        <w:rPr>
          <w:rFonts w:ascii="Times New Roman" w:hAnsi="Times New Roman" w:cs="Times New Roman"/>
          <w:color w:val="000000"/>
        </w:rPr>
      </w:pPr>
    </w:p>
    <w:p w14:paraId="7A05C0F2" w14:textId="77777777" w:rsidR="00034A87" w:rsidRPr="00045DC1" w:rsidRDefault="00034A87" w:rsidP="00E95DD5">
      <w:pPr>
        <w:rPr>
          <w:rFonts w:ascii="Times New Roman" w:hAnsi="Times New Roman" w:cs="Times New Roman"/>
          <w:color w:val="000000"/>
        </w:rPr>
      </w:pPr>
    </w:p>
    <w:p w14:paraId="49C7FECC" w14:textId="77777777" w:rsidR="00034A87" w:rsidRPr="00045DC1" w:rsidRDefault="00034A87" w:rsidP="00E95DD5">
      <w:pPr>
        <w:jc w:val="center"/>
        <w:rPr>
          <w:rFonts w:ascii="Times New Roman" w:hAnsi="Times New Roman" w:cs="Times New Roman"/>
          <w:b/>
          <w:color w:val="000000"/>
        </w:rPr>
      </w:pPr>
      <w:r w:rsidRPr="00045DC1">
        <w:rPr>
          <w:rFonts w:ascii="Times New Roman" w:hAnsi="Times New Roman" w:cs="Times New Roman"/>
          <w:b/>
          <w:color w:val="000000"/>
        </w:rPr>
        <w:t>WYKAZ ROBÓT BUDOWLANYCH WYKONANYCH W OKRESIE OSTATNICH</w:t>
      </w:r>
    </w:p>
    <w:p w14:paraId="1886ADC1" w14:textId="77777777" w:rsidR="00034A87" w:rsidRPr="00045DC1" w:rsidRDefault="00034A87" w:rsidP="00E95DD5">
      <w:pPr>
        <w:jc w:val="center"/>
        <w:rPr>
          <w:rFonts w:ascii="Times New Roman" w:hAnsi="Times New Roman" w:cs="Times New Roman"/>
          <w:b/>
          <w:color w:val="000000"/>
        </w:rPr>
      </w:pPr>
      <w:r w:rsidRPr="00045DC1">
        <w:rPr>
          <w:rFonts w:ascii="Times New Roman" w:hAnsi="Times New Roman" w:cs="Times New Roman"/>
          <w:b/>
          <w:color w:val="000000"/>
        </w:rPr>
        <w:t xml:space="preserve">5 LAT </w:t>
      </w:r>
    </w:p>
    <w:p w14:paraId="01C49032" w14:textId="77777777" w:rsidR="00034A87" w:rsidRPr="00045DC1" w:rsidRDefault="00034A87" w:rsidP="00CA17C4">
      <w:pPr>
        <w:spacing w:line="200" w:lineRule="atLeast"/>
        <w:rPr>
          <w:rFonts w:ascii="Times New Roman" w:hAnsi="Times New Roman" w:cs="Times New Roman"/>
          <w:b/>
          <w:i/>
          <w:color w:val="C00000"/>
        </w:rPr>
      </w:pPr>
      <w:r w:rsidRPr="00045DC1">
        <w:rPr>
          <w:rFonts w:ascii="Times New Roman" w:hAnsi="Times New Roman" w:cs="Times New Roman"/>
          <w:b/>
          <w:i/>
        </w:rPr>
        <w:t>(spełniających wymagania określone w</w:t>
      </w:r>
      <w:r w:rsidRPr="00045DC1">
        <w:rPr>
          <w:rFonts w:ascii="Times New Roman" w:hAnsi="Times New Roman" w:cs="Times New Roman"/>
          <w:b/>
          <w:i/>
          <w:color w:val="C00000"/>
        </w:rPr>
        <w:t xml:space="preserve"> </w:t>
      </w:r>
      <w:r w:rsidRPr="00045DC1">
        <w:rPr>
          <w:rFonts w:ascii="Times New Roman" w:hAnsi="Times New Roman" w:cs="Times New Roman"/>
          <w:b/>
          <w:i/>
        </w:rPr>
        <w:t>specyfikacji istotnych warunków zamówienia)</w:t>
      </w:r>
    </w:p>
    <w:p w14:paraId="4F0AAB60" w14:textId="0064ED1D" w:rsidR="00E60B1B" w:rsidRPr="00E60B1B" w:rsidRDefault="00E60B1B" w:rsidP="00E60B1B">
      <w:pPr>
        <w:rPr>
          <w:rFonts w:ascii="Times New Roman" w:hAnsi="Times New Roman" w:cs="Times New Roman"/>
          <w:b/>
          <w:bCs/>
          <w:i/>
          <w:color w:val="000000"/>
        </w:rPr>
      </w:pPr>
      <w:r>
        <w:rPr>
          <w:rFonts w:ascii="Times New Roman" w:hAnsi="Times New Roman" w:cs="Times New Roman"/>
          <w:b/>
          <w:bCs/>
          <w:i/>
          <w:color w:val="000000"/>
        </w:rPr>
        <w:t xml:space="preserve">Dotyczy: postępowania przetargowego na: </w:t>
      </w:r>
      <w:r w:rsidRPr="00E60B1B">
        <w:rPr>
          <w:rFonts w:ascii="Times New Roman" w:hAnsi="Times New Roman" w:cs="Times New Roman"/>
          <w:bCs/>
          <w:color w:val="000000"/>
        </w:rPr>
        <w:t>„ Przebudow</w:t>
      </w:r>
      <w:r>
        <w:rPr>
          <w:rFonts w:ascii="Times New Roman" w:hAnsi="Times New Roman" w:cs="Times New Roman"/>
          <w:bCs/>
          <w:color w:val="000000"/>
        </w:rPr>
        <w:t>ę</w:t>
      </w:r>
      <w:r w:rsidRPr="00E60B1B">
        <w:rPr>
          <w:rFonts w:ascii="Times New Roman" w:hAnsi="Times New Roman" w:cs="Times New Roman"/>
          <w:bCs/>
          <w:color w:val="000000"/>
        </w:rPr>
        <w:t xml:space="preserve"> drogi wewnętrznej Bolków-Nietuszyna od km 0+000 do km 1+798 ( Etap II – od km 1+122 do km 1+798 wraz z przebudową do parametrów zjazdu publicznego istniejącego zjazdu na drogę krajową nr 45</w:t>
      </w:r>
      <w:r w:rsidRPr="00E60B1B">
        <w:rPr>
          <w:rFonts w:ascii="Times New Roman" w:hAnsi="Times New Roman" w:cs="Times New Roman"/>
          <w:b/>
          <w:bCs/>
          <w:i/>
          <w:color w:val="000000"/>
        </w:rPr>
        <w:t xml:space="preserve"> ) </w:t>
      </w:r>
    </w:p>
    <w:p w14:paraId="675D55DE" w14:textId="77777777" w:rsidR="00E60B1B" w:rsidRPr="00E60B1B" w:rsidRDefault="00E60B1B" w:rsidP="00E60B1B">
      <w:pPr>
        <w:rPr>
          <w:rFonts w:ascii="Times New Roman" w:hAnsi="Times New Roman" w:cs="Times New Roman"/>
          <w:b/>
          <w:bCs/>
          <w:i/>
          <w:color w:val="000000"/>
        </w:rPr>
      </w:pPr>
    </w:p>
    <w:p w14:paraId="6CDC81CA" w14:textId="77777777" w:rsidR="00034A87" w:rsidRPr="00045DC1" w:rsidRDefault="00034A87" w:rsidP="00E95DD5">
      <w:pPr>
        <w:rPr>
          <w:rFonts w:ascii="Times New Roman" w:hAnsi="Times New Roman" w:cs="Times New Roman"/>
          <w:i/>
          <w:color w:val="000000"/>
        </w:rPr>
      </w:pPr>
    </w:p>
    <w:p w14:paraId="626C01FE" w14:textId="77777777" w:rsidR="00034A87" w:rsidRPr="00045DC1" w:rsidRDefault="00034A87" w:rsidP="00E95DD5">
      <w:pPr>
        <w:rPr>
          <w:rFonts w:ascii="Times New Roman" w:hAnsi="Times New Roman" w:cs="Times New Roman"/>
          <w:color w:val="000000"/>
        </w:rPr>
      </w:pPr>
    </w:p>
    <w:p w14:paraId="6495557F" w14:textId="77777777" w:rsidR="00034A87" w:rsidRPr="00045DC1" w:rsidRDefault="00034A87" w:rsidP="00E95DD5">
      <w:pPr>
        <w:rPr>
          <w:rFonts w:ascii="Times New Roman" w:hAnsi="Times New Roman" w:cs="Times New Roman"/>
          <w:color w:val="000000"/>
        </w:rPr>
      </w:pPr>
    </w:p>
    <w:tbl>
      <w:tblPr>
        <w:tblW w:w="5000" w:type="pct"/>
        <w:tblCellMar>
          <w:left w:w="70" w:type="dxa"/>
          <w:right w:w="70" w:type="dxa"/>
        </w:tblCellMar>
        <w:tblLook w:val="0000" w:firstRow="0" w:lastRow="0" w:firstColumn="0" w:lastColumn="0" w:noHBand="0" w:noVBand="0"/>
      </w:tblPr>
      <w:tblGrid>
        <w:gridCol w:w="644"/>
        <w:gridCol w:w="2143"/>
        <w:gridCol w:w="2143"/>
        <w:gridCol w:w="2143"/>
        <w:gridCol w:w="2139"/>
      </w:tblGrid>
      <w:tr w:rsidR="00034A87" w:rsidRPr="00045DC1" w14:paraId="25CFA7E3" w14:textId="77777777" w:rsidTr="00E95DD5">
        <w:tc>
          <w:tcPr>
            <w:tcW w:w="350" w:type="pct"/>
            <w:tcBorders>
              <w:top w:val="single" w:sz="4" w:space="0" w:color="000000"/>
              <w:left w:val="single" w:sz="4" w:space="0" w:color="000000"/>
              <w:bottom w:val="single" w:sz="4" w:space="0" w:color="000000"/>
            </w:tcBorders>
          </w:tcPr>
          <w:p w14:paraId="4FFDDC60" w14:textId="77777777" w:rsidR="00034A87" w:rsidRPr="00045DC1" w:rsidRDefault="00034A87" w:rsidP="00E95DD5">
            <w:pPr>
              <w:snapToGrid w:val="0"/>
              <w:rPr>
                <w:rFonts w:ascii="Times New Roman" w:hAnsi="Times New Roman" w:cs="Times New Roman"/>
                <w:b/>
                <w:bCs/>
                <w:color w:val="000000"/>
              </w:rPr>
            </w:pPr>
            <w:r w:rsidRPr="00045DC1">
              <w:rPr>
                <w:rFonts w:ascii="Times New Roman" w:hAnsi="Times New Roman" w:cs="Times New Roman"/>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14:paraId="58FC36A6" w14:textId="77777777" w:rsidR="00034A87" w:rsidRPr="00045DC1" w:rsidRDefault="00034A87" w:rsidP="00E95DD5">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14:paraId="5EC96E19" w14:textId="77777777" w:rsidR="00034A87" w:rsidRPr="00045DC1" w:rsidRDefault="00034A87" w:rsidP="00E95DD5">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14:paraId="70918F38" w14:textId="77777777" w:rsidR="00034A87" w:rsidRPr="00045DC1" w:rsidRDefault="00034A87" w:rsidP="00E95DD5">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14:paraId="1B3044E4" w14:textId="77777777" w:rsidR="00034A87" w:rsidRPr="00045DC1" w:rsidRDefault="00034A87" w:rsidP="00E95DD5">
            <w:pPr>
              <w:snapToGrid w:val="0"/>
              <w:jc w:val="center"/>
              <w:rPr>
                <w:rFonts w:ascii="Times New Roman" w:hAnsi="Times New Roman" w:cs="Times New Roman"/>
                <w:b/>
                <w:bCs/>
                <w:color w:val="000000"/>
              </w:rPr>
            </w:pPr>
            <w:r w:rsidRPr="00045DC1">
              <w:rPr>
                <w:rFonts w:ascii="Times New Roman" w:hAnsi="Times New Roman" w:cs="Times New Roman"/>
                <w:b/>
                <w:bCs/>
                <w:color w:val="000000"/>
              </w:rPr>
              <w:t>Odbiorca - Inwestor                   ( Nazwa i adres )</w:t>
            </w:r>
          </w:p>
        </w:tc>
      </w:tr>
      <w:tr w:rsidR="00034A87" w:rsidRPr="00045DC1" w14:paraId="294856A5" w14:textId="77777777" w:rsidTr="00E95DD5">
        <w:trPr>
          <w:trHeight w:val="232"/>
        </w:trPr>
        <w:tc>
          <w:tcPr>
            <w:tcW w:w="350" w:type="pct"/>
            <w:tcBorders>
              <w:left w:val="single" w:sz="4" w:space="0" w:color="000000"/>
              <w:bottom w:val="single" w:sz="4" w:space="0" w:color="000000"/>
            </w:tcBorders>
          </w:tcPr>
          <w:p w14:paraId="2A6866C3" w14:textId="77777777" w:rsidR="00034A87" w:rsidRPr="00045DC1" w:rsidRDefault="00034A87" w:rsidP="00E95DD5">
            <w:pPr>
              <w:snapToGrid w:val="0"/>
              <w:jc w:val="center"/>
              <w:rPr>
                <w:rFonts w:ascii="Times New Roman" w:hAnsi="Times New Roman" w:cs="Times New Roman"/>
                <w:color w:val="000000"/>
              </w:rPr>
            </w:pPr>
            <w:r w:rsidRPr="00045DC1">
              <w:rPr>
                <w:rFonts w:ascii="Times New Roman" w:hAnsi="Times New Roman" w:cs="Times New Roman"/>
                <w:color w:val="000000"/>
              </w:rPr>
              <w:t>1</w:t>
            </w:r>
          </w:p>
        </w:tc>
        <w:tc>
          <w:tcPr>
            <w:tcW w:w="1163" w:type="pct"/>
            <w:tcBorders>
              <w:left w:val="single" w:sz="4" w:space="0" w:color="000000"/>
              <w:bottom w:val="single" w:sz="4" w:space="0" w:color="000000"/>
              <w:right w:val="single" w:sz="4" w:space="0" w:color="000000"/>
            </w:tcBorders>
          </w:tcPr>
          <w:p w14:paraId="023B22A2" w14:textId="77777777" w:rsidR="00034A87" w:rsidRPr="00045DC1" w:rsidRDefault="00034A87" w:rsidP="00E95DD5">
            <w:pPr>
              <w:snapToGrid w:val="0"/>
              <w:jc w:val="center"/>
              <w:rPr>
                <w:rFonts w:ascii="Times New Roman" w:hAnsi="Times New Roman" w:cs="Times New Roman"/>
                <w:color w:val="000000"/>
              </w:rPr>
            </w:pPr>
            <w:r w:rsidRPr="00045DC1">
              <w:rPr>
                <w:rFonts w:ascii="Times New Roman" w:hAnsi="Times New Roman" w:cs="Times New Roman"/>
                <w:color w:val="000000"/>
              </w:rPr>
              <w:t>2</w:t>
            </w:r>
          </w:p>
        </w:tc>
        <w:tc>
          <w:tcPr>
            <w:tcW w:w="1163" w:type="pct"/>
            <w:tcBorders>
              <w:left w:val="single" w:sz="4" w:space="0" w:color="000000"/>
              <w:bottom w:val="single" w:sz="4" w:space="0" w:color="000000"/>
              <w:right w:val="single" w:sz="4" w:space="0" w:color="000000"/>
            </w:tcBorders>
          </w:tcPr>
          <w:p w14:paraId="31AC4186" w14:textId="77777777" w:rsidR="00034A87" w:rsidRPr="00045DC1" w:rsidRDefault="00034A87" w:rsidP="00E95DD5">
            <w:pPr>
              <w:snapToGrid w:val="0"/>
              <w:jc w:val="center"/>
              <w:rPr>
                <w:rFonts w:ascii="Times New Roman" w:hAnsi="Times New Roman" w:cs="Times New Roman"/>
                <w:color w:val="000000"/>
              </w:rPr>
            </w:pPr>
            <w:r w:rsidRPr="00045DC1">
              <w:rPr>
                <w:rFonts w:ascii="Times New Roman" w:hAnsi="Times New Roman" w:cs="Times New Roman"/>
                <w:color w:val="000000"/>
              </w:rPr>
              <w:t>3</w:t>
            </w:r>
          </w:p>
        </w:tc>
        <w:tc>
          <w:tcPr>
            <w:tcW w:w="1163" w:type="pct"/>
            <w:tcBorders>
              <w:left w:val="single" w:sz="4" w:space="0" w:color="000000"/>
              <w:bottom w:val="single" w:sz="4" w:space="0" w:color="000000"/>
              <w:right w:val="single" w:sz="4" w:space="0" w:color="auto"/>
            </w:tcBorders>
          </w:tcPr>
          <w:p w14:paraId="385A6CA7" w14:textId="77777777" w:rsidR="00034A87" w:rsidRPr="00045DC1" w:rsidRDefault="00034A87" w:rsidP="00E95DD5">
            <w:pPr>
              <w:snapToGrid w:val="0"/>
              <w:jc w:val="center"/>
              <w:rPr>
                <w:rFonts w:ascii="Times New Roman" w:hAnsi="Times New Roman" w:cs="Times New Roman"/>
                <w:color w:val="000000"/>
              </w:rPr>
            </w:pPr>
            <w:r w:rsidRPr="00045DC1">
              <w:rPr>
                <w:rFonts w:ascii="Times New Roman" w:hAnsi="Times New Roman" w:cs="Times New Roman"/>
                <w:color w:val="000000"/>
              </w:rPr>
              <w:t>4</w:t>
            </w:r>
          </w:p>
        </w:tc>
        <w:tc>
          <w:tcPr>
            <w:tcW w:w="1161" w:type="pct"/>
            <w:tcBorders>
              <w:top w:val="single" w:sz="4" w:space="0" w:color="auto"/>
              <w:left w:val="single" w:sz="4" w:space="0" w:color="auto"/>
              <w:bottom w:val="single" w:sz="4" w:space="0" w:color="auto"/>
              <w:right w:val="single" w:sz="4" w:space="0" w:color="auto"/>
            </w:tcBorders>
          </w:tcPr>
          <w:p w14:paraId="00070B47" w14:textId="77777777" w:rsidR="00034A87" w:rsidRPr="00045DC1" w:rsidRDefault="00034A87" w:rsidP="00E95DD5">
            <w:pPr>
              <w:snapToGrid w:val="0"/>
              <w:jc w:val="center"/>
              <w:rPr>
                <w:rFonts w:ascii="Times New Roman" w:hAnsi="Times New Roman" w:cs="Times New Roman"/>
                <w:color w:val="000000"/>
              </w:rPr>
            </w:pPr>
            <w:r w:rsidRPr="00045DC1">
              <w:rPr>
                <w:rFonts w:ascii="Times New Roman" w:hAnsi="Times New Roman" w:cs="Times New Roman"/>
                <w:color w:val="000000"/>
              </w:rPr>
              <w:t>5</w:t>
            </w:r>
          </w:p>
        </w:tc>
      </w:tr>
      <w:tr w:rsidR="00034A87" w:rsidRPr="00045DC1" w14:paraId="2F007DA8" w14:textId="77777777" w:rsidTr="00E95DD5">
        <w:tc>
          <w:tcPr>
            <w:tcW w:w="350" w:type="pct"/>
            <w:tcBorders>
              <w:left w:val="single" w:sz="4" w:space="0" w:color="000000"/>
              <w:bottom w:val="single" w:sz="4" w:space="0" w:color="000000"/>
            </w:tcBorders>
          </w:tcPr>
          <w:p w14:paraId="5730C618"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000000"/>
            </w:tcBorders>
          </w:tcPr>
          <w:p w14:paraId="052C5925"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000000"/>
            </w:tcBorders>
          </w:tcPr>
          <w:p w14:paraId="11648C6D"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auto"/>
            </w:tcBorders>
          </w:tcPr>
          <w:p w14:paraId="596BFCF9" w14:textId="77777777" w:rsidR="00034A87" w:rsidRPr="00045DC1" w:rsidRDefault="00034A87" w:rsidP="00E95DD5">
            <w:pPr>
              <w:snapToGrid w:val="0"/>
              <w:rPr>
                <w:rFonts w:ascii="Times New Roman" w:hAnsi="Times New Roman" w:cs="Times New Roman"/>
                <w:color w:val="000000"/>
              </w:rPr>
            </w:pPr>
          </w:p>
        </w:tc>
        <w:tc>
          <w:tcPr>
            <w:tcW w:w="1161" w:type="pct"/>
            <w:tcBorders>
              <w:top w:val="single" w:sz="4" w:space="0" w:color="auto"/>
              <w:left w:val="single" w:sz="4" w:space="0" w:color="auto"/>
              <w:bottom w:val="single" w:sz="4" w:space="0" w:color="auto"/>
              <w:right w:val="single" w:sz="4" w:space="0" w:color="auto"/>
            </w:tcBorders>
          </w:tcPr>
          <w:p w14:paraId="1ED4D252" w14:textId="77777777" w:rsidR="00034A87" w:rsidRPr="00045DC1" w:rsidRDefault="00034A87" w:rsidP="00E95DD5">
            <w:pPr>
              <w:snapToGrid w:val="0"/>
              <w:rPr>
                <w:rFonts w:ascii="Times New Roman" w:hAnsi="Times New Roman" w:cs="Times New Roman"/>
                <w:color w:val="000000"/>
              </w:rPr>
            </w:pPr>
          </w:p>
          <w:p w14:paraId="659562E9" w14:textId="77777777" w:rsidR="00034A87" w:rsidRPr="00045DC1" w:rsidRDefault="00034A87" w:rsidP="00E95DD5">
            <w:pPr>
              <w:rPr>
                <w:rFonts w:ascii="Times New Roman" w:hAnsi="Times New Roman" w:cs="Times New Roman"/>
                <w:color w:val="000000"/>
              </w:rPr>
            </w:pPr>
          </w:p>
        </w:tc>
      </w:tr>
      <w:tr w:rsidR="00034A87" w:rsidRPr="00045DC1" w14:paraId="65993197" w14:textId="77777777" w:rsidTr="00E95DD5">
        <w:tc>
          <w:tcPr>
            <w:tcW w:w="350" w:type="pct"/>
            <w:tcBorders>
              <w:left w:val="single" w:sz="4" w:space="0" w:color="000000"/>
              <w:bottom w:val="single" w:sz="4" w:space="0" w:color="000000"/>
            </w:tcBorders>
          </w:tcPr>
          <w:p w14:paraId="40E156EB"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000000"/>
            </w:tcBorders>
          </w:tcPr>
          <w:p w14:paraId="1FD05AC0"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000000"/>
            </w:tcBorders>
          </w:tcPr>
          <w:p w14:paraId="17364860" w14:textId="77777777" w:rsidR="00034A87" w:rsidRPr="00045DC1" w:rsidRDefault="00034A87" w:rsidP="00E95DD5">
            <w:pPr>
              <w:snapToGrid w:val="0"/>
              <w:rPr>
                <w:rFonts w:ascii="Times New Roman" w:hAnsi="Times New Roman" w:cs="Times New Roman"/>
                <w:color w:val="000000"/>
              </w:rPr>
            </w:pPr>
          </w:p>
        </w:tc>
        <w:tc>
          <w:tcPr>
            <w:tcW w:w="1163" w:type="pct"/>
            <w:tcBorders>
              <w:left w:val="single" w:sz="4" w:space="0" w:color="000000"/>
              <w:bottom w:val="single" w:sz="4" w:space="0" w:color="000000"/>
              <w:right w:val="single" w:sz="4" w:space="0" w:color="auto"/>
            </w:tcBorders>
          </w:tcPr>
          <w:p w14:paraId="18834F70" w14:textId="77777777" w:rsidR="00034A87" w:rsidRPr="00045DC1" w:rsidRDefault="00034A87" w:rsidP="00E95DD5">
            <w:pPr>
              <w:snapToGrid w:val="0"/>
              <w:rPr>
                <w:rFonts w:ascii="Times New Roman" w:hAnsi="Times New Roman" w:cs="Times New Roman"/>
                <w:color w:val="000000"/>
              </w:rPr>
            </w:pPr>
          </w:p>
        </w:tc>
        <w:tc>
          <w:tcPr>
            <w:tcW w:w="1161" w:type="pct"/>
            <w:tcBorders>
              <w:top w:val="single" w:sz="4" w:space="0" w:color="auto"/>
              <w:left w:val="single" w:sz="4" w:space="0" w:color="auto"/>
              <w:bottom w:val="single" w:sz="4" w:space="0" w:color="auto"/>
              <w:right w:val="single" w:sz="4" w:space="0" w:color="auto"/>
            </w:tcBorders>
          </w:tcPr>
          <w:p w14:paraId="008B36E3" w14:textId="77777777" w:rsidR="00034A87" w:rsidRPr="00045DC1" w:rsidRDefault="00034A87" w:rsidP="00E95DD5">
            <w:pPr>
              <w:snapToGrid w:val="0"/>
              <w:rPr>
                <w:rFonts w:ascii="Times New Roman" w:hAnsi="Times New Roman" w:cs="Times New Roman"/>
                <w:color w:val="000000"/>
              </w:rPr>
            </w:pPr>
          </w:p>
          <w:p w14:paraId="77C5429B" w14:textId="77777777" w:rsidR="00034A87" w:rsidRPr="00045DC1" w:rsidRDefault="00034A87" w:rsidP="00E95DD5">
            <w:pPr>
              <w:rPr>
                <w:rFonts w:ascii="Times New Roman" w:hAnsi="Times New Roman" w:cs="Times New Roman"/>
                <w:color w:val="000000"/>
              </w:rPr>
            </w:pPr>
          </w:p>
        </w:tc>
      </w:tr>
      <w:tr w:rsidR="00034A87" w:rsidRPr="00045DC1" w14:paraId="0BDD929C" w14:textId="77777777"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14:paraId="411047D8"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top w:val="single" w:sz="2" w:space="0" w:color="000000"/>
              <w:left w:val="single" w:sz="2" w:space="0" w:color="000000"/>
              <w:bottom w:val="single" w:sz="2" w:space="0" w:color="000000"/>
              <w:right w:val="single" w:sz="2" w:space="0" w:color="000000"/>
            </w:tcBorders>
          </w:tcPr>
          <w:p w14:paraId="28A10914"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top w:val="single" w:sz="2" w:space="0" w:color="000000"/>
              <w:left w:val="single" w:sz="2" w:space="0" w:color="000000"/>
              <w:bottom w:val="single" w:sz="2" w:space="0" w:color="000000"/>
              <w:right w:val="single" w:sz="2" w:space="0" w:color="000000"/>
            </w:tcBorders>
          </w:tcPr>
          <w:p w14:paraId="44E6156A"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top w:val="single" w:sz="2" w:space="0" w:color="000000"/>
              <w:left w:val="single" w:sz="2" w:space="0" w:color="000000"/>
              <w:bottom w:val="single" w:sz="2" w:space="0" w:color="000000"/>
              <w:right w:val="single" w:sz="4" w:space="0" w:color="auto"/>
            </w:tcBorders>
          </w:tcPr>
          <w:p w14:paraId="49D0527B" w14:textId="77777777" w:rsidR="00034A87" w:rsidRPr="00045DC1" w:rsidRDefault="00034A87" w:rsidP="00E95DD5">
            <w:pPr>
              <w:pStyle w:val="Zawartotabeli"/>
              <w:snapToGrid w:val="0"/>
              <w:rPr>
                <w:rFonts w:ascii="Times New Roman" w:hAnsi="Times New Roman" w:cs="Times New Roman"/>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7F923C1" w14:textId="77777777" w:rsidR="00034A87" w:rsidRPr="00045DC1" w:rsidRDefault="00034A87" w:rsidP="00E95DD5">
            <w:pPr>
              <w:pStyle w:val="Zawartotabeli"/>
              <w:snapToGrid w:val="0"/>
              <w:rPr>
                <w:rFonts w:ascii="Times New Roman" w:hAnsi="Times New Roman" w:cs="Times New Roman"/>
                <w:color w:val="000000"/>
              </w:rPr>
            </w:pPr>
          </w:p>
        </w:tc>
      </w:tr>
      <w:tr w:rsidR="00034A87" w:rsidRPr="00045DC1" w14:paraId="172B68B7" w14:textId="77777777" w:rsidTr="00E95DD5">
        <w:tc>
          <w:tcPr>
            <w:tcW w:w="350" w:type="pct"/>
            <w:tcBorders>
              <w:left w:val="single" w:sz="2" w:space="0" w:color="000000"/>
              <w:bottom w:val="single" w:sz="2" w:space="0" w:color="000000"/>
            </w:tcBorders>
            <w:tcMar>
              <w:top w:w="55" w:type="dxa"/>
              <w:left w:w="55" w:type="dxa"/>
              <w:bottom w:w="55" w:type="dxa"/>
              <w:right w:w="55" w:type="dxa"/>
            </w:tcMar>
          </w:tcPr>
          <w:p w14:paraId="4E4E28F0"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2" w:space="0" w:color="000000"/>
            </w:tcBorders>
          </w:tcPr>
          <w:p w14:paraId="278556DB"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2" w:space="0" w:color="000000"/>
            </w:tcBorders>
          </w:tcPr>
          <w:p w14:paraId="4161D6F7"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4" w:space="0" w:color="auto"/>
            </w:tcBorders>
          </w:tcPr>
          <w:p w14:paraId="61809F8A" w14:textId="77777777" w:rsidR="00034A87" w:rsidRPr="00045DC1" w:rsidRDefault="00034A87" w:rsidP="00E95DD5">
            <w:pPr>
              <w:pStyle w:val="Zawartotabeli"/>
              <w:snapToGrid w:val="0"/>
              <w:rPr>
                <w:rFonts w:ascii="Times New Roman" w:hAnsi="Times New Roman" w:cs="Times New Roman"/>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E755ADC" w14:textId="77777777" w:rsidR="00034A87" w:rsidRPr="00045DC1" w:rsidRDefault="00034A87" w:rsidP="00E95DD5">
            <w:pPr>
              <w:pStyle w:val="Zawartotabeli"/>
              <w:snapToGrid w:val="0"/>
              <w:rPr>
                <w:rFonts w:ascii="Times New Roman" w:hAnsi="Times New Roman" w:cs="Times New Roman"/>
                <w:color w:val="000000"/>
              </w:rPr>
            </w:pPr>
          </w:p>
        </w:tc>
      </w:tr>
      <w:tr w:rsidR="00034A87" w:rsidRPr="00045DC1" w14:paraId="122D5E88" w14:textId="77777777" w:rsidTr="00E95DD5">
        <w:tc>
          <w:tcPr>
            <w:tcW w:w="350" w:type="pct"/>
            <w:tcBorders>
              <w:left w:val="single" w:sz="2" w:space="0" w:color="000000"/>
              <w:bottom w:val="single" w:sz="2" w:space="0" w:color="000000"/>
            </w:tcBorders>
            <w:tcMar>
              <w:top w:w="55" w:type="dxa"/>
              <w:left w:w="55" w:type="dxa"/>
              <w:bottom w:w="55" w:type="dxa"/>
              <w:right w:w="55" w:type="dxa"/>
            </w:tcMar>
          </w:tcPr>
          <w:p w14:paraId="775CF032"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2" w:space="0" w:color="000000"/>
            </w:tcBorders>
          </w:tcPr>
          <w:p w14:paraId="4377A573"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2" w:space="0" w:color="000000"/>
            </w:tcBorders>
          </w:tcPr>
          <w:p w14:paraId="60130D35" w14:textId="77777777" w:rsidR="00034A87" w:rsidRPr="00045DC1" w:rsidRDefault="00034A87" w:rsidP="00E95DD5">
            <w:pPr>
              <w:pStyle w:val="Zawartotabeli"/>
              <w:snapToGrid w:val="0"/>
              <w:rPr>
                <w:rFonts w:ascii="Times New Roman" w:hAnsi="Times New Roman" w:cs="Times New Roman"/>
                <w:color w:val="000000"/>
              </w:rPr>
            </w:pPr>
          </w:p>
        </w:tc>
        <w:tc>
          <w:tcPr>
            <w:tcW w:w="1163" w:type="pct"/>
            <w:tcBorders>
              <w:left w:val="single" w:sz="2" w:space="0" w:color="000000"/>
              <w:bottom w:val="single" w:sz="2" w:space="0" w:color="000000"/>
              <w:right w:val="single" w:sz="4" w:space="0" w:color="auto"/>
            </w:tcBorders>
          </w:tcPr>
          <w:p w14:paraId="55EEA1B0" w14:textId="77777777" w:rsidR="00034A87" w:rsidRPr="00045DC1" w:rsidRDefault="00034A87" w:rsidP="00E95DD5">
            <w:pPr>
              <w:pStyle w:val="Zawartotabeli"/>
              <w:snapToGrid w:val="0"/>
              <w:rPr>
                <w:rFonts w:ascii="Times New Roman" w:hAnsi="Times New Roman" w:cs="Times New Roman"/>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EBDCB4F" w14:textId="77777777" w:rsidR="00034A87" w:rsidRPr="00045DC1" w:rsidRDefault="00034A87" w:rsidP="00E95DD5">
            <w:pPr>
              <w:pStyle w:val="Zawartotabeli"/>
              <w:snapToGrid w:val="0"/>
              <w:rPr>
                <w:rFonts w:ascii="Times New Roman" w:hAnsi="Times New Roman" w:cs="Times New Roman"/>
                <w:color w:val="000000"/>
              </w:rPr>
            </w:pPr>
          </w:p>
        </w:tc>
      </w:tr>
    </w:tbl>
    <w:p w14:paraId="71905029" w14:textId="77777777" w:rsidR="00034A87" w:rsidRPr="00045DC1" w:rsidRDefault="00034A87" w:rsidP="00E95DD5">
      <w:pPr>
        <w:rPr>
          <w:rFonts w:ascii="Times New Roman" w:hAnsi="Times New Roman" w:cs="Times New Roman"/>
          <w:color w:val="000000"/>
        </w:rPr>
      </w:pPr>
    </w:p>
    <w:p w14:paraId="48601D0B" w14:textId="77777777" w:rsidR="00034A87" w:rsidRPr="00045DC1" w:rsidRDefault="00034A87" w:rsidP="00E95DD5">
      <w:pPr>
        <w:rPr>
          <w:rFonts w:ascii="Times New Roman" w:hAnsi="Times New Roman" w:cs="Times New Roman"/>
          <w:b/>
          <w:bCs/>
          <w:iCs/>
          <w:color w:val="000000"/>
        </w:rPr>
      </w:pPr>
      <w:r w:rsidRPr="00045DC1">
        <w:rPr>
          <w:rFonts w:ascii="Times New Roman" w:hAnsi="Times New Roman" w:cs="Times New Roman"/>
          <w:b/>
          <w:bCs/>
          <w:iCs/>
          <w:color w:val="000000"/>
        </w:rPr>
        <w:t>Wykonawca winien przedstawić wykonanie zrealizowanych robót, ściśle według wzoru. W  kol. 4 należy podać datę (dzień, m-c, rok) rozpoczęcia i zakończenia robót.</w:t>
      </w:r>
    </w:p>
    <w:p w14:paraId="2A471B6B" w14:textId="77777777" w:rsidR="00034A87" w:rsidRPr="00045DC1" w:rsidRDefault="00034A87" w:rsidP="00E95DD5">
      <w:pPr>
        <w:rPr>
          <w:rFonts w:ascii="Times New Roman" w:hAnsi="Times New Roman" w:cs="Times New Roman"/>
          <w:iCs/>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0A9080E0" w14:textId="77777777" w:rsidTr="00A747BE">
        <w:trPr>
          <w:trHeight w:val="826"/>
        </w:trPr>
        <w:tc>
          <w:tcPr>
            <w:tcW w:w="2093" w:type="pct"/>
          </w:tcPr>
          <w:p w14:paraId="04F3AB58" w14:textId="77777777" w:rsidR="00034A87" w:rsidRPr="00045DC1" w:rsidRDefault="00034A87" w:rsidP="00552279">
            <w:pPr>
              <w:spacing w:line="360" w:lineRule="auto"/>
              <w:jc w:val="center"/>
              <w:rPr>
                <w:rFonts w:ascii="Times New Roman" w:hAnsi="Times New Roman" w:cs="Times New Roman"/>
                <w:color w:val="000000"/>
              </w:rPr>
            </w:pPr>
          </w:p>
          <w:p w14:paraId="13010FC9" w14:textId="77777777" w:rsidR="00034A87" w:rsidRPr="00045DC1" w:rsidRDefault="00034A87" w:rsidP="00552279">
            <w:pPr>
              <w:spacing w:line="360" w:lineRule="auto"/>
              <w:jc w:val="center"/>
              <w:rPr>
                <w:rFonts w:ascii="Times New Roman" w:hAnsi="Times New Roman" w:cs="Times New Roman"/>
                <w:color w:val="000000"/>
              </w:rPr>
            </w:pPr>
          </w:p>
          <w:p w14:paraId="2AC74A11" w14:textId="77777777" w:rsidR="00034A87" w:rsidRPr="00045DC1" w:rsidRDefault="00034A87" w:rsidP="00552279">
            <w:pPr>
              <w:jc w:val="center"/>
              <w:rPr>
                <w:rFonts w:ascii="Times New Roman" w:hAnsi="Times New Roman" w:cs="Times New Roman"/>
                <w:color w:val="000000"/>
              </w:rPr>
            </w:pPr>
          </w:p>
          <w:p w14:paraId="3A7142EC"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dnia …… r</w:t>
            </w:r>
          </w:p>
        </w:tc>
        <w:tc>
          <w:tcPr>
            <w:tcW w:w="2907" w:type="pct"/>
            <w:vAlign w:val="bottom"/>
          </w:tcPr>
          <w:p w14:paraId="26211BEC" w14:textId="77777777" w:rsidR="00034A87" w:rsidRPr="00045DC1" w:rsidRDefault="00034A87" w:rsidP="00552279">
            <w:pPr>
              <w:spacing w:line="360" w:lineRule="auto"/>
              <w:jc w:val="center"/>
              <w:rPr>
                <w:rFonts w:ascii="Times New Roman" w:hAnsi="Times New Roman" w:cs="Times New Roman"/>
                <w:color w:val="000000"/>
              </w:rPr>
            </w:pPr>
          </w:p>
          <w:p w14:paraId="5F38EB73"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25AD75E4" w14:textId="77777777" w:rsidR="00034A87" w:rsidRPr="00045DC1" w:rsidRDefault="00034A87" w:rsidP="00552279">
            <w:pPr>
              <w:spacing w:line="360" w:lineRule="auto"/>
              <w:jc w:val="center"/>
              <w:rPr>
                <w:rFonts w:ascii="Times New Roman" w:hAnsi="Times New Roman" w:cs="Times New Roman"/>
                <w:i/>
                <w:color w:val="000000"/>
              </w:rPr>
            </w:pPr>
            <w:r w:rsidRPr="00045DC1">
              <w:rPr>
                <w:rFonts w:ascii="Times New Roman" w:hAnsi="Times New Roman" w:cs="Times New Roman"/>
                <w:i/>
                <w:color w:val="000000"/>
              </w:rPr>
              <w:t>Podpis:- imię nazwisko ,stanowisko podstawa reprezentacji</w:t>
            </w:r>
          </w:p>
        </w:tc>
      </w:tr>
    </w:tbl>
    <w:p w14:paraId="64ACCB11" w14:textId="77777777" w:rsidR="00034A87" w:rsidRPr="00045DC1" w:rsidRDefault="00034A87" w:rsidP="00E95DD5">
      <w:pPr>
        <w:rPr>
          <w:rFonts w:ascii="Times New Roman" w:hAnsi="Times New Roman" w:cs="Times New Roman"/>
          <w:b/>
          <w:bCs/>
          <w:color w:val="000000"/>
        </w:rPr>
      </w:pPr>
    </w:p>
    <w:p w14:paraId="53F74622" w14:textId="77777777" w:rsidR="00034A87" w:rsidRPr="00045DC1" w:rsidRDefault="00034A87">
      <w:pPr>
        <w:widowControl/>
        <w:suppressAutoHyphens w:val="0"/>
        <w:autoSpaceDE/>
        <w:rPr>
          <w:rFonts w:ascii="Times New Roman" w:hAnsi="Times New Roman" w:cs="Times New Roman"/>
          <w:b/>
          <w:bCs/>
          <w:color w:val="000000"/>
        </w:rPr>
      </w:pPr>
    </w:p>
    <w:p w14:paraId="504A62F6" w14:textId="77777777" w:rsidR="00034A87" w:rsidRPr="00045DC1" w:rsidRDefault="00034A87">
      <w:pPr>
        <w:widowControl/>
        <w:suppressAutoHyphens w:val="0"/>
        <w:autoSpaceDE/>
        <w:rPr>
          <w:rFonts w:ascii="Times New Roman" w:hAnsi="Times New Roman" w:cs="Times New Roman"/>
          <w:b/>
          <w:bCs/>
          <w:color w:val="000000"/>
        </w:rPr>
      </w:pPr>
    </w:p>
    <w:p w14:paraId="50C364B0" w14:textId="77777777" w:rsidR="00034A87" w:rsidRPr="00045DC1" w:rsidRDefault="00034A87">
      <w:pPr>
        <w:widowControl/>
        <w:suppressAutoHyphens w:val="0"/>
        <w:autoSpaceDE/>
        <w:rPr>
          <w:rFonts w:ascii="Times New Roman" w:hAnsi="Times New Roman" w:cs="Times New Roman"/>
          <w:b/>
          <w:bCs/>
          <w:color w:val="000000"/>
        </w:rPr>
      </w:pPr>
    </w:p>
    <w:p w14:paraId="72FA8E4C" w14:textId="77777777" w:rsidR="00034A87" w:rsidRPr="00045DC1" w:rsidRDefault="00034A87">
      <w:pPr>
        <w:widowControl/>
        <w:suppressAutoHyphens w:val="0"/>
        <w:autoSpaceDE/>
        <w:rPr>
          <w:rFonts w:ascii="Times New Roman" w:hAnsi="Times New Roman" w:cs="Times New Roman"/>
          <w:b/>
          <w:bCs/>
          <w:color w:val="000000"/>
        </w:rPr>
      </w:pPr>
    </w:p>
    <w:p w14:paraId="1131FC10" w14:textId="77777777" w:rsidR="00034A87" w:rsidRPr="00045DC1" w:rsidRDefault="00034A87">
      <w:pPr>
        <w:widowControl/>
        <w:suppressAutoHyphens w:val="0"/>
        <w:autoSpaceDE/>
        <w:rPr>
          <w:rFonts w:ascii="Times New Roman" w:hAnsi="Times New Roman" w:cs="Times New Roman"/>
          <w:b/>
          <w:bCs/>
          <w:color w:val="000000"/>
        </w:rPr>
      </w:pPr>
    </w:p>
    <w:p w14:paraId="459FAE6E" w14:textId="77777777" w:rsidR="00034A87" w:rsidRPr="00045DC1" w:rsidRDefault="00034A87">
      <w:pPr>
        <w:widowControl/>
        <w:suppressAutoHyphens w:val="0"/>
        <w:autoSpaceDE/>
        <w:rPr>
          <w:rFonts w:ascii="Times New Roman" w:hAnsi="Times New Roman" w:cs="Times New Roman"/>
          <w:b/>
          <w:bCs/>
          <w:color w:val="000000"/>
        </w:rPr>
      </w:pPr>
    </w:p>
    <w:p w14:paraId="19F389C8" w14:textId="77777777" w:rsidR="00034A87" w:rsidRPr="00045DC1" w:rsidRDefault="00034A87">
      <w:pPr>
        <w:widowControl/>
        <w:suppressAutoHyphens w:val="0"/>
        <w:autoSpaceDE/>
        <w:rPr>
          <w:rFonts w:ascii="Times New Roman" w:hAnsi="Times New Roman" w:cs="Times New Roman"/>
          <w:b/>
          <w:bCs/>
          <w:color w:val="000000"/>
        </w:rPr>
      </w:pPr>
    </w:p>
    <w:p w14:paraId="2EF96CA3" w14:textId="77777777" w:rsidR="00034A87" w:rsidRPr="00045DC1" w:rsidRDefault="00034A87">
      <w:pPr>
        <w:widowControl/>
        <w:suppressAutoHyphens w:val="0"/>
        <w:autoSpaceDE/>
        <w:rPr>
          <w:rFonts w:ascii="Times New Roman" w:hAnsi="Times New Roman" w:cs="Times New Roman"/>
          <w:b/>
          <w:bCs/>
          <w:color w:val="000000"/>
        </w:rPr>
      </w:pPr>
    </w:p>
    <w:p w14:paraId="31C97EC9" w14:textId="77777777" w:rsidR="00034A87" w:rsidRPr="00045DC1" w:rsidRDefault="00034A87" w:rsidP="00E95DD5">
      <w:pPr>
        <w:rPr>
          <w:rFonts w:ascii="Times New Roman" w:hAnsi="Times New Roman" w:cs="Times New Roman"/>
          <w:b/>
          <w:bCs/>
          <w:color w:val="000000"/>
        </w:rPr>
      </w:pPr>
    </w:p>
    <w:p w14:paraId="1A11A922" w14:textId="77777777" w:rsidR="00034A87" w:rsidRDefault="00034A87" w:rsidP="00E95DD5">
      <w:pPr>
        <w:jc w:val="right"/>
        <w:rPr>
          <w:rFonts w:ascii="Times New Roman" w:hAnsi="Times New Roman" w:cs="Times New Roman"/>
          <w:color w:val="000000"/>
        </w:rPr>
      </w:pPr>
    </w:p>
    <w:p w14:paraId="32923519" w14:textId="77777777" w:rsidR="00034A87" w:rsidRDefault="00034A87" w:rsidP="00E95DD5">
      <w:pPr>
        <w:jc w:val="right"/>
        <w:rPr>
          <w:rFonts w:ascii="Times New Roman" w:hAnsi="Times New Roman" w:cs="Times New Roman"/>
          <w:color w:val="000000"/>
        </w:rPr>
      </w:pPr>
    </w:p>
    <w:p w14:paraId="2E0BDF51" w14:textId="77777777" w:rsidR="00034A87" w:rsidRDefault="00034A87" w:rsidP="00E95DD5">
      <w:pPr>
        <w:jc w:val="right"/>
        <w:rPr>
          <w:rFonts w:ascii="Times New Roman" w:hAnsi="Times New Roman" w:cs="Times New Roman"/>
          <w:color w:val="000000"/>
        </w:rPr>
      </w:pPr>
    </w:p>
    <w:p w14:paraId="1882FB19" w14:textId="77777777" w:rsidR="00034A87" w:rsidRDefault="00034A87" w:rsidP="00E95DD5">
      <w:pPr>
        <w:jc w:val="right"/>
        <w:rPr>
          <w:rFonts w:ascii="Times New Roman" w:hAnsi="Times New Roman" w:cs="Times New Roman"/>
          <w:color w:val="000000"/>
        </w:rPr>
      </w:pPr>
    </w:p>
    <w:p w14:paraId="73E7AB4C" w14:textId="77777777" w:rsidR="00034A87" w:rsidRDefault="00034A87" w:rsidP="00E95DD5">
      <w:pPr>
        <w:jc w:val="right"/>
        <w:rPr>
          <w:rFonts w:ascii="Times New Roman" w:hAnsi="Times New Roman" w:cs="Times New Roman"/>
          <w:color w:val="000000"/>
        </w:rPr>
      </w:pPr>
    </w:p>
    <w:p w14:paraId="19A36BD0" w14:textId="77777777" w:rsidR="00034A87" w:rsidRPr="00045DC1" w:rsidRDefault="00034A87" w:rsidP="00E95DD5">
      <w:pPr>
        <w:jc w:val="right"/>
        <w:rPr>
          <w:rFonts w:ascii="Times New Roman" w:hAnsi="Times New Roman" w:cs="Times New Roman"/>
          <w:color w:val="000000"/>
        </w:rPr>
      </w:pPr>
      <w:r w:rsidRPr="00045DC1">
        <w:rPr>
          <w:rFonts w:ascii="Times New Roman" w:hAnsi="Times New Roman" w:cs="Times New Roman"/>
          <w:color w:val="000000"/>
        </w:rPr>
        <w:t>Załącznik Nr 7 do SIWZ</w:t>
      </w:r>
    </w:p>
    <w:p w14:paraId="2D6BBEF0" w14:textId="77777777" w:rsidR="00034A87" w:rsidRPr="00045DC1" w:rsidRDefault="00034A87" w:rsidP="00E95DD5">
      <w:pPr>
        <w:rPr>
          <w:rFonts w:ascii="Times New Roman" w:hAnsi="Times New Roman" w:cs="Times New Roman"/>
          <w:b/>
          <w:bCs/>
          <w:color w:val="000000"/>
        </w:rPr>
      </w:pPr>
    </w:p>
    <w:p w14:paraId="1988D5C1"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317D1B6A" w14:textId="77777777" w:rsidR="00034A87" w:rsidRPr="00045DC1" w:rsidRDefault="00034A87" w:rsidP="00E95DD5">
      <w:pPr>
        <w:rPr>
          <w:rFonts w:ascii="Times New Roman" w:hAnsi="Times New Roman" w:cs="Times New Roman"/>
          <w:color w:val="000000"/>
        </w:rPr>
      </w:pPr>
    </w:p>
    <w:p w14:paraId="2791843B"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148A934B"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Adres………………………………………. </w:t>
      </w:r>
    </w:p>
    <w:p w14:paraId="23415F24"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NIP…………………………………………. </w:t>
      </w:r>
    </w:p>
    <w:p w14:paraId="1DEBB914"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KRS ……………………………………….. </w:t>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r w:rsidRPr="00045DC1">
        <w:rPr>
          <w:rFonts w:ascii="Times New Roman" w:hAnsi="Times New Roman" w:cs="Times New Roman"/>
          <w:color w:val="000000"/>
        </w:rPr>
        <w:tab/>
      </w:r>
    </w:p>
    <w:p w14:paraId="7727F54D" w14:textId="77777777" w:rsidR="00034A87" w:rsidRPr="00045DC1" w:rsidRDefault="00034A87" w:rsidP="00E95DD5">
      <w:pPr>
        <w:jc w:val="center"/>
        <w:rPr>
          <w:rFonts w:ascii="Times New Roman" w:hAnsi="Times New Roman" w:cs="Times New Roman"/>
          <w:color w:val="000000"/>
        </w:rPr>
      </w:pPr>
    </w:p>
    <w:p w14:paraId="52FA7E49" w14:textId="77777777" w:rsidR="00034A87" w:rsidRPr="00045DC1" w:rsidRDefault="00034A87" w:rsidP="00E95DD5">
      <w:pPr>
        <w:jc w:val="center"/>
        <w:rPr>
          <w:rFonts w:ascii="Times New Roman" w:hAnsi="Times New Roman" w:cs="Times New Roman"/>
          <w:color w:val="000000"/>
        </w:rPr>
      </w:pPr>
    </w:p>
    <w:p w14:paraId="6ECBA556" w14:textId="77777777" w:rsidR="00034A87" w:rsidRPr="00045DC1" w:rsidRDefault="00034A87" w:rsidP="00CA17C4">
      <w:pPr>
        <w:jc w:val="center"/>
        <w:rPr>
          <w:rFonts w:ascii="Times New Roman" w:hAnsi="Times New Roman" w:cs="Times New Roman"/>
          <w:color w:val="000000"/>
        </w:rPr>
      </w:pPr>
      <w:r w:rsidRPr="00045DC1">
        <w:rPr>
          <w:rFonts w:ascii="Times New Roman" w:hAnsi="Times New Roman" w:cs="Times New Roman"/>
          <w:color w:val="000000"/>
        </w:rPr>
        <w:t>WYKAZ OSÓB SKIEROWANYCH DO REALIZACJI ZAMÓWIENIA ODPOWIEDZIALNYCH ZA KONTROLĘ JAKOŚCI I KIEROWANIE ROBOTAMI BUDOWLANYMI</w:t>
      </w:r>
    </w:p>
    <w:p w14:paraId="1592C6E3" w14:textId="77777777" w:rsidR="00034A87" w:rsidRPr="00045DC1" w:rsidRDefault="00034A87" w:rsidP="00CA17C4">
      <w:pPr>
        <w:spacing w:line="200" w:lineRule="atLeast"/>
        <w:rPr>
          <w:rFonts w:ascii="Times New Roman" w:hAnsi="Times New Roman" w:cs="Times New Roman"/>
          <w:b/>
          <w:i/>
          <w:color w:val="C00000"/>
        </w:rPr>
      </w:pPr>
      <w:r w:rsidRPr="00045DC1">
        <w:rPr>
          <w:rFonts w:ascii="Times New Roman" w:hAnsi="Times New Roman" w:cs="Times New Roman"/>
          <w:b/>
          <w:i/>
        </w:rPr>
        <w:t>(spełniających wymagania określone w</w:t>
      </w:r>
      <w:r w:rsidRPr="00045DC1">
        <w:rPr>
          <w:rFonts w:ascii="Times New Roman" w:hAnsi="Times New Roman" w:cs="Times New Roman"/>
          <w:b/>
          <w:i/>
          <w:color w:val="C00000"/>
        </w:rPr>
        <w:t xml:space="preserve"> </w:t>
      </w:r>
      <w:r w:rsidRPr="00045DC1">
        <w:rPr>
          <w:rFonts w:ascii="Times New Roman" w:hAnsi="Times New Roman" w:cs="Times New Roman"/>
          <w:b/>
          <w:i/>
        </w:rPr>
        <w:t>specyfikacji istotnych warunków zamówienia)</w:t>
      </w:r>
    </w:p>
    <w:p w14:paraId="753B8E5C" w14:textId="4DC1D427" w:rsidR="00E60B1B" w:rsidRPr="00E60B1B" w:rsidRDefault="00E60B1B" w:rsidP="00E60B1B">
      <w:pPr>
        <w:jc w:val="both"/>
        <w:rPr>
          <w:rFonts w:ascii="Times New Roman" w:hAnsi="Times New Roman" w:cs="Times New Roman"/>
          <w:bCs/>
          <w:color w:val="000000"/>
        </w:rPr>
      </w:pPr>
      <w:r w:rsidRPr="00E60B1B">
        <w:rPr>
          <w:rFonts w:ascii="Times New Roman" w:hAnsi="Times New Roman" w:cs="Times New Roman"/>
          <w:b/>
          <w:bCs/>
          <w:i/>
          <w:color w:val="000000"/>
        </w:rPr>
        <w:t xml:space="preserve">Dotyczy: postępowania przetargowego na: </w:t>
      </w:r>
      <w:r w:rsidRPr="00E60B1B">
        <w:rPr>
          <w:rFonts w:ascii="Times New Roman" w:hAnsi="Times New Roman" w:cs="Times New Roman"/>
          <w:bCs/>
          <w:color w:val="000000"/>
        </w:rPr>
        <w:t>„ Przebudow</w:t>
      </w:r>
      <w:r>
        <w:rPr>
          <w:rFonts w:ascii="Times New Roman" w:hAnsi="Times New Roman" w:cs="Times New Roman"/>
          <w:bCs/>
          <w:color w:val="000000"/>
        </w:rPr>
        <w:t>ę</w:t>
      </w:r>
      <w:r w:rsidRPr="00E60B1B">
        <w:rPr>
          <w:rFonts w:ascii="Times New Roman" w:hAnsi="Times New Roman" w:cs="Times New Roman"/>
          <w:bCs/>
          <w:color w:val="000000"/>
        </w:rPr>
        <w:t xml:space="preserve"> drogi wewnętrznej Bolków-Nietuszyna od km 0+000 do km 1+798 ( Etap II – od km 1+122 do km 1+798 wraz z przebudową do parametrów zjazdu publicznego istniejącego zjazdu na drogę krajową nr 45 ) </w:t>
      </w:r>
    </w:p>
    <w:p w14:paraId="704065E9" w14:textId="61F4F35A" w:rsidR="00034A87" w:rsidRDefault="00034A87" w:rsidP="002D2C58">
      <w:pPr>
        <w:tabs>
          <w:tab w:val="left" w:pos="2865"/>
          <w:tab w:val="center" w:pos="4536"/>
        </w:tabs>
        <w:rPr>
          <w:rFonts w:ascii="Times New Roman" w:hAnsi="Times New Roman" w:cs="Times New Roman"/>
          <w:color w:val="000000"/>
        </w:rPr>
      </w:pPr>
    </w:p>
    <w:p w14:paraId="719290E8" w14:textId="77777777" w:rsidR="00034A87" w:rsidRDefault="00034A87" w:rsidP="002D2C58">
      <w:pPr>
        <w:tabs>
          <w:tab w:val="left" w:pos="2865"/>
          <w:tab w:val="center" w:pos="4536"/>
        </w:tabs>
        <w:rPr>
          <w:rFonts w:ascii="Times New Roman" w:hAnsi="Times New Roman" w:cs="Times New Roman"/>
          <w:color w:val="000000"/>
        </w:rPr>
      </w:pPr>
      <w:r>
        <w:rPr>
          <w:rFonts w:ascii="Times New Roman" w:hAnsi="Times New Roman" w:cs="Times New Roman"/>
          <w:color w:val="000000"/>
        </w:rPr>
        <w:tab/>
        <w:t>KIEROWNIK BUDOWY</w:t>
      </w:r>
    </w:p>
    <w:p w14:paraId="5EC19B29" w14:textId="77777777" w:rsidR="00034A87" w:rsidRPr="00045DC1" w:rsidRDefault="00034A87" w:rsidP="004E75AE">
      <w:pPr>
        <w:rPr>
          <w:rFonts w:ascii="Times New Roman" w:hAnsi="Times New Roman" w:cs="Times New Roman"/>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83"/>
        <w:gridCol w:w="1570"/>
        <w:gridCol w:w="3526"/>
        <w:gridCol w:w="1979"/>
        <w:gridCol w:w="1752"/>
      </w:tblGrid>
      <w:tr w:rsidR="00034A87" w:rsidRPr="00045DC1" w14:paraId="655B1E5C" w14:textId="77777777" w:rsidTr="00E32E4A">
        <w:trPr>
          <w:trHeight w:val="1020"/>
          <w:tblHeader/>
        </w:trPr>
        <w:tc>
          <w:tcPr>
            <w:tcW w:w="0" w:type="auto"/>
            <w:tcBorders>
              <w:top w:val="single" w:sz="2" w:space="0" w:color="000000"/>
              <w:left w:val="single" w:sz="2" w:space="0" w:color="000000"/>
              <w:bottom w:val="single" w:sz="2" w:space="0" w:color="000000"/>
            </w:tcBorders>
          </w:tcPr>
          <w:p w14:paraId="446A5AFF" w14:textId="77777777" w:rsidR="00034A87" w:rsidRPr="00045DC1" w:rsidRDefault="00034A87" w:rsidP="00E95DD5">
            <w:pPr>
              <w:snapToGrid w:val="0"/>
              <w:rPr>
                <w:rFonts w:ascii="Times New Roman" w:hAnsi="Times New Roman" w:cs="Times New Roman"/>
                <w:iCs/>
                <w:color w:val="000000"/>
                <w:sz w:val="20"/>
                <w:szCs w:val="20"/>
              </w:rPr>
            </w:pPr>
            <w:r w:rsidRPr="00045DC1">
              <w:rPr>
                <w:rFonts w:ascii="Times New Roman" w:hAnsi="Times New Roman" w:cs="Times New Roman"/>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14:paraId="3F31C014" w14:textId="77777777" w:rsidR="00034A87" w:rsidRPr="00045DC1" w:rsidRDefault="00034A87" w:rsidP="00E95DD5">
            <w:pPr>
              <w:snapToGrid w:val="0"/>
              <w:rPr>
                <w:rFonts w:ascii="Times New Roman" w:hAnsi="Times New Roman" w:cs="Times New Roman"/>
                <w:iCs/>
                <w:color w:val="000000"/>
                <w:sz w:val="20"/>
                <w:szCs w:val="20"/>
              </w:rPr>
            </w:pPr>
            <w:r w:rsidRPr="00045DC1">
              <w:rPr>
                <w:rFonts w:ascii="Times New Roman" w:hAnsi="Times New Roman" w:cs="Times New Roman"/>
                <w:iCs/>
                <w:color w:val="000000"/>
                <w:sz w:val="20"/>
                <w:szCs w:val="20"/>
              </w:rPr>
              <w:t>Imię i nazwisko</w:t>
            </w:r>
          </w:p>
        </w:tc>
        <w:tc>
          <w:tcPr>
            <w:tcW w:w="3544" w:type="dxa"/>
            <w:tcBorders>
              <w:top w:val="single" w:sz="2" w:space="0" w:color="000000"/>
              <w:left w:val="single" w:sz="2" w:space="0" w:color="000000"/>
              <w:bottom w:val="single" w:sz="2" w:space="0" w:color="000000"/>
            </w:tcBorders>
          </w:tcPr>
          <w:p w14:paraId="72A29821" w14:textId="77777777" w:rsidR="00034A87" w:rsidRPr="00045DC1" w:rsidRDefault="00034A87" w:rsidP="00E95DD5">
            <w:pPr>
              <w:snapToGrid w:val="0"/>
              <w:rPr>
                <w:rFonts w:ascii="Times New Roman" w:hAnsi="Times New Roman" w:cs="Times New Roman"/>
                <w:iCs/>
                <w:color w:val="000000"/>
                <w:sz w:val="20"/>
                <w:szCs w:val="20"/>
              </w:rPr>
            </w:pPr>
            <w:r w:rsidRPr="00045DC1">
              <w:rPr>
                <w:rFonts w:ascii="Times New Roman" w:hAnsi="Times New Roman" w:cs="Times New Roman"/>
                <w:iCs/>
                <w:color w:val="000000"/>
                <w:sz w:val="20"/>
                <w:szCs w:val="20"/>
              </w:rPr>
              <w:t>Kwalifikacje zawodowe- Nr uprawnień budowlanych wraz z ich szczegółowym zakresem oraz data wydania uprawnień i nazwą organu, który  je nadał</w:t>
            </w:r>
          </w:p>
        </w:tc>
        <w:tc>
          <w:tcPr>
            <w:tcW w:w="1984" w:type="dxa"/>
            <w:tcBorders>
              <w:top w:val="single" w:sz="2" w:space="0" w:color="000000"/>
              <w:left w:val="single" w:sz="2" w:space="0" w:color="000000"/>
              <w:bottom w:val="single" w:sz="2" w:space="0" w:color="000000"/>
            </w:tcBorders>
          </w:tcPr>
          <w:p w14:paraId="62B31429" w14:textId="77777777" w:rsidR="00034A87" w:rsidRPr="00045DC1" w:rsidRDefault="00034A87" w:rsidP="00E95DD5">
            <w:pPr>
              <w:snapToGrid w:val="0"/>
              <w:rPr>
                <w:rFonts w:ascii="Times New Roman" w:hAnsi="Times New Roman" w:cs="Times New Roman"/>
                <w:iCs/>
                <w:color w:val="000000"/>
                <w:sz w:val="20"/>
                <w:szCs w:val="20"/>
              </w:rPr>
            </w:pPr>
            <w:r w:rsidRPr="00045DC1">
              <w:rPr>
                <w:rFonts w:ascii="Times New Roman" w:hAnsi="Times New Roman" w:cs="Times New Roman"/>
                <w:iCs/>
                <w:color w:val="000000"/>
                <w:sz w:val="20"/>
                <w:szCs w:val="20"/>
              </w:rPr>
              <w:t>Zakres wykonywanych czynności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14:paraId="0B195193" w14:textId="77777777" w:rsidR="00034A87" w:rsidRPr="00045DC1" w:rsidRDefault="00034A87" w:rsidP="00E95DD5">
            <w:pPr>
              <w:snapToGrid w:val="0"/>
              <w:rPr>
                <w:rFonts w:ascii="Times New Roman" w:hAnsi="Times New Roman" w:cs="Times New Roman"/>
                <w:iCs/>
                <w:color w:val="000000"/>
                <w:sz w:val="20"/>
                <w:szCs w:val="20"/>
              </w:rPr>
            </w:pPr>
            <w:r w:rsidRPr="00045DC1">
              <w:rPr>
                <w:rFonts w:ascii="Times New Roman" w:hAnsi="Times New Roman" w:cs="Times New Roman"/>
                <w:iCs/>
                <w:color w:val="000000"/>
                <w:sz w:val="20"/>
                <w:szCs w:val="20"/>
              </w:rPr>
              <w:t xml:space="preserve">Informacja o podstawie dysponowania osobą, np.: </w:t>
            </w:r>
            <w:r w:rsidRPr="00045DC1">
              <w:rPr>
                <w:rFonts w:ascii="Times New Roman" w:hAnsi="Times New Roman" w:cs="Times New Roman"/>
                <w:b/>
                <w:iCs/>
                <w:color w:val="000000"/>
                <w:sz w:val="16"/>
                <w:szCs w:val="16"/>
              </w:rPr>
              <w:t>umowa o pracę, umowa zlecenie, umowa o dzieło, zobowiązanie innych podmiotów do oddania osoby do dyspozycji wykonawcy.</w:t>
            </w:r>
          </w:p>
        </w:tc>
      </w:tr>
      <w:tr w:rsidR="00034A87" w:rsidRPr="00045DC1" w14:paraId="028AC945" w14:textId="77777777" w:rsidTr="00E32E4A">
        <w:trPr>
          <w:trHeight w:val="384"/>
        </w:trPr>
        <w:tc>
          <w:tcPr>
            <w:tcW w:w="0" w:type="auto"/>
            <w:tcBorders>
              <w:top w:val="single" w:sz="2" w:space="0" w:color="000000"/>
              <w:left w:val="single" w:sz="2" w:space="0" w:color="000000"/>
              <w:bottom w:val="single" w:sz="2" w:space="0" w:color="000000"/>
            </w:tcBorders>
          </w:tcPr>
          <w:p w14:paraId="73A8A4D5" w14:textId="77777777" w:rsidR="00034A87" w:rsidRPr="00045DC1" w:rsidRDefault="00034A87" w:rsidP="00E95DD5">
            <w:pPr>
              <w:snapToGrid w:val="0"/>
              <w:rPr>
                <w:rFonts w:ascii="Times New Roman" w:hAnsi="Times New Roman" w:cs="Times New Roman"/>
                <w:color w:val="000000"/>
                <w:sz w:val="20"/>
                <w:szCs w:val="20"/>
              </w:rPr>
            </w:pPr>
          </w:p>
          <w:p w14:paraId="27C8716C" w14:textId="77777777" w:rsidR="00034A87" w:rsidRPr="00045DC1" w:rsidRDefault="00034A87" w:rsidP="00E95DD5">
            <w:pPr>
              <w:snapToGrid w:val="0"/>
              <w:rPr>
                <w:rFonts w:ascii="Times New Roman" w:hAnsi="Times New Roman" w:cs="Times New Roman"/>
                <w:color w:val="000000"/>
                <w:sz w:val="20"/>
                <w:szCs w:val="20"/>
              </w:rPr>
            </w:pPr>
            <w:r w:rsidRPr="00045DC1">
              <w:rPr>
                <w:rFonts w:ascii="Times New Roman" w:hAnsi="Times New Roman" w:cs="Times New Roman"/>
                <w:color w:val="000000"/>
                <w:sz w:val="20"/>
                <w:szCs w:val="20"/>
              </w:rPr>
              <w:t>1.</w:t>
            </w:r>
          </w:p>
          <w:p w14:paraId="4FB40164" w14:textId="77777777" w:rsidR="00034A87" w:rsidRPr="00045DC1" w:rsidRDefault="00034A87" w:rsidP="00E95DD5">
            <w:pPr>
              <w:snapToGrid w:val="0"/>
              <w:rPr>
                <w:rFonts w:ascii="Times New Roman" w:hAnsi="Times New Roman" w:cs="Times New Roman"/>
                <w:color w:val="000000"/>
                <w:sz w:val="20"/>
                <w:szCs w:val="20"/>
              </w:rPr>
            </w:pPr>
          </w:p>
          <w:p w14:paraId="47A64C45" w14:textId="77777777" w:rsidR="00034A87" w:rsidRPr="00045DC1" w:rsidRDefault="00034A87" w:rsidP="00E95DD5">
            <w:pPr>
              <w:snapToGrid w:val="0"/>
              <w:rPr>
                <w:rFonts w:ascii="Times New Roman" w:hAnsi="Times New Roman" w:cs="Times New Roman"/>
                <w:color w:val="000000"/>
                <w:sz w:val="20"/>
                <w:szCs w:val="20"/>
              </w:rPr>
            </w:pPr>
          </w:p>
          <w:p w14:paraId="51C8BEF8" w14:textId="77777777" w:rsidR="00034A87" w:rsidRPr="00045DC1" w:rsidRDefault="00034A87" w:rsidP="00E95DD5">
            <w:pPr>
              <w:snapToGrid w:val="0"/>
              <w:rPr>
                <w:rFonts w:ascii="Times New Roman" w:hAnsi="Times New Roman" w:cs="Times New Roman"/>
                <w:color w:val="000000"/>
                <w:sz w:val="20"/>
                <w:szCs w:val="20"/>
              </w:rPr>
            </w:pPr>
          </w:p>
          <w:p w14:paraId="1D530A03" w14:textId="77777777" w:rsidR="00034A87" w:rsidRPr="00045DC1" w:rsidRDefault="00034A87" w:rsidP="00E95DD5">
            <w:pPr>
              <w:snapToGrid w:val="0"/>
              <w:rPr>
                <w:rFonts w:ascii="Times New Roman" w:hAnsi="Times New Roman" w:cs="Times New Roman"/>
                <w:color w:val="000000"/>
                <w:sz w:val="20"/>
                <w:szCs w:val="20"/>
              </w:rPr>
            </w:pPr>
          </w:p>
          <w:p w14:paraId="15B3C75F" w14:textId="77777777" w:rsidR="00034A87" w:rsidRPr="00045DC1" w:rsidRDefault="00034A87" w:rsidP="00E95DD5">
            <w:pPr>
              <w:snapToGrid w:val="0"/>
              <w:rPr>
                <w:rFonts w:ascii="Times New Roman" w:hAnsi="Times New Roman" w:cs="Times New Roman"/>
                <w:color w:val="000000"/>
                <w:sz w:val="20"/>
                <w:szCs w:val="20"/>
              </w:rPr>
            </w:pPr>
          </w:p>
          <w:p w14:paraId="2CF4366B" w14:textId="77777777" w:rsidR="00034A87" w:rsidRPr="00045DC1" w:rsidRDefault="00034A87" w:rsidP="00E95DD5">
            <w:pPr>
              <w:snapToGrid w:val="0"/>
              <w:rPr>
                <w:rFonts w:ascii="Times New Roman" w:hAnsi="Times New Roman" w:cs="Times New Roman"/>
                <w:color w:val="000000"/>
                <w:sz w:val="20"/>
                <w:szCs w:val="20"/>
              </w:rPr>
            </w:pPr>
          </w:p>
          <w:p w14:paraId="2FD87579" w14:textId="77777777" w:rsidR="00034A87" w:rsidRPr="00045DC1" w:rsidRDefault="00034A87" w:rsidP="00E95DD5">
            <w:pPr>
              <w:snapToGrid w:val="0"/>
              <w:rPr>
                <w:rFonts w:ascii="Times New Roman" w:hAnsi="Times New Roman" w:cs="Times New Roman"/>
                <w:color w:val="000000"/>
                <w:sz w:val="20"/>
                <w:szCs w:val="20"/>
              </w:rPr>
            </w:pPr>
          </w:p>
        </w:tc>
        <w:tc>
          <w:tcPr>
            <w:tcW w:w="1576" w:type="dxa"/>
            <w:tcBorders>
              <w:top w:val="single" w:sz="2" w:space="0" w:color="000000"/>
              <w:left w:val="single" w:sz="2" w:space="0" w:color="000000"/>
              <w:bottom w:val="single" w:sz="2" w:space="0" w:color="000000"/>
              <w:right w:val="single" w:sz="2" w:space="0" w:color="000000"/>
            </w:tcBorders>
          </w:tcPr>
          <w:p w14:paraId="1E1F6B31" w14:textId="77777777" w:rsidR="00034A87" w:rsidRPr="00045DC1" w:rsidRDefault="00034A87" w:rsidP="00E95DD5">
            <w:pPr>
              <w:snapToGrid w:val="0"/>
              <w:rPr>
                <w:rFonts w:ascii="Times New Roman" w:hAnsi="Times New Roman" w:cs="Times New Roman"/>
                <w:color w:val="000000"/>
                <w:sz w:val="20"/>
                <w:szCs w:val="20"/>
              </w:rPr>
            </w:pPr>
          </w:p>
          <w:p w14:paraId="365FEE2C" w14:textId="77777777" w:rsidR="00034A87" w:rsidRPr="00045DC1" w:rsidRDefault="00034A87" w:rsidP="00E95DD5">
            <w:pPr>
              <w:snapToGrid w:val="0"/>
              <w:rPr>
                <w:rFonts w:ascii="Times New Roman" w:hAnsi="Times New Roman" w:cs="Times New Roman"/>
                <w:color w:val="000000"/>
                <w:sz w:val="20"/>
                <w:szCs w:val="20"/>
              </w:rPr>
            </w:pPr>
          </w:p>
          <w:p w14:paraId="1940F0BE" w14:textId="77777777" w:rsidR="00034A87" w:rsidRPr="00045DC1" w:rsidRDefault="00034A87" w:rsidP="00E95DD5">
            <w:pPr>
              <w:snapToGrid w:val="0"/>
              <w:rPr>
                <w:rFonts w:ascii="Times New Roman" w:hAnsi="Times New Roman" w:cs="Times New Roman"/>
                <w:color w:val="000000"/>
                <w:sz w:val="20"/>
                <w:szCs w:val="20"/>
              </w:rPr>
            </w:pPr>
          </w:p>
          <w:p w14:paraId="6B606BEF" w14:textId="77777777" w:rsidR="00034A87" w:rsidRPr="00045DC1" w:rsidRDefault="00034A87" w:rsidP="00E95DD5">
            <w:pPr>
              <w:snapToGrid w:val="0"/>
              <w:rPr>
                <w:rFonts w:ascii="Times New Roman" w:hAnsi="Times New Roman" w:cs="Times New Roman"/>
                <w:color w:val="000000"/>
                <w:sz w:val="20"/>
                <w:szCs w:val="20"/>
              </w:rPr>
            </w:pPr>
          </w:p>
          <w:p w14:paraId="6D199187" w14:textId="77777777" w:rsidR="00034A87" w:rsidRPr="00045DC1" w:rsidRDefault="00034A87" w:rsidP="00E95DD5">
            <w:pPr>
              <w:snapToGrid w:val="0"/>
              <w:rPr>
                <w:rFonts w:ascii="Times New Roman" w:hAnsi="Times New Roman" w:cs="Times New Roman"/>
                <w:color w:val="000000"/>
                <w:sz w:val="20"/>
                <w:szCs w:val="20"/>
              </w:rPr>
            </w:pPr>
          </w:p>
          <w:p w14:paraId="08F0E2DB" w14:textId="77777777" w:rsidR="00034A87" w:rsidRPr="00045DC1" w:rsidRDefault="00034A87" w:rsidP="00E95DD5">
            <w:pPr>
              <w:snapToGrid w:val="0"/>
              <w:rPr>
                <w:rFonts w:ascii="Times New Roman" w:hAnsi="Times New Roman" w:cs="Times New Roman"/>
                <w:color w:val="000000"/>
                <w:sz w:val="20"/>
                <w:szCs w:val="20"/>
              </w:rPr>
            </w:pPr>
          </w:p>
          <w:p w14:paraId="1C3B93F3" w14:textId="77777777" w:rsidR="00034A87" w:rsidRPr="00045DC1" w:rsidRDefault="00034A87" w:rsidP="00E95DD5">
            <w:pPr>
              <w:snapToGrid w:val="0"/>
              <w:rPr>
                <w:rFonts w:ascii="Times New Roman" w:hAnsi="Times New Roman" w:cs="Times New Roman"/>
                <w:color w:val="000000"/>
                <w:sz w:val="20"/>
                <w:szCs w:val="20"/>
              </w:rPr>
            </w:pPr>
          </w:p>
          <w:p w14:paraId="34A78115" w14:textId="77777777" w:rsidR="00034A87" w:rsidRPr="00045DC1" w:rsidRDefault="00034A87" w:rsidP="00E95DD5">
            <w:pPr>
              <w:snapToGrid w:val="0"/>
              <w:rPr>
                <w:rFonts w:ascii="Times New Roman" w:hAnsi="Times New Roman" w:cs="Times New Roman"/>
                <w:color w:val="000000"/>
                <w:sz w:val="20"/>
                <w:szCs w:val="20"/>
              </w:rPr>
            </w:pPr>
          </w:p>
        </w:tc>
        <w:tc>
          <w:tcPr>
            <w:tcW w:w="3544" w:type="dxa"/>
            <w:tcBorders>
              <w:top w:val="single" w:sz="2" w:space="0" w:color="000000"/>
              <w:left w:val="single" w:sz="2" w:space="0" w:color="000000"/>
              <w:bottom w:val="single" w:sz="2" w:space="0" w:color="000000"/>
            </w:tcBorders>
          </w:tcPr>
          <w:p w14:paraId="190FD820" w14:textId="77777777" w:rsidR="00034A87" w:rsidRPr="00045DC1" w:rsidRDefault="00034A87" w:rsidP="001861A8">
            <w:pPr>
              <w:rPr>
                <w:rFonts w:ascii="Times New Roman" w:hAnsi="Times New Roman" w:cs="Times New Roman"/>
                <w:color w:val="000000"/>
                <w:sz w:val="20"/>
                <w:szCs w:val="20"/>
              </w:rPr>
            </w:pPr>
          </w:p>
          <w:p w14:paraId="0FE300C5" w14:textId="77777777" w:rsidR="00034A87" w:rsidRPr="00045DC1" w:rsidRDefault="00034A87" w:rsidP="001861A8">
            <w:pPr>
              <w:rPr>
                <w:rFonts w:ascii="Times New Roman" w:hAnsi="Times New Roman" w:cs="Times New Roman"/>
                <w:color w:val="000000"/>
                <w:sz w:val="20"/>
                <w:szCs w:val="20"/>
              </w:rPr>
            </w:pPr>
            <w:r w:rsidRPr="00045DC1">
              <w:rPr>
                <w:rFonts w:ascii="Times New Roman" w:hAnsi="Times New Roman" w:cs="Times New Roman"/>
                <w:color w:val="000000"/>
                <w:sz w:val="20"/>
                <w:szCs w:val="20"/>
              </w:rPr>
              <w:t xml:space="preserve"> </w:t>
            </w:r>
          </w:p>
        </w:tc>
        <w:tc>
          <w:tcPr>
            <w:tcW w:w="1984" w:type="dxa"/>
            <w:tcBorders>
              <w:top w:val="single" w:sz="2" w:space="0" w:color="000000"/>
              <w:left w:val="single" w:sz="2" w:space="0" w:color="000000"/>
              <w:bottom w:val="single" w:sz="2" w:space="0" w:color="000000"/>
            </w:tcBorders>
          </w:tcPr>
          <w:p w14:paraId="12A14170" w14:textId="77777777" w:rsidR="00034A87" w:rsidRPr="00045DC1" w:rsidRDefault="00034A87" w:rsidP="00E95DD5">
            <w:pPr>
              <w:snapToGrid w:val="0"/>
              <w:rPr>
                <w:rFonts w:ascii="Times New Roman" w:hAnsi="Times New Roman" w:cs="Times New Roman"/>
                <w:color w:val="000000"/>
              </w:rPr>
            </w:pPr>
          </w:p>
        </w:tc>
        <w:tc>
          <w:tcPr>
            <w:tcW w:w="1756" w:type="dxa"/>
            <w:tcBorders>
              <w:top w:val="single" w:sz="2" w:space="0" w:color="000000"/>
              <w:left w:val="single" w:sz="2" w:space="0" w:color="000000"/>
              <w:bottom w:val="single" w:sz="2" w:space="0" w:color="000000"/>
              <w:right w:val="single" w:sz="4" w:space="0" w:color="000000"/>
            </w:tcBorders>
          </w:tcPr>
          <w:p w14:paraId="4F581E2F" w14:textId="77777777" w:rsidR="00034A87" w:rsidRPr="00045DC1" w:rsidRDefault="00034A87" w:rsidP="00E95DD5">
            <w:pPr>
              <w:snapToGrid w:val="0"/>
              <w:rPr>
                <w:rFonts w:ascii="Times New Roman" w:hAnsi="Times New Roman" w:cs="Times New Roman"/>
                <w:color w:val="000000"/>
              </w:rPr>
            </w:pPr>
          </w:p>
        </w:tc>
      </w:tr>
    </w:tbl>
    <w:p w14:paraId="21580787" w14:textId="77777777" w:rsidR="00034A87" w:rsidRDefault="00034A87" w:rsidP="002D2C58">
      <w:pPr>
        <w:jc w:val="center"/>
        <w:rPr>
          <w:rFonts w:ascii="Times New Roman" w:hAnsi="Times New Roman" w:cs="Times New Roman"/>
          <w:color w:val="000000"/>
        </w:rPr>
      </w:pPr>
    </w:p>
    <w:p w14:paraId="49258702" w14:textId="77777777" w:rsidR="007E2857" w:rsidRDefault="00034A87" w:rsidP="007E2857">
      <w:pPr>
        <w:rPr>
          <w:rFonts w:ascii="Times New Roman" w:hAnsi="Times New Roman" w:cs="Times New Roman"/>
          <w:color w:val="000000"/>
        </w:rPr>
      </w:pPr>
      <w:r w:rsidRPr="00045DC1">
        <w:rPr>
          <w:rFonts w:ascii="Times New Roman" w:hAnsi="Times New Roman" w:cs="Times New Roman"/>
          <w:color w:val="000000"/>
        </w:rPr>
        <w:t xml:space="preserve">Uwaga: </w:t>
      </w:r>
      <w:r w:rsidRPr="00045DC1">
        <w:rPr>
          <w:rFonts w:ascii="Times New Roman" w:hAnsi="Times New Roman" w:cs="Times New Roman"/>
          <w:iCs/>
          <w:color w:val="000000"/>
        </w:rPr>
        <w:t>Do wykazu należy załączyć oświadczenie</w:t>
      </w:r>
      <w:r w:rsidRPr="00045DC1">
        <w:rPr>
          <w:rFonts w:ascii="Times New Roman" w:hAnsi="Times New Roman" w:cs="Times New Roman"/>
          <w:color w:val="000000"/>
        </w:rPr>
        <w:t xml:space="preserve"> wykonawcy na temat kwalifikacji kadry kierowniczej.</w:t>
      </w:r>
    </w:p>
    <w:p w14:paraId="3FB934B7" w14:textId="77777777" w:rsidR="00034A87" w:rsidRPr="007E2857" w:rsidRDefault="00034A87" w:rsidP="007E2857">
      <w:pPr>
        <w:rPr>
          <w:rFonts w:ascii="Times New Roman" w:hAnsi="Times New Roman" w:cs="Times New Roman"/>
          <w:color w:val="000000"/>
        </w:rPr>
      </w:pPr>
      <w:r>
        <w:rPr>
          <w:rFonts w:ascii="Times New Roman" w:hAnsi="Times New Roman" w:cs="Times New Roman"/>
          <w:color w:val="000000"/>
        </w:rPr>
        <w:t xml:space="preserve">Z wypełnionego przez Wykonawcę powyższego załącznika musi wyraźnie i jednoznacznie </w:t>
      </w:r>
      <w:r>
        <w:rPr>
          <w:rFonts w:ascii="Times New Roman" w:hAnsi="Times New Roman" w:cs="Times New Roman"/>
          <w:color w:val="000000"/>
        </w:rPr>
        <w:lastRenderedPageBreak/>
        <w:t>wynikać s</w:t>
      </w:r>
      <w:r w:rsidR="00A52D88">
        <w:rPr>
          <w:rFonts w:ascii="Times New Roman" w:hAnsi="Times New Roman" w:cs="Times New Roman"/>
          <w:color w:val="000000"/>
        </w:rPr>
        <w:t xml:space="preserve">pełnienie  warunku określonego – Rozdział </w:t>
      </w:r>
      <w:r w:rsidR="00D6789B">
        <w:rPr>
          <w:rFonts w:ascii="Times New Roman" w:hAnsi="Times New Roman" w:cs="Times New Roman"/>
          <w:color w:val="000000"/>
        </w:rPr>
        <w:t>VI pkt.1,p</w:t>
      </w:r>
      <w:r w:rsidR="00A52D88">
        <w:rPr>
          <w:rFonts w:ascii="Times New Roman" w:hAnsi="Times New Roman" w:cs="Times New Roman"/>
          <w:color w:val="000000"/>
        </w:rPr>
        <w:t>pkt.2.c2</w:t>
      </w:r>
      <w:r w:rsidR="00D6789B">
        <w:rPr>
          <w:rFonts w:ascii="Times New Roman" w:hAnsi="Times New Roman" w:cs="Times New Roman"/>
          <w:color w:val="000000"/>
        </w:rPr>
        <w:t xml:space="preserve"> </w:t>
      </w:r>
      <w:r>
        <w:rPr>
          <w:rFonts w:ascii="Times New Roman" w:hAnsi="Times New Roman" w:cs="Times New Roman"/>
          <w:color w:val="000000"/>
        </w:rPr>
        <w:t>SIWZ.</w:t>
      </w:r>
    </w:p>
    <w:p w14:paraId="3F2813EB"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ab/>
      </w:r>
    </w:p>
    <w:tbl>
      <w:tblPr>
        <w:tblW w:w="5001" w:type="pct"/>
        <w:tblLook w:val="00A0" w:firstRow="1" w:lastRow="0" w:firstColumn="1" w:lastColumn="0" w:noHBand="0" w:noVBand="0"/>
      </w:tblPr>
      <w:tblGrid>
        <w:gridCol w:w="3314"/>
        <w:gridCol w:w="5976"/>
      </w:tblGrid>
      <w:tr w:rsidR="00034A87" w:rsidRPr="00045DC1" w14:paraId="1D89FB11" w14:textId="77777777" w:rsidTr="00552279">
        <w:trPr>
          <w:trHeight w:val="826"/>
        </w:trPr>
        <w:tc>
          <w:tcPr>
            <w:tcW w:w="2491" w:type="pct"/>
            <w:vAlign w:val="bottom"/>
          </w:tcPr>
          <w:p w14:paraId="7F90E420" w14:textId="77777777" w:rsidR="00034A87" w:rsidRPr="00045DC1" w:rsidRDefault="00034A87" w:rsidP="00552279">
            <w:pPr>
              <w:spacing w:line="360" w:lineRule="auto"/>
              <w:jc w:val="center"/>
              <w:rPr>
                <w:rFonts w:ascii="Times New Roman" w:hAnsi="Times New Roman" w:cs="Times New Roman"/>
                <w:color w:val="000000"/>
              </w:rPr>
            </w:pPr>
          </w:p>
          <w:p w14:paraId="748CA3F2" w14:textId="77777777" w:rsidR="00034A87" w:rsidRPr="00045DC1" w:rsidRDefault="00034A87" w:rsidP="00552279">
            <w:pPr>
              <w:jc w:val="center"/>
              <w:rPr>
                <w:rFonts w:ascii="Times New Roman" w:hAnsi="Times New Roman" w:cs="Times New Roman"/>
                <w:color w:val="000000"/>
              </w:rPr>
            </w:pPr>
          </w:p>
          <w:p w14:paraId="527A72B9"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(miejscowość), dnia …… r.</w:t>
            </w:r>
          </w:p>
        </w:tc>
        <w:tc>
          <w:tcPr>
            <w:tcW w:w="2509" w:type="pct"/>
            <w:vAlign w:val="bottom"/>
          </w:tcPr>
          <w:p w14:paraId="3E900E21" w14:textId="77777777" w:rsidR="00034A87" w:rsidRPr="00045DC1" w:rsidRDefault="00034A87" w:rsidP="00552279">
            <w:pPr>
              <w:spacing w:line="360" w:lineRule="auto"/>
              <w:jc w:val="center"/>
              <w:rPr>
                <w:rFonts w:ascii="Times New Roman" w:hAnsi="Times New Roman" w:cs="Times New Roman"/>
                <w:color w:val="000000"/>
              </w:rPr>
            </w:pPr>
          </w:p>
          <w:p w14:paraId="377AE98C"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015E665F"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i/>
                <w:color w:val="000000"/>
              </w:rPr>
              <w:t>Podpis:- imię nazwisko ,stanowisko podstawa reprezentacji</w:t>
            </w:r>
          </w:p>
        </w:tc>
      </w:tr>
    </w:tbl>
    <w:p w14:paraId="517189A0" w14:textId="77777777" w:rsidR="00034A87" w:rsidRPr="00045DC1" w:rsidRDefault="00034A87" w:rsidP="00E95DD5">
      <w:pPr>
        <w:rPr>
          <w:rFonts w:ascii="Times New Roman" w:hAnsi="Times New Roman" w:cs="Times New Roman"/>
          <w:color w:val="000000"/>
        </w:rPr>
      </w:pPr>
    </w:p>
    <w:p w14:paraId="0BB9AB4A" w14:textId="74AC552C" w:rsidR="00034A87" w:rsidRDefault="00034A87" w:rsidP="00E95DD5">
      <w:pPr>
        <w:rPr>
          <w:rFonts w:ascii="Times New Roman" w:hAnsi="Times New Roman" w:cs="Times New Roman"/>
          <w:b/>
          <w:bCs/>
          <w:color w:val="000000"/>
        </w:rPr>
      </w:pPr>
    </w:p>
    <w:p w14:paraId="124C7F2F" w14:textId="1BB7EDD7" w:rsidR="00D6749F" w:rsidRDefault="00D6749F" w:rsidP="00E95DD5">
      <w:pPr>
        <w:rPr>
          <w:rFonts w:ascii="Times New Roman" w:hAnsi="Times New Roman" w:cs="Times New Roman"/>
          <w:b/>
          <w:bCs/>
          <w:color w:val="000000"/>
        </w:rPr>
      </w:pPr>
    </w:p>
    <w:p w14:paraId="7A2C1AAF" w14:textId="090893A7" w:rsidR="00D6749F" w:rsidRDefault="00D6749F" w:rsidP="00E95DD5">
      <w:pPr>
        <w:rPr>
          <w:rFonts w:ascii="Times New Roman" w:hAnsi="Times New Roman" w:cs="Times New Roman"/>
          <w:b/>
          <w:bCs/>
          <w:color w:val="000000"/>
        </w:rPr>
      </w:pPr>
    </w:p>
    <w:p w14:paraId="29152CAF" w14:textId="2C600633" w:rsidR="00D6749F" w:rsidRDefault="00D6749F" w:rsidP="00E95DD5">
      <w:pPr>
        <w:rPr>
          <w:rFonts w:ascii="Times New Roman" w:hAnsi="Times New Roman" w:cs="Times New Roman"/>
          <w:b/>
          <w:bCs/>
          <w:color w:val="000000"/>
        </w:rPr>
      </w:pPr>
    </w:p>
    <w:p w14:paraId="7ADA9715" w14:textId="2EE3088D" w:rsidR="00D6749F" w:rsidRDefault="00D6749F" w:rsidP="00E95DD5">
      <w:pPr>
        <w:rPr>
          <w:rFonts w:ascii="Times New Roman" w:hAnsi="Times New Roman" w:cs="Times New Roman"/>
          <w:b/>
          <w:bCs/>
          <w:color w:val="000000"/>
        </w:rPr>
      </w:pPr>
    </w:p>
    <w:p w14:paraId="56CBCFE1" w14:textId="63F2CF97" w:rsidR="00D6749F" w:rsidRDefault="00D6749F" w:rsidP="00E95DD5">
      <w:pPr>
        <w:rPr>
          <w:rFonts w:ascii="Times New Roman" w:hAnsi="Times New Roman" w:cs="Times New Roman"/>
          <w:b/>
          <w:bCs/>
          <w:color w:val="000000"/>
        </w:rPr>
      </w:pPr>
    </w:p>
    <w:p w14:paraId="7512C06C" w14:textId="6B6CF701" w:rsidR="00D6749F" w:rsidRDefault="00D6749F" w:rsidP="00E95DD5">
      <w:pPr>
        <w:rPr>
          <w:rFonts w:ascii="Times New Roman" w:hAnsi="Times New Roman" w:cs="Times New Roman"/>
          <w:b/>
          <w:bCs/>
          <w:color w:val="000000"/>
        </w:rPr>
      </w:pPr>
    </w:p>
    <w:p w14:paraId="4E4CC04C" w14:textId="717A02D7" w:rsidR="00D6749F" w:rsidRDefault="00D6749F" w:rsidP="00E95DD5">
      <w:pPr>
        <w:rPr>
          <w:rFonts w:ascii="Times New Roman" w:hAnsi="Times New Roman" w:cs="Times New Roman"/>
          <w:b/>
          <w:bCs/>
          <w:color w:val="000000"/>
        </w:rPr>
      </w:pPr>
    </w:p>
    <w:p w14:paraId="70CBED23" w14:textId="5A553B71" w:rsidR="00D6749F" w:rsidRDefault="00D6749F" w:rsidP="00E95DD5">
      <w:pPr>
        <w:rPr>
          <w:rFonts w:ascii="Times New Roman" w:hAnsi="Times New Roman" w:cs="Times New Roman"/>
          <w:b/>
          <w:bCs/>
          <w:color w:val="000000"/>
        </w:rPr>
      </w:pPr>
    </w:p>
    <w:p w14:paraId="12D65544" w14:textId="4391C4CE" w:rsidR="00D6749F" w:rsidRDefault="00D6749F" w:rsidP="00E95DD5">
      <w:pPr>
        <w:rPr>
          <w:rFonts w:ascii="Times New Roman" w:hAnsi="Times New Roman" w:cs="Times New Roman"/>
          <w:b/>
          <w:bCs/>
          <w:color w:val="000000"/>
        </w:rPr>
      </w:pPr>
    </w:p>
    <w:p w14:paraId="4A37E807" w14:textId="5DCD4289" w:rsidR="00D6749F" w:rsidRDefault="00D6749F" w:rsidP="00E95DD5">
      <w:pPr>
        <w:rPr>
          <w:rFonts w:ascii="Times New Roman" w:hAnsi="Times New Roman" w:cs="Times New Roman"/>
          <w:b/>
          <w:bCs/>
          <w:color w:val="000000"/>
        </w:rPr>
      </w:pPr>
    </w:p>
    <w:p w14:paraId="267E747D" w14:textId="5C479668" w:rsidR="00D6749F" w:rsidRDefault="00D6749F" w:rsidP="00E95DD5">
      <w:pPr>
        <w:rPr>
          <w:rFonts w:ascii="Times New Roman" w:hAnsi="Times New Roman" w:cs="Times New Roman"/>
          <w:b/>
          <w:bCs/>
          <w:color w:val="000000"/>
        </w:rPr>
      </w:pPr>
    </w:p>
    <w:p w14:paraId="4161FA0F" w14:textId="66C2E8F7" w:rsidR="00D6749F" w:rsidRDefault="00D6749F" w:rsidP="00E95DD5">
      <w:pPr>
        <w:rPr>
          <w:rFonts w:ascii="Times New Roman" w:hAnsi="Times New Roman" w:cs="Times New Roman"/>
          <w:b/>
          <w:bCs/>
          <w:color w:val="000000"/>
        </w:rPr>
      </w:pPr>
    </w:p>
    <w:p w14:paraId="5E702B90" w14:textId="1044195E" w:rsidR="00D6749F" w:rsidRDefault="00D6749F" w:rsidP="00E95DD5">
      <w:pPr>
        <w:rPr>
          <w:rFonts w:ascii="Times New Roman" w:hAnsi="Times New Roman" w:cs="Times New Roman"/>
          <w:b/>
          <w:bCs/>
          <w:color w:val="000000"/>
        </w:rPr>
      </w:pPr>
    </w:p>
    <w:p w14:paraId="1F8DEDC3" w14:textId="22E717AD" w:rsidR="00D6749F" w:rsidRDefault="00D6749F" w:rsidP="00E95DD5">
      <w:pPr>
        <w:rPr>
          <w:rFonts w:ascii="Times New Roman" w:hAnsi="Times New Roman" w:cs="Times New Roman"/>
          <w:b/>
          <w:bCs/>
          <w:color w:val="000000"/>
        </w:rPr>
      </w:pPr>
    </w:p>
    <w:p w14:paraId="1684066A" w14:textId="61F6DDAF" w:rsidR="00D6749F" w:rsidRDefault="00D6749F" w:rsidP="00E95DD5">
      <w:pPr>
        <w:rPr>
          <w:rFonts w:ascii="Times New Roman" w:hAnsi="Times New Roman" w:cs="Times New Roman"/>
          <w:b/>
          <w:bCs/>
          <w:color w:val="000000"/>
        </w:rPr>
      </w:pPr>
    </w:p>
    <w:p w14:paraId="56A35FDC" w14:textId="54A15A3B" w:rsidR="00D6749F" w:rsidRDefault="00D6749F" w:rsidP="00E95DD5">
      <w:pPr>
        <w:rPr>
          <w:rFonts w:ascii="Times New Roman" w:hAnsi="Times New Roman" w:cs="Times New Roman"/>
          <w:b/>
          <w:bCs/>
          <w:color w:val="000000"/>
        </w:rPr>
      </w:pPr>
    </w:p>
    <w:p w14:paraId="4D0F6512" w14:textId="62A542FF" w:rsidR="00D6749F" w:rsidRDefault="00D6749F" w:rsidP="00E95DD5">
      <w:pPr>
        <w:rPr>
          <w:rFonts w:ascii="Times New Roman" w:hAnsi="Times New Roman" w:cs="Times New Roman"/>
          <w:b/>
          <w:bCs/>
          <w:color w:val="000000"/>
        </w:rPr>
      </w:pPr>
    </w:p>
    <w:p w14:paraId="79081A35" w14:textId="46E260D5" w:rsidR="00D6749F" w:rsidRDefault="00D6749F" w:rsidP="00E95DD5">
      <w:pPr>
        <w:rPr>
          <w:rFonts w:ascii="Times New Roman" w:hAnsi="Times New Roman" w:cs="Times New Roman"/>
          <w:b/>
          <w:bCs/>
          <w:color w:val="000000"/>
        </w:rPr>
      </w:pPr>
    </w:p>
    <w:p w14:paraId="75A9B5B3" w14:textId="0AAC8A91" w:rsidR="00D6749F" w:rsidRDefault="00D6749F" w:rsidP="00E95DD5">
      <w:pPr>
        <w:rPr>
          <w:rFonts w:ascii="Times New Roman" w:hAnsi="Times New Roman" w:cs="Times New Roman"/>
          <w:b/>
          <w:bCs/>
          <w:color w:val="000000"/>
        </w:rPr>
      </w:pPr>
    </w:p>
    <w:p w14:paraId="184C9DF1" w14:textId="4E53E20B" w:rsidR="00D6749F" w:rsidRDefault="00D6749F" w:rsidP="00E95DD5">
      <w:pPr>
        <w:rPr>
          <w:rFonts w:ascii="Times New Roman" w:hAnsi="Times New Roman" w:cs="Times New Roman"/>
          <w:b/>
          <w:bCs/>
          <w:color w:val="000000"/>
        </w:rPr>
      </w:pPr>
    </w:p>
    <w:p w14:paraId="0313A262" w14:textId="234929AC" w:rsidR="00D6749F" w:rsidRDefault="00D6749F" w:rsidP="00E95DD5">
      <w:pPr>
        <w:rPr>
          <w:rFonts w:ascii="Times New Roman" w:hAnsi="Times New Roman" w:cs="Times New Roman"/>
          <w:b/>
          <w:bCs/>
          <w:color w:val="000000"/>
        </w:rPr>
      </w:pPr>
    </w:p>
    <w:p w14:paraId="48D07B6F" w14:textId="011C3AE7" w:rsidR="00D6749F" w:rsidRDefault="00D6749F" w:rsidP="00E95DD5">
      <w:pPr>
        <w:rPr>
          <w:rFonts w:ascii="Times New Roman" w:hAnsi="Times New Roman" w:cs="Times New Roman"/>
          <w:b/>
          <w:bCs/>
          <w:color w:val="000000"/>
        </w:rPr>
      </w:pPr>
    </w:p>
    <w:p w14:paraId="330C60C6" w14:textId="7CE94FE3" w:rsidR="00D6749F" w:rsidRDefault="00D6749F" w:rsidP="00E95DD5">
      <w:pPr>
        <w:rPr>
          <w:rFonts w:ascii="Times New Roman" w:hAnsi="Times New Roman" w:cs="Times New Roman"/>
          <w:b/>
          <w:bCs/>
          <w:color w:val="000000"/>
        </w:rPr>
      </w:pPr>
    </w:p>
    <w:p w14:paraId="1DAAB981" w14:textId="399B59AA" w:rsidR="00D6749F" w:rsidRDefault="00D6749F" w:rsidP="00E95DD5">
      <w:pPr>
        <w:rPr>
          <w:rFonts w:ascii="Times New Roman" w:hAnsi="Times New Roman" w:cs="Times New Roman"/>
          <w:b/>
          <w:bCs/>
          <w:color w:val="000000"/>
        </w:rPr>
      </w:pPr>
    </w:p>
    <w:p w14:paraId="17CB9365" w14:textId="77E24BDA" w:rsidR="00D6749F" w:rsidRDefault="00D6749F" w:rsidP="00E95DD5">
      <w:pPr>
        <w:rPr>
          <w:rFonts w:ascii="Times New Roman" w:hAnsi="Times New Roman" w:cs="Times New Roman"/>
          <w:b/>
          <w:bCs/>
          <w:color w:val="000000"/>
        </w:rPr>
      </w:pPr>
    </w:p>
    <w:p w14:paraId="3F84D2F2" w14:textId="659D655A" w:rsidR="00D6749F" w:rsidRDefault="00D6749F" w:rsidP="00E95DD5">
      <w:pPr>
        <w:rPr>
          <w:rFonts w:ascii="Times New Roman" w:hAnsi="Times New Roman" w:cs="Times New Roman"/>
          <w:b/>
          <w:bCs/>
          <w:color w:val="000000"/>
        </w:rPr>
      </w:pPr>
    </w:p>
    <w:p w14:paraId="62462CEC" w14:textId="393643E9" w:rsidR="00D6749F" w:rsidRDefault="00D6749F" w:rsidP="00E95DD5">
      <w:pPr>
        <w:rPr>
          <w:rFonts w:ascii="Times New Roman" w:hAnsi="Times New Roman" w:cs="Times New Roman"/>
          <w:b/>
          <w:bCs/>
          <w:color w:val="000000"/>
        </w:rPr>
      </w:pPr>
    </w:p>
    <w:p w14:paraId="71D803E1" w14:textId="0719BE76" w:rsidR="00D6749F" w:rsidRDefault="00D6749F" w:rsidP="00E95DD5">
      <w:pPr>
        <w:rPr>
          <w:rFonts w:ascii="Times New Roman" w:hAnsi="Times New Roman" w:cs="Times New Roman"/>
          <w:b/>
          <w:bCs/>
          <w:color w:val="000000"/>
        </w:rPr>
      </w:pPr>
    </w:p>
    <w:p w14:paraId="01AC61C1" w14:textId="4D2ED505" w:rsidR="00D6749F" w:rsidRDefault="00D6749F" w:rsidP="00E95DD5">
      <w:pPr>
        <w:rPr>
          <w:rFonts w:ascii="Times New Roman" w:hAnsi="Times New Roman" w:cs="Times New Roman"/>
          <w:b/>
          <w:bCs/>
          <w:color w:val="000000"/>
        </w:rPr>
      </w:pPr>
    </w:p>
    <w:p w14:paraId="18AF0B98" w14:textId="0E5C8A7B" w:rsidR="00D6749F" w:rsidRDefault="00D6749F" w:rsidP="00E95DD5">
      <w:pPr>
        <w:rPr>
          <w:rFonts w:ascii="Times New Roman" w:hAnsi="Times New Roman" w:cs="Times New Roman"/>
          <w:b/>
          <w:bCs/>
          <w:color w:val="000000"/>
        </w:rPr>
      </w:pPr>
    </w:p>
    <w:p w14:paraId="0F39565F" w14:textId="25B32B24" w:rsidR="00D6749F" w:rsidRDefault="00D6749F" w:rsidP="00E95DD5">
      <w:pPr>
        <w:rPr>
          <w:rFonts w:ascii="Times New Roman" w:hAnsi="Times New Roman" w:cs="Times New Roman"/>
          <w:b/>
          <w:bCs/>
          <w:color w:val="000000"/>
        </w:rPr>
      </w:pPr>
    </w:p>
    <w:p w14:paraId="658AD97F" w14:textId="1AC6B9AD" w:rsidR="00D6749F" w:rsidRDefault="00D6749F" w:rsidP="00E95DD5">
      <w:pPr>
        <w:rPr>
          <w:rFonts w:ascii="Times New Roman" w:hAnsi="Times New Roman" w:cs="Times New Roman"/>
          <w:b/>
          <w:bCs/>
          <w:color w:val="000000"/>
        </w:rPr>
      </w:pPr>
    </w:p>
    <w:p w14:paraId="54CDE1D6" w14:textId="795DAD39" w:rsidR="00D6749F" w:rsidRDefault="00D6749F" w:rsidP="00E95DD5">
      <w:pPr>
        <w:rPr>
          <w:rFonts w:ascii="Times New Roman" w:hAnsi="Times New Roman" w:cs="Times New Roman"/>
          <w:b/>
          <w:bCs/>
          <w:color w:val="000000"/>
        </w:rPr>
      </w:pPr>
    </w:p>
    <w:p w14:paraId="19CB65C9" w14:textId="2B0C9016" w:rsidR="00D6749F" w:rsidRDefault="00D6749F" w:rsidP="00E95DD5">
      <w:pPr>
        <w:rPr>
          <w:rFonts w:ascii="Times New Roman" w:hAnsi="Times New Roman" w:cs="Times New Roman"/>
          <w:b/>
          <w:bCs/>
          <w:color w:val="000000"/>
        </w:rPr>
      </w:pPr>
    </w:p>
    <w:p w14:paraId="1C005B16" w14:textId="54B30C38" w:rsidR="00D6749F" w:rsidRDefault="00D6749F" w:rsidP="00E95DD5">
      <w:pPr>
        <w:rPr>
          <w:rFonts w:ascii="Times New Roman" w:hAnsi="Times New Roman" w:cs="Times New Roman"/>
          <w:b/>
          <w:bCs/>
          <w:color w:val="000000"/>
        </w:rPr>
      </w:pPr>
    </w:p>
    <w:p w14:paraId="73E8A724" w14:textId="3F611860" w:rsidR="00D6749F" w:rsidRDefault="00D6749F" w:rsidP="00E95DD5">
      <w:pPr>
        <w:rPr>
          <w:rFonts w:ascii="Times New Roman" w:hAnsi="Times New Roman" w:cs="Times New Roman"/>
          <w:b/>
          <w:bCs/>
          <w:color w:val="000000"/>
        </w:rPr>
      </w:pPr>
    </w:p>
    <w:p w14:paraId="0AF0DDF0" w14:textId="77777777" w:rsidR="00D6749F" w:rsidRPr="00045DC1" w:rsidRDefault="00D6749F" w:rsidP="00E95DD5">
      <w:pPr>
        <w:rPr>
          <w:rFonts w:ascii="Times New Roman" w:hAnsi="Times New Roman" w:cs="Times New Roman"/>
          <w:b/>
          <w:bCs/>
          <w:color w:val="000000"/>
        </w:rPr>
      </w:pPr>
    </w:p>
    <w:p w14:paraId="6CECDDBE" w14:textId="77777777" w:rsidR="00034A87" w:rsidRPr="00045DC1" w:rsidRDefault="00034A87" w:rsidP="00E95DD5">
      <w:pPr>
        <w:rPr>
          <w:rFonts w:ascii="Times New Roman" w:hAnsi="Times New Roman" w:cs="Times New Roman"/>
          <w:b/>
          <w:bCs/>
          <w:color w:val="000000"/>
        </w:rPr>
      </w:pPr>
    </w:p>
    <w:p w14:paraId="5603B423" w14:textId="77777777" w:rsidR="00034A87" w:rsidRPr="00045DC1" w:rsidRDefault="00034A87" w:rsidP="00E95DD5">
      <w:pPr>
        <w:jc w:val="right"/>
        <w:rPr>
          <w:rFonts w:ascii="Times New Roman" w:hAnsi="Times New Roman" w:cs="Times New Roman"/>
          <w:color w:val="000000"/>
        </w:rPr>
      </w:pPr>
      <w:r w:rsidRPr="00045DC1">
        <w:rPr>
          <w:rFonts w:ascii="Times New Roman" w:hAnsi="Times New Roman" w:cs="Times New Roman"/>
          <w:color w:val="000000"/>
        </w:rPr>
        <w:t>Załącznik nr 8 do SIWZ</w:t>
      </w:r>
    </w:p>
    <w:p w14:paraId="67229521" w14:textId="77777777" w:rsidR="00034A87" w:rsidRPr="00045DC1" w:rsidRDefault="00034A87" w:rsidP="00E95DD5">
      <w:pPr>
        <w:rPr>
          <w:rFonts w:ascii="Times New Roman" w:hAnsi="Times New Roman" w:cs="Times New Roman"/>
          <w:color w:val="000000"/>
        </w:rPr>
      </w:pPr>
    </w:p>
    <w:p w14:paraId="34BFFAD7"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Wykonawca:</w:t>
      </w:r>
    </w:p>
    <w:p w14:paraId="4406DA81"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55F95CE1" w14:textId="77777777" w:rsidR="00034A87" w:rsidRPr="00045DC1" w:rsidRDefault="00034A87" w:rsidP="00E95DD5">
      <w:pPr>
        <w:rPr>
          <w:rFonts w:ascii="Times New Roman" w:hAnsi="Times New Roman" w:cs="Times New Roman"/>
          <w:color w:val="000000"/>
        </w:rPr>
      </w:pPr>
    </w:p>
    <w:p w14:paraId="5A6D11A8"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w:t>
      </w:r>
    </w:p>
    <w:p w14:paraId="254B45C8" w14:textId="77777777" w:rsidR="00034A87" w:rsidRPr="00045DC1" w:rsidRDefault="00034A87" w:rsidP="00E95DD5">
      <w:pPr>
        <w:rPr>
          <w:rFonts w:ascii="Times New Roman" w:hAnsi="Times New Roman" w:cs="Times New Roman"/>
          <w:color w:val="000000"/>
        </w:rPr>
      </w:pPr>
    </w:p>
    <w:p w14:paraId="53C0C4C6"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Adres………………………………………. </w:t>
      </w:r>
    </w:p>
    <w:p w14:paraId="2549C5D6"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 xml:space="preserve">NIP…………………………………………. </w:t>
      </w:r>
    </w:p>
    <w:p w14:paraId="1A37576B" w14:textId="77777777" w:rsidR="00034A87" w:rsidRPr="00045DC1" w:rsidRDefault="00034A87" w:rsidP="00E95DD5">
      <w:pPr>
        <w:rPr>
          <w:rFonts w:ascii="Times New Roman" w:hAnsi="Times New Roman" w:cs="Times New Roman"/>
          <w:color w:val="000000"/>
        </w:rPr>
      </w:pPr>
      <w:r w:rsidRPr="00045DC1">
        <w:rPr>
          <w:rFonts w:ascii="Times New Roman" w:hAnsi="Times New Roman" w:cs="Times New Roman"/>
          <w:color w:val="000000"/>
        </w:rPr>
        <w:t>KRS ………………………………………..</w:t>
      </w:r>
    </w:p>
    <w:p w14:paraId="582171F2" w14:textId="77777777" w:rsidR="00034A87" w:rsidRPr="00045DC1" w:rsidRDefault="00034A87" w:rsidP="00E95DD5">
      <w:pPr>
        <w:jc w:val="right"/>
        <w:rPr>
          <w:rFonts w:ascii="Times New Roman" w:hAnsi="Times New Roman" w:cs="Times New Roman"/>
          <w:color w:val="000000"/>
        </w:rPr>
      </w:pPr>
    </w:p>
    <w:p w14:paraId="161D3519" w14:textId="77777777" w:rsidR="00034A87" w:rsidRPr="00045DC1" w:rsidRDefault="00034A87" w:rsidP="00E95DD5">
      <w:pPr>
        <w:rPr>
          <w:rFonts w:ascii="Times New Roman" w:hAnsi="Times New Roman" w:cs="Times New Roman"/>
          <w:color w:val="000000"/>
        </w:rPr>
      </w:pPr>
    </w:p>
    <w:p w14:paraId="798AADEF" w14:textId="77777777" w:rsidR="00034A87" w:rsidRPr="00045DC1" w:rsidRDefault="00034A87" w:rsidP="00E95DD5">
      <w:pPr>
        <w:jc w:val="center"/>
        <w:rPr>
          <w:rFonts w:ascii="Times New Roman" w:hAnsi="Times New Roman" w:cs="Times New Roman"/>
          <w:color w:val="000000"/>
        </w:rPr>
      </w:pPr>
      <w:r w:rsidRPr="00045DC1">
        <w:rPr>
          <w:rFonts w:ascii="Times New Roman" w:hAnsi="Times New Roman" w:cs="Times New Roman"/>
          <w:color w:val="000000"/>
        </w:rPr>
        <w:t>OŚWIADCZENIE</w:t>
      </w:r>
    </w:p>
    <w:p w14:paraId="583FB052" w14:textId="77777777" w:rsidR="00034A87" w:rsidRPr="00045DC1" w:rsidRDefault="00034A87" w:rsidP="00E95DD5">
      <w:pPr>
        <w:jc w:val="center"/>
        <w:rPr>
          <w:rFonts w:ascii="Times New Roman" w:hAnsi="Times New Roman" w:cs="Times New Roman"/>
          <w:color w:val="000000"/>
        </w:rPr>
      </w:pPr>
      <w:r w:rsidRPr="00045DC1">
        <w:rPr>
          <w:rFonts w:ascii="Times New Roman" w:hAnsi="Times New Roman" w:cs="Times New Roman"/>
          <w:color w:val="000000"/>
        </w:rPr>
        <w:t>DOTYCZACE KWALIFIKACJI ZAWODOWYCH KADRY KIEROWNICZEJ WYKONACY</w:t>
      </w:r>
    </w:p>
    <w:p w14:paraId="6423AAAA" w14:textId="7E838379" w:rsidR="00E60B1B" w:rsidRPr="00E60B1B" w:rsidRDefault="00E60B1B" w:rsidP="00E60B1B">
      <w:pPr>
        <w:rPr>
          <w:rFonts w:ascii="Times New Roman" w:hAnsi="Times New Roman" w:cs="Times New Roman"/>
          <w:b/>
          <w:bCs/>
          <w:i/>
          <w:color w:val="000000"/>
        </w:rPr>
      </w:pPr>
      <w:r w:rsidRPr="00E60B1B">
        <w:rPr>
          <w:rFonts w:ascii="Times New Roman" w:hAnsi="Times New Roman" w:cs="Times New Roman"/>
          <w:b/>
          <w:bCs/>
          <w:i/>
          <w:color w:val="000000"/>
        </w:rPr>
        <w:t xml:space="preserve">Dotyczy: postępowania przetargowego na: </w:t>
      </w:r>
      <w:r w:rsidRPr="00E60B1B">
        <w:rPr>
          <w:rFonts w:ascii="Times New Roman" w:hAnsi="Times New Roman" w:cs="Times New Roman"/>
          <w:bCs/>
          <w:color w:val="000000"/>
        </w:rPr>
        <w:t>„ Przebudow</w:t>
      </w:r>
      <w:r>
        <w:rPr>
          <w:rFonts w:ascii="Times New Roman" w:hAnsi="Times New Roman" w:cs="Times New Roman"/>
          <w:bCs/>
          <w:color w:val="000000"/>
        </w:rPr>
        <w:t>ę</w:t>
      </w:r>
      <w:r w:rsidRPr="00E60B1B">
        <w:rPr>
          <w:rFonts w:ascii="Times New Roman" w:hAnsi="Times New Roman" w:cs="Times New Roman"/>
          <w:bCs/>
          <w:color w:val="000000"/>
        </w:rPr>
        <w:t xml:space="preserve"> drogi wewnętrznej Bolków-Nietuszyna od km 0+000 do km 1+798 ( Etap II – od km 1+122 do km 1+798 wraz z przebudową do parametrów zjazdu publicznego istniejącego zjazdu na drogę krajową nr 45</w:t>
      </w:r>
      <w:r w:rsidRPr="00E60B1B">
        <w:rPr>
          <w:rFonts w:ascii="Times New Roman" w:hAnsi="Times New Roman" w:cs="Times New Roman"/>
          <w:b/>
          <w:bCs/>
          <w:i/>
          <w:color w:val="000000"/>
        </w:rPr>
        <w:t xml:space="preserve"> ) </w:t>
      </w:r>
    </w:p>
    <w:p w14:paraId="4DAED60E" w14:textId="77777777" w:rsidR="00034A87" w:rsidRPr="00045DC1" w:rsidRDefault="00034A87" w:rsidP="00E95DD5">
      <w:pPr>
        <w:rPr>
          <w:rFonts w:ascii="Times New Roman" w:hAnsi="Times New Roman" w:cs="Times New Roman"/>
          <w:color w:val="000000"/>
        </w:rPr>
      </w:pPr>
    </w:p>
    <w:p w14:paraId="4756C0A9" w14:textId="77777777" w:rsidR="00034A87" w:rsidRPr="00045DC1" w:rsidRDefault="00034A87" w:rsidP="002F3542">
      <w:pPr>
        <w:rPr>
          <w:rFonts w:ascii="Times New Roman" w:hAnsi="Times New Roman" w:cs="Times New Roman"/>
          <w:color w:val="000000"/>
        </w:rPr>
      </w:pPr>
      <w:r w:rsidRPr="00045DC1">
        <w:rPr>
          <w:rFonts w:ascii="Times New Roman" w:hAnsi="Times New Roman" w:cs="Times New Roman"/>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posiadają wymagane uprawnienia niezbędne do wykonywania przedmiotu zamówienia.        </w:t>
      </w:r>
    </w:p>
    <w:p w14:paraId="6629EA9C" w14:textId="77777777" w:rsidR="00034A87" w:rsidRPr="00045DC1" w:rsidRDefault="00034A87" w:rsidP="002F3542">
      <w:pPr>
        <w:rPr>
          <w:rFonts w:ascii="Times New Roman" w:hAnsi="Times New Roman" w:cs="Times New Roman"/>
          <w:color w:val="000000"/>
        </w:rPr>
      </w:pPr>
    </w:p>
    <w:p w14:paraId="711A4CFE" w14:textId="77777777" w:rsidR="00034A87" w:rsidRPr="00045DC1" w:rsidRDefault="00034A87" w:rsidP="002F3542">
      <w:pPr>
        <w:rPr>
          <w:rFonts w:ascii="Times New Roman" w:hAnsi="Times New Roman" w:cs="Times New Roman"/>
          <w:color w:val="000000"/>
        </w:rPr>
      </w:pPr>
    </w:p>
    <w:p w14:paraId="1908A2D0" w14:textId="77777777" w:rsidR="00034A87" w:rsidRPr="00045DC1" w:rsidRDefault="00034A87" w:rsidP="002F3542">
      <w:pPr>
        <w:rPr>
          <w:rFonts w:ascii="Times New Roman" w:hAnsi="Times New Roman" w:cs="Times New Roman"/>
          <w:color w:val="000000"/>
        </w:rPr>
      </w:pPr>
    </w:p>
    <w:p w14:paraId="7B5AC6D2" w14:textId="77777777" w:rsidR="00034A87" w:rsidRPr="00045DC1" w:rsidRDefault="00034A87" w:rsidP="002F3542">
      <w:pPr>
        <w:rPr>
          <w:rFonts w:ascii="Times New Roman" w:hAnsi="Times New Roman" w:cs="Times New Roman"/>
          <w:color w:val="000000"/>
        </w:rPr>
      </w:pPr>
    </w:p>
    <w:p w14:paraId="648A6E82" w14:textId="77777777" w:rsidR="00034A87" w:rsidRPr="00045DC1" w:rsidRDefault="00034A87" w:rsidP="002F3542">
      <w:pPr>
        <w:rPr>
          <w:rFonts w:ascii="Times New Roman" w:hAnsi="Times New Roman" w:cs="Times New Roman"/>
          <w:color w:val="000000"/>
        </w:rPr>
      </w:pPr>
      <w:r w:rsidRPr="00045DC1">
        <w:rPr>
          <w:rFonts w:ascii="Times New Roman" w:hAnsi="Times New Roman" w:cs="Times New Roman"/>
          <w:color w:val="000000"/>
        </w:rPr>
        <w:t xml:space="preserve">                                      </w:t>
      </w:r>
    </w:p>
    <w:p w14:paraId="2DBE53C2" w14:textId="77777777" w:rsidR="00034A87" w:rsidRPr="00045DC1" w:rsidRDefault="00034A87" w:rsidP="00E95DD5">
      <w:pPr>
        <w:rPr>
          <w:rFonts w:ascii="Times New Roman" w:hAnsi="Times New Roman" w:cs="Times New Roman"/>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1EF1C740" w14:textId="77777777" w:rsidTr="00552279">
        <w:trPr>
          <w:trHeight w:val="826"/>
        </w:trPr>
        <w:tc>
          <w:tcPr>
            <w:tcW w:w="2491" w:type="pct"/>
          </w:tcPr>
          <w:p w14:paraId="79A00DD8" w14:textId="77777777" w:rsidR="00034A87" w:rsidRPr="00045DC1" w:rsidRDefault="00034A87" w:rsidP="00552279">
            <w:pPr>
              <w:spacing w:line="360" w:lineRule="auto"/>
              <w:jc w:val="center"/>
              <w:rPr>
                <w:rFonts w:ascii="Times New Roman" w:hAnsi="Times New Roman" w:cs="Times New Roman"/>
                <w:color w:val="000000"/>
              </w:rPr>
            </w:pPr>
          </w:p>
          <w:p w14:paraId="0C40058B" w14:textId="77777777" w:rsidR="00034A87" w:rsidRPr="00045DC1" w:rsidRDefault="00034A87" w:rsidP="00552279">
            <w:pPr>
              <w:jc w:val="center"/>
              <w:rPr>
                <w:rFonts w:ascii="Times New Roman" w:hAnsi="Times New Roman" w:cs="Times New Roman"/>
                <w:color w:val="000000"/>
              </w:rPr>
            </w:pPr>
          </w:p>
          <w:p w14:paraId="0F215288"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color w:val="000000"/>
              </w:rPr>
              <w:t>…………….……. (miejscowość), dnia …… r.</w:t>
            </w:r>
          </w:p>
        </w:tc>
        <w:tc>
          <w:tcPr>
            <w:tcW w:w="2509" w:type="pct"/>
          </w:tcPr>
          <w:p w14:paraId="0C67E541" w14:textId="77777777" w:rsidR="00034A87" w:rsidRPr="00045DC1" w:rsidRDefault="00034A87" w:rsidP="00552279">
            <w:pPr>
              <w:spacing w:line="360" w:lineRule="auto"/>
              <w:jc w:val="center"/>
              <w:rPr>
                <w:rFonts w:ascii="Times New Roman" w:hAnsi="Times New Roman" w:cs="Times New Roman"/>
                <w:color w:val="000000"/>
              </w:rPr>
            </w:pPr>
          </w:p>
          <w:p w14:paraId="08D2AAC9" w14:textId="77777777" w:rsidR="00034A87" w:rsidRPr="00045DC1" w:rsidRDefault="00034A87" w:rsidP="00552279">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14EE8F07" w14:textId="77777777" w:rsidR="00034A87" w:rsidRPr="00045DC1" w:rsidRDefault="00034A87" w:rsidP="00552279">
            <w:pPr>
              <w:jc w:val="center"/>
              <w:rPr>
                <w:rFonts w:ascii="Times New Roman" w:hAnsi="Times New Roman" w:cs="Times New Roman"/>
                <w:color w:val="000000"/>
              </w:rPr>
            </w:pPr>
            <w:r w:rsidRPr="00045DC1">
              <w:rPr>
                <w:rFonts w:ascii="Times New Roman" w:hAnsi="Times New Roman" w:cs="Times New Roman"/>
                <w:i/>
                <w:color w:val="000000"/>
              </w:rPr>
              <w:t>Podpis:- imię nazwisko ,stanowisko podstawa reprezentacji</w:t>
            </w:r>
          </w:p>
        </w:tc>
      </w:tr>
    </w:tbl>
    <w:p w14:paraId="3C75B592" w14:textId="77777777" w:rsidR="00034A87" w:rsidRPr="00045DC1" w:rsidRDefault="00034A87" w:rsidP="00E95DD5">
      <w:pPr>
        <w:rPr>
          <w:rFonts w:ascii="Times New Roman" w:hAnsi="Times New Roman" w:cs="Times New Roman"/>
          <w:b/>
          <w:bCs/>
          <w:color w:val="000000"/>
        </w:rPr>
      </w:pPr>
    </w:p>
    <w:p w14:paraId="0AC37B48" w14:textId="77777777" w:rsidR="00034A87" w:rsidRPr="00045DC1" w:rsidRDefault="00034A87" w:rsidP="00E95DD5">
      <w:pPr>
        <w:rPr>
          <w:rFonts w:ascii="Times New Roman" w:hAnsi="Times New Roman" w:cs="Times New Roman"/>
          <w:b/>
          <w:bCs/>
          <w:color w:val="000000"/>
        </w:rPr>
      </w:pPr>
    </w:p>
    <w:p w14:paraId="085D3973" w14:textId="77777777" w:rsidR="00034A87" w:rsidRPr="00045DC1" w:rsidRDefault="00034A87" w:rsidP="00E95DD5">
      <w:pPr>
        <w:rPr>
          <w:rFonts w:ascii="Times New Roman" w:hAnsi="Times New Roman" w:cs="Times New Roman"/>
          <w:b/>
          <w:bCs/>
          <w:color w:val="000000"/>
        </w:rPr>
      </w:pPr>
    </w:p>
    <w:p w14:paraId="7B719E68" w14:textId="77777777" w:rsidR="00034A87" w:rsidRPr="00045DC1" w:rsidRDefault="00034A87" w:rsidP="00E95DD5">
      <w:pPr>
        <w:jc w:val="right"/>
        <w:rPr>
          <w:rFonts w:ascii="Times New Roman" w:hAnsi="Times New Roman" w:cs="Times New Roman"/>
          <w:color w:val="000000"/>
        </w:rPr>
      </w:pPr>
    </w:p>
    <w:p w14:paraId="50D6ED5F" w14:textId="77777777" w:rsidR="00034A87" w:rsidRPr="00045DC1" w:rsidRDefault="00034A87" w:rsidP="00E95DD5">
      <w:pPr>
        <w:jc w:val="right"/>
        <w:rPr>
          <w:rFonts w:ascii="Times New Roman" w:hAnsi="Times New Roman" w:cs="Times New Roman"/>
          <w:color w:val="000000"/>
        </w:rPr>
      </w:pPr>
    </w:p>
    <w:p w14:paraId="605D3D70" w14:textId="77777777" w:rsidR="00034A87" w:rsidRPr="00045DC1" w:rsidRDefault="00034A87" w:rsidP="00E95DD5">
      <w:pPr>
        <w:jc w:val="right"/>
        <w:rPr>
          <w:rFonts w:ascii="Times New Roman" w:hAnsi="Times New Roman" w:cs="Times New Roman"/>
          <w:color w:val="000000"/>
        </w:rPr>
      </w:pPr>
    </w:p>
    <w:p w14:paraId="740AC90D" w14:textId="77777777" w:rsidR="00034A87" w:rsidRPr="00045DC1" w:rsidRDefault="00034A87" w:rsidP="00E95DD5">
      <w:pPr>
        <w:jc w:val="right"/>
        <w:rPr>
          <w:rFonts w:ascii="Times New Roman" w:hAnsi="Times New Roman" w:cs="Times New Roman"/>
          <w:color w:val="000000"/>
        </w:rPr>
      </w:pPr>
    </w:p>
    <w:p w14:paraId="5CCFEFFB" w14:textId="77777777" w:rsidR="00034A87" w:rsidRPr="00045DC1" w:rsidRDefault="00034A87" w:rsidP="00E95DD5">
      <w:pPr>
        <w:jc w:val="right"/>
        <w:rPr>
          <w:rFonts w:ascii="Times New Roman" w:hAnsi="Times New Roman" w:cs="Times New Roman"/>
          <w:color w:val="000000"/>
        </w:rPr>
      </w:pPr>
    </w:p>
    <w:p w14:paraId="30365E8E" w14:textId="77777777" w:rsidR="00034A87" w:rsidRPr="00045DC1" w:rsidRDefault="00034A87" w:rsidP="00E95DD5">
      <w:pPr>
        <w:jc w:val="right"/>
        <w:rPr>
          <w:rFonts w:ascii="Times New Roman" w:hAnsi="Times New Roman" w:cs="Times New Roman"/>
          <w:color w:val="000000"/>
        </w:rPr>
      </w:pPr>
    </w:p>
    <w:p w14:paraId="30D6366B" w14:textId="77777777" w:rsidR="00034A87" w:rsidRPr="00045DC1" w:rsidRDefault="00034A87" w:rsidP="00E95DD5">
      <w:pPr>
        <w:jc w:val="right"/>
        <w:rPr>
          <w:rFonts w:ascii="Times New Roman" w:hAnsi="Times New Roman" w:cs="Times New Roman"/>
          <w:color w:val="000000"/>
        </w:rPr>
      </w:pPr>
    </w:p>
    <w:p w14:paraId="24F26FA1" w14:textId="77777777" w:rsidR="00034A87" w:rsidRPr="00045DC1" w:rsidRDefault="00034A87" w:rsidP="00E95DD5">
      <w:pPr>
        <w:pStyle w:val="Zwykytekst"/>
        <w:jc w:val="right"/>
        <w:rPr>
          <w:rFonts w:ascii="Times New Roman" w:hAnsi="Times New Roman" w:cs="Times New Roman"/>
          <w:color w:val="000000"/>
          <w:sz w:val="24"/>
          <w:szCs w:val="24"/>
        </w:rPr>
      </w:pPr>
    </w:p>
    <w:p w14:paraId="03B13548" w14:textId="77777777" w:rsidR="00034A87" w:rsidRPr="00045DC1" w:rsidRDefault="00034A87" w:rsidP="00E95DD5">
      <w:pPr>
        <w:pStyle w:val="Zwykytekst"/>
        <w:jc w:val="right"/>
        <w:rPr>
          <w:rFonts w:ascii="Times New Roman" w:hAnsi="Times New Roman" w:cs="Times New Roman"/>
          <w:color w:val="000000"/>
          <w:sz w:val="24"/>
          <w:szCs w:val="24"/>
        </w:rPr>
      </w:pPr>
    </w:p>
    <w:p w14:paraId="4055AAB4" w14:textId="77777777" w:rsidR="00034A87" w:rsidRPr="00045DC1" w:rsidRDefault="00034A87" w:rsidP="00E95DD5">
      <w:pPr>
        <w:pStyle w:val="Zwykytekst"/>
        <w:jc w:val="right"/>
        <w:rPr>
          <w:rFonts w:ascii="Times New Roman" w:hAnsi="Times New Roman" w:cs="Times New Roman"/>
          <w:color w:val="000000"/>
          <w:sz w:val="24"/>
          <w:szCs w:val="24"/>
        </w:rPr>
      </w:pPr>
    </w:p>
    <w:p w14:paraId="318280ED" w14:textId="77777777" w:rsidR="00034A87" w:rsidRDefault="00034A87" w:rsidP="00FA09E5">
      <w:pPr>
        <w:jc w:val="right"/>
        <w:rPr>
          <w:rFonts w:ascii="Times New Roman" w:hAnsi="Times New Roman" w:cs="Times New Roman"/>
          <w:color w:val="000000"/>
        </w:rPr>
      </w:pPr>
    </w:p>
    <w:p w14:paraId="7698CD26" w14:textId="77777777" w:rsidR="00034A87" w:rsidRPr="00045DC1" w:rsidRDefault="00034A87" w:rsidP="00FA09E5">
      <w:pPr>
        <w:jc w:val="right"/>
        <w:rPr>
          <w:rFonts w:ascii="Times New Roman" w:hAnsi="Times New Roman" w:cs="Times New Roman"/>
          <w:color w:val="000000"/>
        </w:rPr>
      </w:pPr>
      <w:r w:rsidRPr="00045DC1">
        <w:rPr>
          <w:rFonts w:ascii="Times New Roman" w:hAnsi="Times New Roman" w:cs="Times New Roman"/>
          <w:color w:val="000000"/>
        </w:rPr>
        <w:t>Załącznik nr 9 do SIWZ</w:t>
      </w:r>
    </w:p>
    <w:p w14:paraId="5F032ED4" w14:textId="77777777" w:rsidR="00034A87" w:rsidRPr="00045DC1" w:rsidRDefault="00034A87" w:rsidP="00FA09E5">
      <w:pPr>
        <w:rPr>
          <w:rFonts w:ascii="Times New Roman" w:hAnsi="Times New Roman" w:cs="Times New Roman"/>
          <w:color w:val="000000"/>
        </w:rPr>
      </w:pPr>
    </w:p>
    <w:p w14:paraId="182856F5"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Wykonawca:</w:t>
      </w:r>
    </w:p>
    <w:p w14:paraId="5E9CA39C"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w:t>
      </w:r>
    </w:p>
    <w:p w14:paraId="3A3D70C3" w14:textId="77777777" w:rsidR="00034A87" w:rsidRPr="00045DC1" w:rsidRDefault="00034A87" w:rsidP="00FA09E5">
      <w:pPr>
        <w:rPr>
          <w:rFonts w:ascii="Times New Roman" w:hAnsi="Times New Roman" w:cs="Times New Roman"/>
          <w:color w:val="000000"/>
        </w:rPr>
      </w:pPr>
    </w:p>
    <w:p w14:paraId="621BC18E"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w:t>
      </w:r>
    </w:p>
    <w:p w14:paraId="5DDD40D2" w14:textId="77777777" w:rsidR="00034A87" w:rsidRPr="00045DC1" w:rsidRDefault="00034A87" w:rsidP="00FA09E5">
      <w:pPr>
        <w:rPr>
          <w:rFonts w:ascii="Times New Roman" w:hAnsi="Times New Roman" w:cs="Times New Roman"/>
          <w:color w:val="000000"/>
        </w:rPr>
      </w:pPr>
    </w:p>
    <w:p w14:paraId="0C0CA922"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 xml:space="preserve">Adres………………………………………. </w:t>
      </w:r>
    </w:p>
    <w:p w14:paraId="5CC145F5"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 xml:space="preserve">NIP…………………………………………. </w:t>
      </w:r>
    </w:p>
    <w:p w14:paraId="7DA5A237"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KRS ………………………………………..</w:t>
      </w:r>
    </w:p>
    <w:p w14:paraId="564D0C7E" w14:textId="77777777" w:rsidR="00034A87" w:rsidRPr="00045DC1" w:rsidRDefault="00034A87" w:rsidP="00FA09E5">
      <w:pPr>
        <w:jc w:val="center"/>
        <w:rPr>
          <w:rFonts w:ascii="Times New Roman" w:eastAsia="TimesNewRoman" w:hAnsi="Times New Roman" w:cs="Times New Roman"/>
          <w:color w:val="000000"/>
        </w:rPr>
      </w:pPr>
    </w:p>
    <w:p w14:paraId="64E528FE" w14:textId="77777777" w:rsidR="00034A87" w:rsidRPr="00045DC1" w:rsidRDefault="00034A87" w:rsidP="00FA09E5">
      <w:pPr>
        <w:jc w:val="center"/>
        <w:rPr>
          <w:rFonts w:ascii="Times New Roman" w:eastAsia="TimesNewRoman" w:hAnsi="Times New Roman" w:cs="Times New Roman"/>
          <w:b/>
          <w:color w:val="000000"/>
          <w:sz w:val="28"/>
          <w:szCs w:val="28"/>
        </w:rPr>
      </w:pPr>
    </w:p>
    <w:p w14:paraId="466295B4" w14:textId="77777777" w:rsidR="00034A87" w:rsidRPr="00045DC1" w:rsidRDefault="00034A87" w:rsidP="00FA09E5">
      <w:pPr>
        <w:jc w:val="center"/>
        <w:rPr>
          <w:rFonts w:ascii="Times New Roman" w:hAnsi="Times New Roman" w:cs="Times New Roman"/>
          <w:b/>
          <w:bCs/>
          <w:color w:val="000000"/>
          <w:sz w:val="28"/>
          <w:szCs w:val="28"/>
        </w:rPr>
      </w:pPr>
      <w:r w:rsidRPr="00045DC1">
        <w:rPr>
          <w:rFonts w:ascii="Times New Roman" w:eastAsia="TimesNewRoman" w:hAnsi="Times New Roman" w:cs="Times New Roman"/>
          <w:b/>
          <w:color w:val="000000"/>
          <w:sz w:val="28"/>
          <w:szCs w:val="28"/>
        </w:rPr>
        <w:t>Oświadczenia wykonawcy o przynależności albo braku przynależności do tej samej grupy kapitałowej:</w:t>
      </w:r>
    </w:p>
    <w:p w14:paraId="4F15F6C7" w14:textId="77777777" w:rsidR="00034A87" w:rsidRPr="00045DC1" w:rsidRDefault="00034A87" w:rsidP="00FA09E5">
      <w:pPr>
        <w:jc w:val="center"/>
        <w:rPr>
          <w:rFonts w:ascii="Times New Roman" w:hAnsi="Times New Roman" w:cs="Times New Roman"/>
          <w:b/>
          <w:bCs/>
          <w:color w:val="000000"/>
        </w:rPr>
      </w:pPr>
    </w:p>
    <w:p w14:paraId="18A908B6" w14:textId="77777777" w:rsidR="00034A87" w:rsidRPr="00045DC1" w:rsidRDefault="00034A87" w:rsidP="00FA09E5">
      <w:pPr>
        <w:jc w:val="center"/>
        <w:rPr>
          <w:rFonts w:ascii="Times New Roman" w:hAnsi="Times New Roman" w:cs="Times New Roman"/>
          <w:b/>
          <w:bCs/>
          <w:color w:val="000000"/>
        </w:rPr>
      </w:pPr>
    </w:p>
    <w:p w14:paraId="27BFEE7B" w14:textId="77777777" w:rsidR="00034A87" w:rsidRPr="00045DC1" w:rsidRDefault="00034A87" w:rsidP="00FA09E5">
      <w:pPr>
        <w:tabs>
          <w:tab w:val="left" w:pos="16756"/>
        </w:tabs>
        <w:ind w:hanging="448"/>
        <w:rPr>
          <w:rFonts w:ascii="Times New Roman" w:hAnsi="Times New Roman" w:cs="Times New Roman"/>
        </w:rPr>
      </w:pPr>
      <w:r w:rsidRPr="00045DC1">
        <w:rPr>
          <w:rFonts w:ascii="Times New Roman" w:hAnsi="Times New Roman" w:cs="Times New Roman"/>
        </w:rPr>
        <w:t xml:space="preserve">  </w:t>
      </w:r>
      <w:r w:rsidRPr="00045DC1">
        <w:rPr>
          <w:rFonts w:ascii="Times New Roman" w:hAnsi="Times New Roman" w:cs="Times New Roman"/>
          <w:bCs/>
        </w:rPr>
        <w:t>Oświadczamy,</w:t>
      </w:r>
      <w:r w:rsidRPr="00045DC1">
        <w:rPr>
          <w:rFonts w:ascii="Times New Roman" w:hAnsi="Times New Roman" w:cs="Times New Roman"/>
        </w:rPr>
        <w:t xml:space="preserve"> </w:t>
      </w:r>
      <w:r w:rsidRPr="00045DC1">
        <w:rPr>
          <w:rFonts w:ascii="Times New Roman" w:hAnsi="Times New Roman" w:cs="Times New Roman"/>
          <w:bCs/>
        </w:rPr>
        <w:t>że</w:t>
      </w:r>
      <w:r w:rsidRPr="00045DC1">
        <w:rPr>
          <w:rFonts w:ascii="Times New Roman" w:hAnsi="Times New Roman" w:cs="Times New Roman"/>
        </w:rPr>
        <w:t>:</w:t>
      </w:r>
    </w:p>
    <w:p w14:paraId="092CBFA6" w14:textId="77777777" w:rsidR="00034A87" w:rsidRPr="00045DC1" w:rsidRDefault="00034A87" w:rsidP="00FA09E5">
      <w:pPr>
        <w:tabs>
          <w:tab w:val="left" w:pos="16756"/>
        </w:tabs>
        <w:ind w:hanging="448"/>
        <w:rPr>
          <w:rFonts w:ascii="Times New Roman" w:hAnsi="Times New Roman" w:cs="Times New Roman"/>
        </w:rPr>
      </w:pPr>
    </w:p>
    <w:p w14:paraId="14C10A6A" w14:textId="77777777" w:rsidR="00034A87" w:rsidRPr="00045DC1" w:rsidRDefault="00034A87" w:rsidP="00FA09E5">
      <w:pPr>
        <w:tabs>
          <w:tab w:val="left" w:pos="16756"/>
        </w:tabs>
        <w:ind w:left="426" w:hanging="142"/>
        <w:rPr>
          <w:rFonts w:ascii="Times New Roman" w:hAnsi="Times New Roman" w:cs="Times New Roman"/>
        </w:rPr>
      </w:pPr>
      <w:r w:rsidRPr="00045DC1">
        <w:rPr>
          <w:rFonts w:ascii="Times New Roman" w:hAnsi="Times New Roman" w:cs="Times New Roman"/>
        </w:rPr>
        <w:t xml:space="preserve">- </w:t>
      </w:r>
      <w:r w:rsidRPr="00045DC1">
        <w:rPr>
          <w:rFonts w:ascii="Times New Roman" w:hAnsi="Times New Roman" w:cs="Times New Roman"/>
          <w:color w:val="FF0000"/>
        </w:rPr>
        <w:t>*</w:t>
      </w:r>
      <w:r w:rsidRPr="00045DC1">
        <w:rPr>
          <w:rFonts w:ascii="Times New Roman" w:hAnsi="Times New Roman" w:cs="Times New Roman"/>
          <w:b/>
        </w:rPr>
        <w:t>nie należymy do żadnej grupy kapitałowej</w:t>
      </w:r>
      <w:r w:rsidRPr="00045DC1">
        <w:rPr>
          <w:rFonts w:ascii="Times New Roman" w:hAnsi="Times New Roman" w:cs="Times New Roman"/>
        </w:rPr>
        <w:t xml:space="preserve">, o której mowa w art. 24 ust. 1 pkt 23 ustawy Prawo zamówień publicznych. </w:t>
      </w:r>
    </w:p>
    <w:p w14:paraId="4CB94672" w14:textId="77777777" w:rsidR="00034A87" w:rsidRPr="00045DC1" w:rsidRDefault="00034A87" w:rsidP="00FA09E5">
      <w:pPr>
        <w:tabs>
          <w:tab w:val="left" w:pos="17892"/>
        </w:tabs>
        <w:ind w:left="425" w:hanging="425"/>
        <w:rPr>
          <w:rFonts w:ascii="Times New Roman" w:hAnsi="Times New Roman" w:cs="Times New Roman"/>
        </w:rPr>
      </w:pPr>
      <w:r w:rsidRPr="00045DC1">
        <w:rPr>
          <w:rFonts w:ascii="Times New Roman" w:hAnsi="Times New Roman" w:cs="Times New Roman"/>
        </w:rPr>
        <w:tab/>
        <w:t>Jednocześnie oświadczamy, że w sytuacji gdyby wykonawca, którego reprezentujemy, przystąpił do jakiejkolwiek grupy kapitałowej - niezwłocznie poinformujemy o tym zamawiającego.</w:t>
      </w:r>
    </w:p>
    <w:p w14:paraId="7AD05741" w14:textId="77777777" w:rsidR="00034A87" w:rsidRPr="00045DC1" w:rsidRDefault="00034A87" w:rsidP="00FA09E5">
      <w:pPr>
        <w:tabs>
          <w:tab w:val="left" w:pos="17892"/>
        </w:tabs>
        <w:ind w:left="425" w:hanging="425"/>
        <w:rPr>
          <w:rFonts w:ascii="Times New Roman" w:hAnsi="Times New Roman" w:cs="Times New Roman"/>
        </w:rPr>
      </w:pPr>
    </w:p>
    <w:p w14:paraId="25B062A2" w14:textId="77777777" w:rsidR="00034A87" w:rsidRPr="00045DC1" w:rsidRDefault="00034A87" w:rsidP="00FA09E5">
      <w:pPr>
        <w:pStyle w:val="1"/>
        <w:spacing w:line="200" w:lineRule="atLeast"/>
        <w:ind w:left="425" w:hanging="136"/>
        <w:rPr>
          <w:szCs w:val="24"/>
        </w:rPr>
      </w:pPr>
      <w:r w:rsidRPr="00045DC1">
        <w:rPr>
          <w:szCs w:val="24"/>
        </w:rPr>
        <w:t>- </w:t>
      </w:r>
      <w:r w:rsidRPr="00045DC1">
        <w:rPr>
          <w:color w:val="FF0000"/>
          <w:szCs w:val="24"/>
        </w:rPr>
        <w:t>*</w:t>
      </w:r>
      <w:r w:rsidRPr="00045DC1">
        <w:rPr>
          <w:b/>
          <w:szCs w:val="24"/>
        </w:rPr>
        <w:t>należymy do grupy kapitałowej</w:t>
      </w:r>
      <w:r w:rsidRPr="00045DC1">
        <w:rPr>
          <w:szCs w:val="24"/>
        </w:rPr>
        <w:t xml:space="preserve"> i zgodnie z art. 24 ust. 11 ustawy Prawo zamówień publicznych złożymy, w terminie 3 dni od dnia zamieszczenia na stronie internetowej zamawiającego informacji, o której mowa w art. 86 ust. 5, oświadczenie o przynależności do tej samej grupy kapitałowej, o której mowa w art. 24 ust. 1 pkt 23 ustawy Prawo zamówień publicznych </w:t>
      </w:r>
      <w:r w:rsidRPr="00045DC1">
        <w:rPr>
          <w:i/>
          <w:szCs w:val="24"/>
        </w:rPr>
        <w:t xml:space="preserve">(wraz ze złożeniem </w:t>
      </w:r>
      <w:r w:rsidRPr="00045DC1">
        <w:rPr>
          <w:szCs w:val="24"/>
        </w:rPr>
        <w:t>oświadczenia</w:t>
      </w:r>
      <w:r w:rsidRPr="00045DC1">
        <w:rPr>
          <w:i/>
          <w:szCs w:val="24"/>
        </w:rPr>
        <w:t>, wykonawca może przedstawić dowody, że powiązania z innym wykonawcą nie prowadzą do zakłócenia konkurencji w postępowaniu o udzielenie zamówienia)</w:t>
      </w:r>
    </w:p>
    <w:p w14:paraId="7AC4AACD" w14:textId="77777777" w:rsidR="00034A87" w:rsidRPr="00045DC1" w:rsidRDefault="00034A87" w:rsidP="00FA09E5">
      <w:pPr>
        <w:rPr>
          <w:rFonts w:ascii="Times New Roman" w:hAnsi="Times New Roman" w:cs="Times New Roman"/>
          <w:b/>
          <w:bCs/>
          <w:color w:val="000000"/>
        </w:rPr>
      </w:pPr>
      <w:r w:rsidRPr="00045DC1">
        <w:rPr>
          <w:rFonts w:ascii="Times New Roman" w:hAnsi="Times New Roman" w:cs="Times New Roman"/>
          <w:color w:val="FF0000"/>
          <w:sz w:val="20"/>
        </w:rPr>
        <w:t>* Niepotrzebne skreślić</w:t>
      </w:r>
    </w:p>
    <w:p w14:paraId="65D98563" w14:textId="77777777" w:rsidR="00034A87" w:rsidRPr="00045DC1" w:rsidRDefault="00034A87" w:rsidP="00FA09E5">
      <w:pPr>
        <w:jc w:val="center"/>
        <w:rPr>
          <w:rFonts w:ascii="Times New Roman" w:hAnsi="Times New Roman" w:cs="Times New Roman"/>
          <w:b/>
          <w:bCs/>
          <w:color w:val="000000"/>
        </w:rPr>
      </w:pPr>
    </w:p>
    <w:p w14:paraId="64DF1E2D" w14:textId="77777777" w:rsidR="00034A87" w:rsidRPr="00045DC1" w:rsidRDefault="00034A87" w:rsidP="00FA09E5">
      <w:pPr>
        <w:jc w:val="center"/>
        <w:rPr>
          <w:rFonts w:ascii="Times New Roman" w:hAnsi="Times New Roman" w:cs="Times New Roman"/>
          <w:b/>
          <w:bCs/>
          <w:color w:val="000000"/>
        </w:rPr>
      </w:pPr>
    </w:p>
    <w:p w14:paraId="5E957DCF" w14:textId="77777777" w:rsidR="00034A87" w:rsidRPr="00045DC1" w:rsidRDefault="00034A87" w:rsidP="00FA09E5">
      <w:pPr>
        <w:rPr>
          <w:rFonts w:ascii="Times New Roman" w:hAnsi="Times New Roman" w:cs="Times New Roman"/>
          <w:color w:val="000000"/>
        </w:rPr>
      </w:pPr>
      <w:r w:rsidRPr="00045DC1">
        <w:rPr>
          <w:rFonts w:ascii="Times New Roman" w:hAnsi="Times New Roman" w:cs="Times New Roman"/>
          <w:color w:val="000000"/>
        </w:rPr>
        <w:t xml:space="preserve">                                      </w:t>
      </w:r>
    </w:p>
    <w:p w14:paraId="280869C2" w14:textId="77777777" w:rsidR="00034A87" w:rsidRPr="00045DC1" w:rsidRDefault="00034A87" w:rsidP="00FA09E5">
      <w:pPr>
        <w:rPr>
          <w:rFonts w:ascii="Times New Roman" w:hAnsi="Times New Roman" w:cs="Times New Roman"/>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4"/>
        <w:gridCol w:w="5976"/>
      </w:tblGrid>
      <w:tr w:rsidR="00034A87" w:rsidRPr="00045DC1" w14:paraId="4167239F" w14:textId="77777777" w:rsidTr="00E622BE">
        <w:trPr>
          <w:trHeight w:val="826"/>
        </w:trPr>
        <w:tc>
          <w:tcPr>
            <w:tcW w:w="2491" w:type="pct"/>
          </w:tcPr>
          <w:p w14:paraId="65CDFF1B" w14:textId="77777777" w:rsidR="00034A87" w:rsidRPr="00045DC1" w:rsidRDefault="00034A87" w:rsidP="00E622BE">
            <w:pPr>
              <w:spacing w:line="360" w:lineRule="auto"/>
              <w:jc w:val="center"/>
              <w:rPr>
                <w:rFonts w:ascii="Times New Roman" w:hAnsi="Times New Roman" w:cs="Times New Roman"/>
                <w:color w:val="000000"/>
              </w:rPr>
            </w:pPr>
          </w:p>
          <w:p w14:paraId="2AC0A187" w14:textId="77777777" w:rsidR="00034A87" w:rsidRPr="00045DC1" w:rsidRDefault="00034A87" w:rsidP="00E622BE">
            <w:pPr>
              <w:jc w:val="center"/>
              <w:rPr>
                <w:rFonts w:ascii="Times New Roman" w:hAnsi="Times New Roman" w:cs="Times New Roman"/>
                <w:color w:val="000000"/>
              </w:rPr>
            </w:pPr>
          </w:p>
          <w:p w14:paraId="3B016F0A" w14:textId="77777777" w:rsidR="00034A87" w:rsidRPr="00045DC1" w:rsidRDefault="00034A87" w:rsidP="00E622BE">
            <w:pPr>
              <w:jc w:val="center"/>
              <w:rPr>
                <w:rFonts w:ascii="Times New Roman" w:hAnsi="Times New Roman" w:cs="Times New Roman"/>
                <w:color w:val="000000"/>
              </w:rPr>
            </w:pPr>
            <w:r w:rsidRPr="00045DC1">
              <w:rPr>
                <w:rFonts w:ascii="Times New Roman" w:hAnsi="Times New Roman" w:cs="Times New Roman"/>
                <w:color w:val="000000"/>
              </w:rPr>
              <w:t>…………….……. (miejscowość), dnia …… r.</w:t>
            </w:r>
          </w:p>
        </w:tc>
        <w:tc>
          <w:tcPr>
            <w:tcW w:w="2509" w:type="pct"/>
          </w:tcPr>
          <w:p w14:paraId="410DB8E9" w14:textId="77777777" w:rsidR="00034A87" w:rsidRPr="00045DC1" w:rsidRDefault="00034A87" w:rsidP="00E622BE">
            <w:pPr>
              <w:spacing w:line="360" w:lineRule="auto"/>
              <w:jc w:val="center"/>
              <w:rPr>
                <w:rFonts w:ascii="Times New Roman" w:hAnsi="Times New Roman" w:cs="Times New Roman"/>
                <w:color w:val="000000"/>
              </w:rPr>
            </w:pPr>
          </w:p>
          <w:p w14:paraId="467B9A29" w14:textId="77777777" w:rsidR="00034A87" w:rsidRPr="00045DC1" w:rsidRDefault="00034A87" w:rsidP="00E622BE">
            <w:pPr>
              <w:spacing w:line="360" w:lineRule="auto"/>
              <w:jc w:val="center"/>
              <w:rPr>
                <w:rFonts w:ascii="Times New Roman" w:hAnsi="Times New Roman" w:cs="Times New Roman"/>
                <w:color w:val="000000"/>
              </w:rPr>
            </w:pPr>
            <w:r w:rsidRPr="00045DC1">
              <w:rPr>
                <w:rFonts w:ascii="Times New Roman" w:hAnsi="Times New Roman" w:cs="Times New Roman"/>
                <w:color w:val="000000"/>
              </w:rPr>
              <w:t>………………………………………………………………</w:t>
            </w:r>
          </w:p>
          <w:p w14:paraId="0ED5F6BB" w14:textId="77777777" w:rsidR="00034A87" w:rsidRPr="00045DC1" w:rsidRDefault="00034A87" w:rsidP="00E622BE">
            <w:pPr>
              <w:jc w:val="center"/>
              <w:rPr>
                <w:rFonts w:ascii="Times New Roman" w:hAnsi="Times New Roman" w:cs="Times New Roman"/>
                <w:color w:val="000000"/>
              </w:rPr>
            </w:pPr>
            <w:r w:rsidRPr="00045DC1">
              <w:rPr>
                <w:rFonts w:ascii="Times New Roman" w:hAnsi="Times New Roman" w:cs="Times New Roman"/>
                <w:i/>
                <w:color w:val="000000"/>
              </w:rPr>
              <w:t>Podpis:- imię nazwisko ,stanowisko podstawa reprezentacji</w:t>
            </w:r>
          </w:p>
        </w:tc>
      </w:tr>
    </w:tbl>
    <w:p w14:paraId="2CCE73BD" w14:textId="77777777" w:rsidR="00034A87" w:rsidRPr="00045DC1" w:rsidRDefault="00034A87" w:rsidP="00E95DD5">
      <w:pPr>
        <w:pStyle w:val="Zwykytekst"/>
        <w:jc w:val="right"/>
        <w:rPr>
          <w:rFonts w:ascii="Times New Roman" w:hAnsi="Times New Roman" w:cs="Times New Roman"/>
          <w:color w:val="000000"/>
          <w:sz w:val="24"/>
          <w:szCs w:val="24"/>
        </w:rPr>
      </w:pPr>
      <w:r w:rsidRPr="00045DC1">
        <w:rPr>
          <w:rFonts w:ascii="Times New Roman" w:hAnsi="Times New Roman" w:cs="Times New Roman"/>
          <w:color w:val="000000"/>
          <w:sz w:val="24"/>
          <w:szCs w:val="24"/>
        </w:rPr>
        <w:t xml:space="preserve">                                                                </w:t>
      </w:r>
    </w:p>
    <w:p w14:paraId="073ADF7F" w14:textId="77777777" w:rsidR="00034A87" w:rsidRPr="00045DC1" w:rsidRDefault="00034A87" w:rsidP="009E5751">
      <w:pPr>
        <w:rPr>
          <w:rFonts w:ascii="Times New Roman" w:hAnsi="Times New Roman" w:cs="Times New Roman"/>
          <w:color w:val="000000"/>
        </w:rPr>
      </w:pPr>
    </w:p>
    <w:p w14:paraId="789CC9B3" w14:textId="77777777" w:rsidR="00034A87" w:rsidRPr="00045DC1" w:rsidRDefault="00034A87" w:rsidP="00E95DD5">
      <w:pPr>
        <w:jc w:val="center"/>
        <w:rPr>
          <w:rFonts w:ascii="Times New Roman" w:hAnsi="Times New Roman" w:cs="Times New Roman"/>
          <w:bCs/>
          <w:color w:val="000000"/>
        </w:rPr>
      </w:pPr>
    </w:p>
    <w:p w14:paraId="31F2CB91" w14:textId="77777777" w:rsidR="00034A87" w:rsidRDefault="00413A57" w:rsidP="00413A57">
      <w:pPr>
        <w:jc w:val="right"/>
        <w:rPr>
          <w:rFonts w:ascii="Times New Roman" w:hAnsi="Times New Roman" w:cs="Times New Roman"/>
          <w:b/>
          <w:bCs/>
          <w:color w:val="000000"/>
        </w:rPr>
      </w:pPr>
      <w:r>
        <w:rPr>
          <w:rFonts w:ascii="Times New Roman" w:hAnsi="Times New Roman" w:cs="Times New Roman"/>
          <w:b/>
          <w:bCs/>
          <w:color w:val="000000"/>
        </w:rPr>
        <w:t>Załącznik nr</w:t>
      </w:r>
      <w:r w:rsidR="00B6758F">
        <w:rPr>
          <w:rFonts w:ascii="Times New Roman" w:hAnsi="Times New Roman" w:cs="Times New Roman"/>
          <w:b/>
          <w:bCs/>
          <w:color w:val="000000"/>
        </w:rPr>
        <w:t xml:space="preserve"> 10</w:t>
      </w:r>
    </w:p>
    <w:p w14:paraId="4A78571C" w14:textId="77777777" w:rsidR="00034A87" w:rsidRDefault="00034A87" w:rsidP="00E95DD5">
      <w:pPr>
        <w:jc w:val="center"/>
        <w:rPr>
          <w:rFonts w:ascii="Times New Roman" w:hAnsi="Times New Roman" w:cs="Times New Roman"/>
          <w:b/>
          <w:bCs/>
          <w:color w:val="000000"/>
        </w:rPr>
      </w:pPr>
    </w:p>
    <w:p w14:paraId="05B2BA6C" w14:textId="77777777" w:rsidR="00034A87" w:rsidRDefault="00034A87" w:rsidP="00E95DD5">
      <w:pPr>
        <w:jc w:val="center"/>
        <w:rPr>
          <w:rFonts w:ascii="Times New Roman" w:hAnsi="Times New Roman" w:cs="Times New Roman"/>
          <w:b/>
          <w:bCs/>
          <w:color w:val="000000"/>
        </w:rPr>
      </w:pPr>
    </w:p>
    <w:p w14:paraId="34A66E44" w14:textId="77777777" w:rsidR="00034A87" w:rsidRDefault="00034A87" w:rsidP="00E95DD5">
      <w:pPr>
        <w:jc w:val="center"/>
        <w:rPr>
          <w:rFonts w:ascii="Times New Roman" w:hAnsi="Times New Roman" w:cs="Times New Roman"/>
          <w:b/>
          <w:bCs/>
          <w:color w:val="000000"/>
        </w:rPr>
      </w:pPr>
    </w:p>
    <w:p w14:paraId="6FE106E9" w14:textId="77777777" w:rsidR="00034A87" w:rsidRDefault="00034A87" w:rsidP="00E95DD5">
      <w:pPr>
        <w:jc w:val="center"/>
        <w:rPr>
          <w:rFonts w:ascii="Times New Roman" w:hAnsi="Times New Roman" w:cs="Times New Roman"/>
          <w:b/>
          <w:bCs/>
          <w:color w:val="000000"/>
        </w:rPr>
      </w:pPr>
    </w:p>
    <w:p w14:paraId="26D2FB2D" w14:textId="6EDFD1F6" w:rsidR="00034A87" w:rsidRPr="00045DC1" w:rsidRDefault="00871E96" w:rsidP="00E95DD5">
      <w:pPr>
        <w:jc w:val="center"/>
        <w:rPr>
          <w:rFonts w:ascii="Times New Roman" w:hAnsi="Times New Roman" w:cs="Times New Roman"/>
          <w:b/>
          <w:bCs/>
          <w:color w:val="000000"/>
        </w:rPr>
      </w:pPr>
      <w:r>
        <w:rPr>
          <w:rFonts w:ascii="Times New Roman" w:hAnsi="Times New Roman" w:cs="Times New Roman"/>
          <w:b/>
          <w:bCs/>
          <w:color w:val="000000"/>
        </w:rPr>
        <w:t xml:space="preserve">UMOWA  NR  </w:t>
      </w:r>
      <w:r w:rsidR="00413A57">
        <w:rPr>
          <w:rFonts w:ascii="Times New Roman" w:hAnsi="Times New Roman" w:cs="Times New Roman"/>
          <w:b/>
          <w:bCs/>
          <w:color w:val="000000"/>
        </w:rPr>
        <w:t>DG.7011.</w:t>
      </w:r>
      <w:r w:rsidR="007B3D9D">
        <w:rPr>
          <w:rFonts w:ascii="Times New Roman" w:hAnsi="Times New Roman" w:cs="Times New Roman"/>
          <w:b/>
          <w:bCs/>
          <w:color w:val="000000"/>
        </w:rPr>
        <w:t>4</w:t>
      </w:r>
      <w:r w:rsidR="00413A57">
        <w:rPr>
          <w:rFonts w:ascii="Times New Roman" w:hAnsi="Times New Roman" w:cs="Times New Roman"/>
          <w:b/>
          <w:bCs/>
          <w:color w:val="000000"/>
        </w:rPr>
        <w:t>.1.2019</w:t>
      </w:r>
    </w:p>
    <w:p w14:paraId="06FAC1CC" w14:textId="77777777" w:rsidR="00034A87" w:rsidRPr="00045DC1" w:rsidRDefault="00034A87" w:rsidP="009E5751">
      <w:pPr>
        <w:jc w:val="both"/>
        <w:rPr>
          <w:rFonts w:ascii="Times New Roman" w:hAnsi="Times New Roman" w:cs="Times New Roman"/>
        </w:rPr>
      </w:pPr>
    </w:p>
    <w:p w14:paraId="5CE9576B" w14:textId="77777777" w:rsidR="00034A87" w:rsidRPr="00045DC1" w:rsidRDefault="00034A87" w:rsidP="009E5751">
      <w:pPr>
        <w:pStyle w:val="Tekstpodstawowy"/>
        <w:spacing w:after="0"/>
        <w:rPr>
          <w:rFonts w:ascii="Times New Roman" w:hAnsi="Times New Roman" w:cs="Times New Roman"/>
          <w:color w:val="000000"/>
        </w:rPr>
      </w:pPr>
      <w:r w:rsidRPr="00045DC1">
        <w:rPr>
          <w:rFonts w:ascii="Times New Roman" w:hAnsi="Times New Roman" w:cs="Times New Roman"/>
          <w:color w:val="000000"/>
        </w:rPr>
        <w:t>Zawarta w dniu</w:t>
      </w:r>
      <w:r w:rsidR="00413A57">
        <w:rPr>
          <w:rFonts w:ascii="Times New Roman" w:hAnsi="Times New Roman" w:cs="Times New Roman"/>
          <w:color w:val="000000"/>
        </w:rPr>
        <w:t>………</w:t>
      </w:r>
      <w:r w:rsidRPr="00045DC1">
        <w:rPr>
          <w:rFonts w:ascii="Times New Roman" w:hAnsi="Times New Roman" w:cs="Times New Roman"/>
          <w:color w:val="000000"/>
        </w:rPr>
        <w:t xml:space="preserve">  201</w:t>
      </w:r>
      <w:r w:rsidR="00413A57">
        <w:rPr>
          <w:rFonts w:ascii="Times New Roman" w:hAnsi="Times New Roman" w:cs="Times New Roman"/>
          <w:color w:val="000000"/>
        </w:rPr>
        <w:t>9</w:t>
      </w:r>
      <w:r w:rsidRPr="00045DC1">
        <w:rPr>
          <w:rFonts w:ascii="Times New Roman" w:hAnsi="Times New Roman" w:cs="Times New Roman"/>
          <w:color w:val="000000"/>
        </w:rPr>
        <w:t xml:space="preserve"> r.  pomiędzy Gminą </w:t>
      </w:r>
      <w:r w:rsidR="00413A57">
        <w:rPr>
          <w:rFonts w:ascii="Times New Roman" w:hAnsi="Times New Roman" w:cs="Times New Roman"/>
          <w:color w:val="000000"/>
        </w:rPr>
        <w:t>Ostrówek</w:t>
      </w:r>
      <w:r w:rsidRPr="00045DC1">
        <w:rPr>
          <w:rFonts w:ascii="Times New Roman" w:hAnsi="Times New Roman" w:cs="Times New Roman"/>
          <w:color w:val="000000"/>
        </w:rPr>
        <w:t xml:space="preserve">, z siedzibą w </w:t>
      </w:r>
      <w:r w:rsidR="00413A57">
        <w:rPr>
          <w:rFonts w:ascii="Times New Roman" w:hAnsi="Times New Roman" w:cs="Times New Roman"/>
          <w:color w:val="000000"/>
        </w:rPr>
        <w:t>Ostrówku</w:t>
      </w:r>
      <w:r w:rsidRPr="00045DC1">
        <w:rPr>
          <w:rFonts w:ascii="Times New Roman" w:hAnsi="Times New Roman" w:cs="Times New Roman"/>
          <w:color w:val="000000"/>
        </w:rPr>
        <w:t xml:space="preserve">, </w:t>
      </w:r>
      <w:r w:rsidR="00413A57">
        <w:rPr>
          <w:rFonts w:ascii="Times New Roman" w:hAnsi="Times New Roman" w:cs="Times New Roman"/>
          <w:color w:val="000000"/>
        </w:rPr>
        <w:t>Ostrówek 115</w:t>
      </w:r>
      <w:r w:rsidRPr="00045DC1">
        <w:rPr>
          <w:rFonts w:ascii="Times New Roman" w:hAnsi="Times New Roman" w:cs="Times New Roman"/>
          <w:color w:val="000000"/>
        </w:rPr>
        <w:t>, 98-31</w:t>
      </w:r>
      <w:r w:rsidR="00413A57">
        <w:rPr>
          <w:rFonts w:ascii="Times New Roman" w:hAnsi="Times New Roman" w:cs="Times New Roman"/>
          <w:color w:val="000000"/>
        </w:rPr>
        <w:t>1</w:t>
      </w:r>
      <w:r w:rsidRPr="00045DC1">
        <w:rPr>
          <w:rFonts w:ascii="Times New Roman" w:hAnsi="Times New Roman" w:cs="Times New Roman"/>
          <w:color w:val="000000"/>
        </w:rPr>
        <w:t xml:space="preserve"> </w:t>
      </w:r>
      <w:r w:rsidR="00413A57">
        <w:rPr>
          <w:rFonts w:ascii="Times New Roman" w:hAnsi="Times New Roman" w:cs="Times New Roman"/>
          <w:color w:val="000000"/>
        </w:rPr>
        <w:t>Ostrówek</w:t>
      </w:r>
      <w:r w:rsidRPr="00045DC1">
        <w:rPr>
          <w:rFonts w:ascii="Times New Roman" w:hAnsi="Times New Roman" w:cs="Times New Roman"/>
          <w:color w:val="000000"/>
        </w:rPr>
        <w:t xml:space="preserve">, zwanym dalej </w:t>
      </w:r>
      <w:r w:rsidRPr="00045DC1">
        <w:rPr>
          <w:rFonts w:ascii="Times New Roman" w:hAnsi="Times New Roman" w:cs="Times New Roman"/>
          <w:b/>
          <w:bCs/>
          <w:color w:val="000000"/>
        </w:rPr>
        <w:t>„Zamawiającym”,</w:t>
      </w:r>
    </w:p>
    <w:p w14:paraId="7ECB996E" w14:textId="77777777" w:rsidR="00034A87" w:rsidRPr="00045DC1" w:rsidRDefault="00034A87" w:rsidP="009E5751">
      <w:pPr>
        <w:pStyle w:val="Tekstpodstawowy"/>
        <w:spacing w:after="0"/>
        <w:rPr>
          <w:rFonts w:ascii="Times New Roman" w:hAnsi="Times New Roman" w:cs="Times New Roman"/>
          <w:color w:val="000000"/>
        </w:rPr>
      </w:pPr>
      <w:r w:rsidRPr="00045DC1">
        <w:rPr>
          <w:rFonts w:ascii="Times New Roman" w:hAnsi="Times New Roman" w:cs="Times New Roman"/>
          <w:color w:val="000000"/>
        </w:rPr>
        <w:t>reprezentowaną przez:</w:t>
      </w:r>
    </w:p>
    <w:p w14:paraId="63CA10F0" w14:textId="77777777" w:rsidR="00034A87" w:rsidRPr="00045DC1" w:rsidRDefault="00413A57" w:rsidP="009E5751">
      <w:pPr>
        <w:pStyle w:val="Tekstpodstawowy2"/>
        <w:spacing w:after="0" w:line="240" w:lineRule="auto"/>
        <w:rPr>
          <w:rFonts w:ascii="Times New Roman" w:hAnsi="Times New Roman" w:cs="Times New Roman"/>
          <w:color w:val="000000"/>
        </w:rPr>
      </w:pPr>
      <w:r>
        <w:rPr>
          <w:rFonts w:ascii="Times New Roman" w:hAnsi="Times New Roman" w:cs="Times New Roman"/>
          <w:b/>
          <w:bCs/>
          <w:color w:val="000000"/>
        </w:rPr>
        <w:t>mgr inż. Ryszarda Turka</w:t>
      </w:r>
      <w:r w:rsidR="00034A87" w:rsidRPr="00045DC1">
        <w:rPr>
          <w:rFonts w:ascii="Times New Roman" w:hAnsi="Times New Roman" w:cs="Times New Roman"/>
          <w:b/>
          <w:bCs/>
          <w:color w:val="000000"/>
        </w:rPr>
        <w:t xml:space="preserve"> –  </w:t>
      </w:r>
      <w:r w:rsidR="00034A87" w:rsidRPr="00045DC1">
        <w:rPr>
          <w:rFonts w:ascii="Times New Roman" w:hAnsi="Times New Roman" w:cs="Times New Roman"/>
          <w:color w:val="000000"/>
        </w:rPr>
        <w:t xml:space="preserve">Wójta Gminy </w:t>
      </w:r>
      <w:r>
        <w:rPr>
          <w:rFonts w:ascii="Times New Roman" w:hAnsi="Times New Roman" w:cs="Times New Roman"/>
          <w:color w:val="000000"/>
        </w:rPr>
        <w:t>Ostrówek</w:t>
      </w:r>
      <w:r w:rsidR="00034A87" w:rsidRPr="00045DC1">
        <w:rPr>
          <w:rFonts w:ascii="Times New Roman" w:hAnsi="Times New Roman" w:cs="Times New Roman"/>
          <w:color w:val="000000"/>
        </w:rPr>
        <w:t xml:space="preserve"> </w:t>
      </w:r>
    </w:p>
    <w:p w14:paraId="59F8AA51" w14:textId="77777777" w:rsidR="00034A87" w:rsidRPr="00045DC1" w:rsidRDefault="00034A87" w:rsidP="009E5751">
      <w:pPr>
        <w:pStyle w:val="Tekstpodstawowy2"/>
        <w:spacing w:after="0" w:line="240" w:lineRule="auto"/>
        <w:rPr>
          <w:rFonts w:ascii="Times New Roman" w:hAnsi="Times New Roman" w:cs="Times New Roman"/>
          <w:b/>
          <w:bCs/>
          <w:color w:val="000000"/>
        </w:rPr>
      </w:pPr>
      <w:r w:rsidRPr="00045DC1">
        <w:rPr>
          <w:rFonts w:ascii="Times New Roman" w:hAnsi="Times New Roman" w:cs="Times New Roman"/>
          <w:color w:val="000000"/>
        </w:rPr>
        <w:t>przy kontrasygnacie:</w:t>
      </w:r>
      <w:r w:rsidRPr="00045DC1">
        <w:rPr>
          <w:rFonts w:ascii="Times New Roman" w:hAnsi="Times New Roman" w:cs="Times New Roman"/>
          <w:b/>
          <w:bCs/>
          <w:color w:val="000000"/>
        </w:rPr>
        <w:t xml:space="preserve"> </w:t>
      </w:r>
      <w:r w:rsidR="00413A57">
        <w:rPr>
          <w:rFonts w:ascii="Times New Roman" w:hAnsi="Times New Roman" w:cs="Times New Roman"/>
          <w:b/>
          <w:bCs/>
          <w:color w:val="000000"/>
        </w:rPr>
        <w:t>Lidii Pawlak</w:t>
      </w:r>
      <w:r w:rsidRPr="00045DC1">
        <w:rPr>
          <w:rFonts w:ascii="Times New Roman" w:hAnsi="Times New Roman" w:cs="Times New Roman"/>
          <w:color w:val="000000"/>
        </w:rPr>
        <w:t xml:space="preserve"> – Skarbnika Gminy </w:t>
      </w:r>
      <w:r w:rsidR="00413A57">
        <w:rPr>
          <w:rFonts w:ascii="Times New Roman" w:hAnsi="Times New Roman" w:cs="Times New Roman"/>
          <w:color w:val="000000"/>
        </w:rPr>
        <w:t>Ostrówek</w:t>
      </w:r>
    </w:p>
    <w:p w14:paraId="33AACB2E" w14:textId="77777777" w:rsidR="00034A87" w:rsidRPr="00045DC1" w:rsidRDefault="00034A87" w:rsidP="009E5751">
      <w:pPr>
        <w:pStyle w:val="Tekstpodstawowy2"/>
        <w:spacing w:after="0" w:line="240" w:lineRule="auto"/>
        <w:rPr>
          <w:rFonts w:ascii="Times New Roman" w:hAnsi="Times New Roman" w:cs="Times New Roman"/>
          <w:b/>
          <w:bCs/>
          <w:color w:val="000000"/>
        </w:rPr>
      </w:pPr>
      <w:r w:rsidRPr="00045DC1">
        <w:rPr>
          <w:rFonts w:ascii="Times New Roman" w:hAnsi="Times New Roman" w:cs="Times New Roman"/>
          <w:b/>
          <w:bCs/>
          <w:color w:val="000000"/>
        </w:rPr>
        <w:t>NIP    832-19</w:t>
      </w:r>
      <w:r w:rsidR="00413A57">
        <w:rPr>
          <w:rFonts w:ascii="Times New Roman" w:hAnsi="Times New Roman" w:cs="Times New Roman"/>
          <w:b/>
          <w:bCs/>
          <w:color w:val="000000"/>
        </w:rPr>
        <w:t xml:space="preserve"> -</w:t>
      </w:r>
      <w:r w:rsidRPr="00045DC1">
        <w:rPr>
          <w:rFonts w:ascii="Times New Roman" w:hAnsi="Times New Roman" w:cs="Times New Roman"/>
          <w:b/>
          <w:bCs/>
          <w:color w:val="000000"/>
        </w:rPr>
        <w:t>6</w:t>
      </w:r>
      <w:r w:rsidR="00413A57">
        <w:rPr>
          <w:rFonts w:ascii="Times New Roman" w:hAnsi="Times New Roman" w:cs="Times New Roman"/>
          <w:b/>
          <w:bCs/>
          <w:color w:val="000000"/>
        </w:rPr>
        <w:t>5</w:t>
      </w:r>
      <w:r w:rsidRPr="00045DC1">
        <w:rPr>
          <w:rFonts w:ascii="Times New Roman" w:hAnsi="Times New Roman" w:cs="Times New Roman"/>
          <w:b/>
          <w:bCs/>
          <w:color w:val="000000"/>
        </w:rPr>
        <w:t>-</w:t>
      </w:r>
      <w:r w:rsidR="00413A57">
        <w:rPr>
          <w:rFonts w:ascii="Times New Roman" w:hAnsi="Times New Roman" w:cs="Times New Roman"/>
          <w:b/>
          <w:bCs/>
          <w:color w:val="000000"/>
        </w:rPr>
        <w:t>142,</w:t>
      </w:r>
      <w:r w:rsidRPr="00045DC1">
        <w:rPr>
          <w:rFonts w:ascii="Times New Roman" w:hAnsi="Times New Roman" w:cs="Times New Roman"/>
          <w:b/>
          <w:bCs/>
          <w:color w:val="000000"/>
        </w:rPr>
        <w:t xml:space="preserve">   REGON 7309346</w:t>
      </w:r>
      <w:r w:rsidR="00267124">
        <w:rPr>
          <w:rFonts w:ascii="Times New Roman" w:hAnsi="Times New Roman" w:cs="Times New Roman"/>
          <w:b/>
          <w:bCs/>
          <w:color w:val="000000"/>
        </w:rPr>
        <w:t>90</w:t>
      </w:r>
    </w:p>
    <w:p w14:paraId="3A4170D0" w14:textId="77777777" w:rsidR="00034A87" w:rsidRDefault="00034A87" w:rsidP="009E5751">
      <w:pPr>
        <w:jc w:val="both"/>
        <w:rPr>
          <w:rFonts w:ascii="Times New Roman" w:hAnsi="Times New Roman" w:cs="Times New Roman"/>
        </w:rPr>
      </w:pPr>
      <w:r w:rsidRPr="00045DC1">
        <w:rPr>
          <w:rFonts w:ascii="Times New Roman" w:hAnsi="Times New Roman" w:cs="Times New Roman"/>
        </w:rPr>
        <w:t xml:space="preserve">zwanym dalej </w:t>
      </w:r>
      <w:r w:rsidRPr="00045DC1">
        <w:rPr>
          <w:rFonts w:ascii="Times New Roman" w:hAnsi="Times New Roman" w:cs="Times New Roman"/>
          <w:b/>
          <w:bCs/>
        </w:rPr>
        <w:t>Zamawiającym</w:t>
      </w:r>
      <w:r w:rsidRPr="00045DC1">
        <w:rPr>
          <w:rFonts w:ascii="Times New Roman" w:hAnsi="Times New Roman" w:cs="Times New Roman"/>
        </w:rPr>
        <w:t>,</w:t>
      </w:r>
    </w:p>
    <w:p w14:paraId="7B91B1E0" w14:textId="77777777" w:rsidR="00267124" w:rsidRPr="00045DC1" w:rsidRDefault="00267124" w:rsidP="009E5751">
      <w:pPr>
        <w:jc w:val="both"/>
        <w:rPr>
          <w:rFonts w:ascii="Times New Roman" w:hAnsi="Times New Roman" w:cs="Times New Roman"/>
        </w:rPr>
      </w:pPr>
    </w:p>
    <w:p w14:paraId="1F61E82C" w14:textId="77777777" w:rsidR="00034A87" w:rsidRPr="00045DC1" w:rsidRDefault="00034A87" w:rsidP="00C23FED">
      <w:pPr>
        <w:jc w:val="both"/>
        <w:rPr>
          <w:rFonts w:ascii="Times New Roman" w:hAnsi="Times New Roman" w:cs="Times New Roman"/>
          <w:b/>
        </w:rPr>
      </w:pPr>
      <w:r w:rsidRPr="00045DC1">
        <w:rPr>
          <w:rFonts w:ascii="Times New Roman" w:hAnsi="Times New Roman" w:cs="Times New Roman"/>
        </w:rPr>
        <w:t xml:space="preserve">a firmą </w:t>
      </w:r>
      <w:r w:rsidRPr="00045DC1">
        <w:rPr>
          <w:rFonts w:ascii="Times New Roman" w:hAnsi="Times New Roman" w:cs="Times New Roman"/>
          <w:b/>
        </w:rPr>
        <w:t xml:space="preserve">, NIP     REGON </w:t>
      </w:r>
      <w:r w:rsidRPr="00045DC1">
        <w:rPr>
          <w:rFonts w:ascii="Times New Roman" w:hAnsi="Times New Roman" w:cs="Times New Roman"/>
          <w:b/>
          <w:bCs/>
        </w:rPr>
        <w:t xml:space="preserve">, </w:t>
      </w:r>
      <w:r w:rsidRPr="00045DC1">
        <w:rPr>
          <w:rFonts w:ascii="Times New Roman" w:hAnsi="Times New Roman" w:cs="Times New Roman"/>
        </w:rPr>
        <w:t xml:space="preserve">prowadzącą działalność gospodarczą na podstawie wpisu do </w:t>
      </w:r>
      <w:r w:rsidRPr="00871E96">
        <w:rPr>
          <w:rFonts w:ascii="Times New Roman" w:hAnsi="Times New Roman" w:cs="Times New Roman"/>
        </w:rPr>
        <w:t>CEIDG RP</w:t>
      </w:r>
      <w:r w:rsidRPr="00045DC1">
        <w:rPr>
          <w:rFonts w:ascii="Times New Roman" w:hAnsi="Times New Roman" w:cs="Times New Roman"/>
        </w:rPr>
        <w:t xml:space="preserve"> , KRS   reprezentowanym przez:</w:t>
      </w:r>
    </w:p>
    <w:p w14:paraId="0A1494F6" w14:textId="77777777" w:rsidR="00034A87" w:rsidRPr="00045DC1" w:rsidRDefault="00034A87" w:rsidP="009E5751">
      <w:pPr>
        <w:pStyle w:val="NormalnyWeb"/>
        <w:spacing w:before="0" w:after="0"/>
      </w:pPr>
      <w:r w:rsidRPr="00045DC1">
        <w:t>................... – .</w:t>
      </w:r>
    </w:p>
    <w:p w14:paraId="52A364F4" w14:textId="77777777" w:rsidR="00034A87" w:rsidRPr="00045DC1" w:rsidRDefault="00034A87" w:rsidP="009E5751">
      <w:pPr>
        <w:pStyle w:val="NormalnyWeb"/>
        <w:spacing w:before="0" w:after="0"/>
      </w:pPr>
      <w:r w:rsidRPr="00045DC1">
        <w:t xml:space="preserve">zwanym dalej </w:t>
      </w:r>
      <w:r w:rsidRPr="00045DC1">
        <w:rPr>
          <w:b/>
          <w:bCs/>
        </w:rPr>
        <w:t>Wykonawcą</w:t>
      </w:r>
      <w:r w:rsidRPr="00045DC1">
        <w:t>,</w:t>
      </w:r>
    </w:p>
    <w:p w14:paraId="6164B855" w14:textId="77777777" w:rsidR="00034A87" w:rsidRPr="00045DC1" w:rsidRDefault="00034A87" w:rsidP="009E5751">
      <w:pPr>
        <w:pStyle w:val="NormalnyWeb"/>
        <w:spacing w:before="0" w:after="0"/>
      </w:pPr>
      <w:r w:rsidRPr="00045DC1">
        <w:t>zgodnie z wynikiem przetargu nieograniczonego, ogłoszonego w Biuletynie Zamówień Publicznych w dniu   r. pod Nr  , o następującej treści:</w:t>
      </w:r>
    </w:p>
    <w:p w14:paraId="700090F5" w14:textId="77777777" w:rsidR="00034A87" w:rsidRDefault="00034A87" w:rsidP="009E5751">
      <w:pPr>
        <w:jc w:val="center"/>
        <w:rPr>
          <w:rFonts w:ascii="Times New Roman" w:hAnsi="Times New Roman" w:cs="Times New Roman"/>
          <w:b/>
          <w:bCs/>
        </w:rPr>
      </w:pPr>
    </w:p>
    <w:p w14:paraId="60C5FF69"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w:t>
      </w:r>
    </w:p>
    <w:p w14:paraId="26E45B74" w14:textId="77777777" w:rsidR="00034A87" w:rsidRDefault="00034A87" w:rsidP="009E5751">
      <w:pPr>
        <w:pStyle w:val="NormalnyWeb"/>
        <w:spacing w:before="0" w:after="0"/>
        <w:jc w:val="center"/>
        <w:rPr>
          <w:b/>
          <w:bCs/>
        </w:rPr>
      </w:pPr>
      <w:r w:rsidRPr="00045DC1">
        <w:rPr>
          <w:b/>
          <w:bCs/>
        </w:rPr>
        <w:t>Przedmiot umowy</w:t>
      </w:r>
    </w:p>
    <w:p w14:paraId="219531BB" w14:textId="77777777" w:rsidR="00034A87" w:rsidRPr="00045DC1" w:rsidRDefault="00034A87" w:rsidP="009E5751">
      <w:pPr>
        <w:pStyle w:val="NormalnyWeb"/>
        <w:spacing w:before="0" w:after="0"/>
        <w:jc w:val="center"/>
        <w:rPr>
          <w:b/>
          <w:bCs/>
        </w:rPr>
      </w:pPr>
    </w:p>
    <w:p w14:paraId="73A19C6F" w14:textId="59EDA6E9" w:rsidR="00034A87" w:rsidRPr="006B42C5" w:rsidRDefault="00034A87" w:rsidP="00742D8C">
      <w:pPr>
        <w:jc w:val="both"/>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xml:space="preserve"> Podstawę zawarcia umowy stanowi postępowanie o udzielenie zamówienia publicznego w trybie przetargu nieograniczonego zgodnie z przepisami ustawy z dnia 29 stycznia 2004r. </w:t>
      </w:r>
      <w:r w:rsidRPr="00742D8C">
        <w:rPr>
          <w:rFonts w:ascii="Times New Roman" w:hAnsi="Times New Roman" w:cs="Times New Roman"/>
        </w:rPr>
        <w:t>Prawo zamówień publicznych (</w:t>
      </w:r>
      <w:r w:rsidRPr="006B42C5">
        <w:rPr>
          <w:rFonts w:ascii="Times New Roman" w:hAnsi="Times New Roman" w:cs="Times New Roman"/>
        </w:rPr>
        <w:t>tj. Dz. U. z 201</w:t>
      </w:r>
      <w:r w:rsidR="006B42C5" w:rsidRPr="006B42C5">
        <w:rPr>
          <w:rFonts w:ascii="Times New Roman" w:hAnsi="Times New Roman" w:cs="Times New Roman"/>
        </w:rPr>
        <w:t>8</w:t>
      </w:r>
      <w:r w:rsidRPr="006B42C5">
        <w:rPr>
          <w:rFonts w:ascii="Times New Roman" w:hAnsi="Times New Roman" w:cs="Times New Roman"/>
        </w:rPr>
        <w:t xml:space="preserve"> r., poz. 1</w:t>
      </w:r>
      <w:r w:rsidR="006B42C5" w:rsidRPr="006B42C5">
        <w:rPr>
          <w:rFonts w:ascii="Times New Roman" w:hAnsi="Times New Roman" w:cs="Times New Roman"/>
        </w:rPr>
        <w:t>986</w:t>
      </w:r>
      <w:r w:rsidRPr="006B42C5">
        <w:rPr>
          <w:rFonts w:ascii="Times New Roman" w:hAnsi="Times New Roman" w:cs="Times New Roman"/>
          <w:bCs/>
        </w:rPr>
        <w:t xml:space="preserve"> z </w:t>
      </w:r>
      <w:proofErr w:type="spellStart"/>
      <w:r w:rsidRPr="006B42C5">
        <w:rPr>
          <w:rFonts w:ascii="Times New Roman" w:hAnsi="Times New Roman" w:cs="Times New Roman"/>
          <w:bCs/>
        </w:rPr>
        <w:t>późn</w:t>
      </w:r>
      <w:proofErr w:type="spellEnd"/>
      <w:r w:rsidRPr="006B42C5">
        <w:rPr>
          <w:rFonts w:ascii="Times New Roman" w:hAnsi="Times New Roman" w:cs="Times New Roman"/>
          <w:bCs/>
        </w:rPr>
        <w:t xml:space="preserve">. zm. </w:t>
      </w:r>
      <w:r w:rsidRPr="006B42C5">
        <w:rPr>
          <w:rFonts w:ascii="Times New Roman" w:hAnsi="Times New Roman" w:cs="Times New Roman"/>
        </w:rPr>
        <w:t xml:space="preserve">  </w:t>
      </w:r>
      <w:r w:rsidRPr="006B42C5">
        <w:rPr>
          <w:rFonts w:ascii="Times New Roman" w:hAnsi="Times New Roman" w:cs="Times New Roman"/>
          <w:bCs/>
        </w:rPr>
        <w:t>).</w:t>
      </w:r>
    </w:p>
    <w:p w14:paraId="757D6A29" w14:textId="0A64470B" w:rsidR="00700A4D" w:rsidRPr="00700A4D" w:rsidRDefault="00034A87" w:rsidP="00700A4D">
      <w:pPr>
        <w:rPr>
          <w:rFonts w:ascii="Times New Roman" w:hAnsi="Times New Roman" w:cs="Times New Roman"/>
          <w:b/>
          <w:bCs/>
          <w:color w:val="000000"/>
        </w:rPr>
      </w:pPr>
      <w:r w:rsidRPr="00571231">
        <w:rPr>
          <w:rFonts w:ascii="Times New Roman" w:hAnsi="Times New Roman" w:cs="Times New Roman"/>
          <w:b/>
          <w:bCs/>
        </w:rPr>
        <w:t>2</w:t>
      </w:r>
      <w:r w:rsidRPr="00742D8C">
        <w:rPr>
          <w:rFonts w:ascii="Times New Roman" w:hAnsi="Times New Roman" w:cs="Times New Roman"/>
          <w:bCs/>
        </w:rPr>
        <w:t>.</w:t>
      </w:r>
      <w:r w:rsidRPr="00742D8C">
        <w:rPr>
          <w:rFonts w:ascii="Times New Roman" w:hAnsi="Times New Roman" w:cs="Times New Roman"/>
        </w:rPr>
        <w:t xml:space="preserve"> Zamawiający powierza, a Wykonawca przyjmuje do wykonania roboty budowlane polegające na</w:t>
      </w:r>
      <w:r w:rsidR="00700A4D" w:rsidRPr="00700A4D">
        <w:rPr>
          <w:rFonts w:ascii="Times New Roman" w:hAnsi="Times New Roman" w:cs="Times New Roman"/>
          <w:b/>
          <w:bCs/>
          <w:i/>
          <w:color w:val="000000"/>
        </w:rPr>
        <w:t xml:space="preserve">  </w:t>
      </w:r>
      <w:r w:rsidR="00700A4D" w:rsidRPr="00700A4D">
        <w:rPr>
          <w:rFonts w:ascii="Times New Roman" w:hAnsi="Times New Roman" w:cs="Times New Roman"/>
          <w:b/>
          <w:bCs/>
          <w:color w:val="000000"/>
        </w:rPr>
        <w:t xml:space="preserve">przebudowie drogi wewnętrznej Bolków-Nietuszyna od km 0+000 do km 1+798 ( Etap II – od km 1+122 do km 1+798 wraz z przebudową do parametrów zjazdu publicznego istniejącego zjazdu na drogę krajową nr 45 ) </w:t>
      </w:r>
    </w:p>
    <w:p w14:paraId="48BC3E5A" w14:textId="77777777" w:rsidR="00700A4D" w:rsidRDefault="004A0FAE" w:rsidP="004A0FAE">
      <w:pPr>
        <w:rPr>
          <w:rFonts w:ascii="Times New Roman" w:hAnsi="Times New Roman" w:cs="Times New Roman"/>
        </w:rPr>
      </w:pPr>
      <w:r>
        <w:rPr>
          <w:rFonts w:ascii="Times New Roman" w:hAnsi="Times New Roman" w:cs="Times New Roman"/>
        </w:rPr>
        <w:t xml:space="preserve">2.1 </w:t>
      </w:r>
      <w:r w:rsidR="00034A87" w:rsidRPr="00045DC1">
        <w:rPr>
          <w:rFonts w:ascii="Times New Roman" w:hAnsi="Times New Roman" w:cs="Times New Roman"/>
        </w:rPr>
        <w:t>Zakres robót budowlanych</w:t>
      </w:r>
      <w:r w:rsidR="00700A4D">
        <w:rPr>
          <w:rFonts w:ascii="Times New Roman" w:hAnsi="Times New Roman" w:cs="Times New Roman"/>
        </w:rPr>
        <w:t xml:space="preserve"> dla:</w:t>
      </w:r>
    </w:p>
    <w:p w14:paraId="6216CC82" w14:textId="77777777" w:rsidR="00700A4D" w:rsidRDefault="00700A4D" w:rsidP="004A0FAE">
      <w:pPr>
        <w:rPr>
          <w:rFonts w:ascii="Times New Roman" w:hAnsi="Times New Roman" w:cs="Times New Roman"/>
        </w:rPr>
      </w:pPr>
      <w:r>
        <w:rPr>
          <w:rFonts w:ascii="Times New Roman" w:hAnsi="Times New Roman" w:cs="Times New Roman"/>
        </w:rPr>
        <w:t>a) przebudowy drogi</w:t>
      </w:r>
    </w:p>
    <w:p w14:paraId="09819E4D" w14:textId="77777777" w:rsidR="001B34A8" w:rsidRDefault="00700A4D" w:rsidP="004A0FAE">
      <w:pPr>
        <w:rPr>
          <w:rFonts w:ascii="Times New Roman" w:hAnsi="Times New Roman" w:cs="Times New Roman"/>
        </w:rPr>
      </w:pPr>
      <w:r>
        <w:rPr>
          <w:rFonts w:ascii="Times New Roman" w:hAnsi="Times New Roman" w:cs="Times New Roman"/>
        </w:rPr>
        <w:t>- roboty przygotowawcze</w:t>
      </w:r>
    </w:p>
    <w:p w14:paraId="3CA6B4CC" w14:textId="77777777" w:rsidR="001B34A8" w:rsidRDefault="001B34A8" w:rsidP="004A0FAE">
      <w:pPr>
        <w:rPr>
          <w:rFonts w:ascii="Times New Roman" w:hAnsi="Times New Roman" w:cs="Times New Roman"/>
        </w:rPr>
      </w:pPr>
      <w:r>
        <w:rPr>
          <w:rFonts w:ascii="Times New Roman" w:hAnsi="Times New Roman" w:cs="Times New Roman"/>
        </w:rPr>
        <w:t>- roboty ziemne</w:t>
      </w:r>
    </w:p>
    <w:p w14:paraId="32C8184A" w14:textId="77777777" w:rsidR="001B34A8" w:rsidRDefault="001B34A8" w:rsidP="004A0FAE">
      <w:pPr>
        <w:rPr>
          <w:rFonts w:ascii="Times New Roman" w:hAnsi="Times New Roman" w:cs="Times New Roman"/>
        </w:rPr>
      </w:pPr>
      <w:r>
        <w:rPr>
          <w:rFonts w:ascii="Times New Roman" w:hAnsi="Times New Roman" w:cs="Times New Roman"/>
        </w:rPr>
        <w:t>- podbudowa</w:t>
      </w:r>
    </w:p>
    <w:p w14:paraId="4E65C04F" w14:textId="77777777" w:rsidR="001B34A8" w:rsidRDefault="001B34A8" w:rsidP="004A0FAE">
      <w:pPr>
        <w:rPr>
          <w:rFonts w:ascii="Times New Roman" w:hAnsi="Times New Roman" w:cs="Times New Roman"/>
        </w:rPr>
      </w:pPr>
      <w:r>
        <w:rPr>
          <w:rFonts w:ascii="Times New Roman" w:hAnsi="Times New Roman" w:cs="Times New Roman"/>
        </w:rPr>
        <w:t>- nawierzchnia</w:t>
      </w:r>
    </w:p>
    <w:p w14:paraId="37329512" w14:textId="77777777" w:rsidR="001B34A8" w:rsidRDefault="001B34A8" w:rsidP="004A0FAE">
      <w:pPr>
        <w:rPr>
          <w:rFonts w:ascii="Times New Roman" w:hAnsi="Times New Roman" w:cs="Times New Roman"/>
        </w:rPr>
      </w:pPr>
      <w:r>
        <w:rPr>
          <w:rFonts w:ascii="Times New Roman" w:hAnsi="Times New Roman" w:cs="Times New Roman"/>
        </w:rPr>
        <w:t>- pobocza</w:t>
      </w:r>
    </w:p>
    <w:p w14:paraId="5A97B3E0" w14:textId="77777777" w:rsidR="001B34A8" w:rsidRDefault="001B34A8" w:rsidP="004A0FAE">
      <w:pPr>
        <w:rPr>
          <w:rFonts w:ascii="Times New Roman" w:hAnsi="Times New Roman" w:cs="Times New Roman"/>
        </w:rPr>
      </w:pPr>
      <w:r>
        <w:rPr>
          <w:rFonts w:ascii="Times New Roman" w:hAnsi="Times New Roman" w:cs="Times New Roman"/>
        </w:rPr>
        <w:t>- zjazdy</w:t>
      </w:r>
    </w:p>
    <w:p w14:paraId="74E253D7" w14:textId="77777777" w:rsidR="001B34A8" w:rsidRDefault="001B34A8" w:rsidP="004A0FAE">
      <w:pPr>
        <w:rPr>
          <w:rFonts w:ascii="Times New Roman" w:hAnsi="Times New Roman" w:cs="Times New Roman"/>
        </w:rPr>
      </w:pPr>
      <w:r>
        <w:rPr>
          <w:rFonts w:ascii="Times New Roman" w:hAnsi="Times New Roman" w:cs="Times New Roman"/>
        </w:rPr>
        <w:t>- znaki drogowe pionowe</w:t>
      </w:r>
    </w:p>
    <w:p w14:paraId="1B43E782" w14:textId="77777777" w:rsidR="001B34A8" w:rsidRDefault="001B34A8" w:rsidP="004A0FAE">
      <w:pPr>
        <w:rPr>
          <w:rFonts w:ascii="Times New Roman" w:hAnsi="Times New Roman" w:cs="Times New Roman"/>
        </w:rPr>
      </w:pPr>
      <w:r>
        <w:rPr>
          <w:rFonts w:ascii="Times New Roman" w:hAnsi="Times New Roman" w:cs="Times New Roman"/>
        </w:rPr>
        <w:t>b) przebudowa do parametrów zjazdu publicznego istniejącego zjazdu z drogi krajowej nr 45</w:t>
      </w:r>
    </w:p>
    <w:p w14:paraId="4707DA35" w14:textId="77777777" w:rsidR="001B34A8" w:rsidRDefault="001B34A8" w:rsidP="004A0FAE">
      <w:pPr>
        <w:rPr>
          <w:rFonts w:ascii="Times New Roman" w:hAnsi="Times New Roman" w:cs="Times New Roman"/>
        </w:rPr>
      </w:pPr>
      <w:r>
        <w:rPr>
          <w:rFonts w:ascii="Times New Roman" w:hAnsi="Times New Roman" w:cs="Times New Roman"/>
        </w:rPr>
        <w:t>- roboty przygotowawcze</w:t>
      </w:r>
    </w:p>
    <w:p w14:paraId="2BC5003E" w14:textId="77777777" w:rsidR="001B34A8" w:rsidRDefault="001B34A8" w:rsidP="004A0FAE">
      <w:pPr>
        <w:rPr>
          <w:rFonts w:ascii="Times New Roman" w:hAnsi="Times New Roman" w:cs="Times New Roman"/>
          <w:bCs/>
        </w:rPr>
      </w:pPr>
      <w:r>
        <w:rPr>
          <w:rFonts w:ascii="Times New Roman" w:hAnsi="Times New Roman" w:cs="Times New Roman"/>
        </w:rPr>
        <w:t>- roboty ziemne</w:t>
      </w:r>
      <w:r w:rsidR="00034A87" w:rsidRPr="00045DC1">
        <w:rPr>
          <w:rFonts w:ascii="Times New Roman" w:hAnsi="Times New Roman" w:cs="Times New Roman"/>
          <w:bCs/>
        </w:rPr>
        <w:t xml:space="preserve"> </w:t>
      </w:r>
    </w:p>
    <w:p w14:paraId="25E13445" w14:textId="01502D87" w:rsidR="001B34A8" w:rsidRDefault="001B34A8" w:rsidP="004A0FAE">
      <w:pPr>
        <w:rPr>
          <w:rFonts w:ascii="Times New Roman" w:hAnsi="Times New Roman" w:cs="Times New Roman"/>
          <w:bCs/>
        </w:rPr>
      </w:pPr>
      <w:r>
        <w:rPr>
          <w:rFonts w:ascii="Times New Roman" w:hAnsi="Times New Roman" w:cs="Times New Roman"/>
          <w:bCs/>
        </w:rPr>
        <w:t>- obramowanie zjazdu</w:t>
      </w:r>
    </w:p>
    <w:p w14:paraId="7BEF37DB" w14:textId="168206DA" w:rsidR="001B34A8" w:rsidRDefault="001B34A8" w:rsidP="004A0FAE">
      <w:pPr>
        <w:rPr>
          <w:rFonts w:ascii="Times New Roman" w:hAnsi="Times New Roman" w:cs="Times New Roman"/>
          <w:bCs/>
        </w:rPr>
      </w:pPr>
      <w:r>
        <w:rPr>
          <w:rFonts w:ascii="Times New Roman" w:hAnsi="Times New Roman" w:cs="Times New Roman"/>
          <w:bCs/>
        </w:rPr>
        <w:lastRenderedPageBreak/>
        <w:t>- podbudowa zjazdu</w:t>
      </w:r>
    </w:p>
    <w:p w14:paraId="16AB8C34" w14:textId="77777777" w:rsidR="001B34A8" w:rsidRDefault="001B34A8" w:rsidP="004A0FAE">
      <w:pPr>
        <w:rPr>
          <w:rFonts w:ascii="Times New Roman" w:hAnsi="Times New Roman" w:cs="Times New Roman"/>
          <w:bCs/>
        </w:rPr>
      </w:pPr>
      <w:r>
        <w:rPr>
          <w:rFonts w:ascii="Times New Roman" w:hAnsi="Times New Roman" w:cs="Times New Roman"/>
          <w:bCs/>
        </w:rPr>
        <w:t>- nawierzchnia zjazdu</w:t>
      </w:r>
    </w:p>
    <w:p w14:paraId="673858F4" w14:textId="77777777" w:rsidR="001B34A8" w:rsidRDefault="001B34A8" w:rsidP="004A0FAE">
      <w:pPr>
        <w:rPr>
          <w:rFonts w:ascii="Times New Roman" w:hAnsi="Times New Roman" w:cs="Times New Roman"/>
          <w:bCs/>
        </w:rPr>
      </w:pPr>
      <w:r>
        <w:rPr>
          <w:rFonts w:ascii="Times New Roman" w:hAnsi="Times New Roman" w:cs="Times New Roman"/>
          <w:bCs/>
        </w:rPr>
        <w:t>- pobocza ziemne</w:t>
      </w:r>
    </w:p>
    <w:p w14:paraId="012A3F56" w14:textId="77777777" w:rsidR="001B34A8" w:rsidRDefault="001B34A8" w:rsidP="004A0FAE">
      <w:pPr>
        <w:rPr>
          <w:rFonts w:ascii="Times New Roman" w:hAnsi="Times New Roman" w:cs="Times New Roman"/>
          <w:bCs/>
        </w:rPr>
      </w:pPr>
      <w:r>
        <w:rPr>
          <w:rFonts w:ascii="Times New Roman" w:hAnsi="Times New Roman" w:cs="Times New Roman"/>
          <w:bCs/>
        </w:rPr>
        <w:t>- oznakowanie</w:t>
      </w:r>
    </w:p>
    <w:p w14:paraId="40F6673E" w14:textId="77777777" w:rsidR="001B34A8" w:rsidRDefault="001B34A8" w:rsidP="004A0FAE">
      <w:pPr>
        <w:rPr>
          <w:rFonts w:ascii="Times New Roman" w:hAnsi="Times New Roman" w:cs="Times New Roman"/>
          <w:bCs/>
        </w:rPr>
      </w:pPr>
      <w:r>
        <w:rPr>
          <w:rFonts w:ascii="Times New Roman" w:hAnsi="Times New Roman" w:cs="Times New Roman"/>
          <w:bCs/>
        </w:rPr>
        <w:t>- przepust zjazdowy</w:t>
      </w:r>
    </w:p>
    <w:p w14:paraId="2303AE68" w14:textId="77777777" w:rsidR="001B34A8" w:rsidRDefault="001B34A8" w:rsidP="004A0FAE">
      <w:pPr>
        <w:rPr>
          <w:rFonts w:ascii="Times New Roman" w:hAnsi="Times New Roman" w:cs="Times New Roman"/>
          <w:bCs/>
        </w:rPr>
      </w:pPr>
      <w:r>
        <w:rPr>
          <w:rFonts w:ascii="Times New Roman" w:hAnsi="Times New Roman" w:cs="Times New Roman"/>
          <w:bCs/>
        </w:rPr>
        <w:t>- roboty wykończeniowe</w:t>
      </w:r>
    </w:p>
    <w:p w14:paraId="5A17362B" w14:textId="30E5406B" w:rsidR="00871E96" w:rsidRPr="002B334D" w:rsidRDefault="001B34A8" w:rsidP="004A0FAE">
      <w:pPr>
        <w:rPr>
          <w:rFonts w:ascii="Times New Roman" w:hAnsi="Times New Roman" w:cs="Times New Roman"/>
          <w:bCs/>
        </w:rPr>
      </w:pPr>
      <w:r>
        <w:rPr>
          <w:rFonts w:ascii="Times New Roman" w:hAnsi="Times New Roman" w:cs="Times New Roman"/>
          <w:bCs/>
        </w:rPr>
        <w:t>- łącznik</w:t>
      </w:r>
      <w:r w:rsidR="00034A87" w:rsidRPr="00045DC1">
        <w:rPr>
          <w:rFonts w:ascii="Times New Roman" w:hAnsi="Times New Roman" w:cs="Times New Roman"/>
          <w:bCs/>
        </w:rPr>
        <w:t xml:space="preserve"> </w:t>
      </w:r>
      <w:r w:rsidR="004A0FAE" w:rsidRPr="007D61FD">
        <w:rPr>
          <w:rFonts w:ascii="Times New Roman" w:hAnsi="Times New Roman" w:cs="Times New Roman"/>
        </w:rPr>
        <w:t xml:space="preserve"> </w:t>
      </w:r>
    </w:p>
    <w:p w14:paraId="4785FF44" w14:textId="0271E058" w:rsidR="00034A87" w:rsidRDefault="00034A87" w:rsidP="009E5751">
      <w:pPr>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Roboty zostaną wykonane wg. załączonej  dokumentacji projektowej, przedmiarów robót, specyfikacji technicznej wykonania i odbioru robót budowlanych oraz specyfikacji istotnych warunków zamówienia. Dokumenty te stanowią integralną część umowy. Przedmiot umowy musi być wykonany zgodnie z obowiązującymi przepisami, normami , a w szczególności z przepisami Prawa budowlanego oraz na ustalonych niniejszą umową warunkach.</w:t>
      </w:r>
    </w:p>
    <w:p w14:paraId="0D1CC845" w14:textId="77777777" w:rsidR="00D6749F" w:rsidRPr="00493B61" w:rsidRDefault="009C3AD3" w:rsidP="009E5751">
      <w:pPr>
        <w:rPr>
          <w:rFonts w:ascii="Times New Roman" w:hAnsi="Times New Roman" w:cs="Times New Roman"/>
        </w:rPr>
      </w:pPr>
      <w:r w:rsidRPr="00493B61">
        <w:rPr>
          <w:rFonts w:ascii="Times New Roman" w:hAnsi="Times New Roman" w:cs="Times New Roman"/>
          <w:b/>
        </w:rPr>
        <w:t>4</w:t>
      </w:r>
      <w:r w:rsidR="00D6749F" w:rsidRPr="00493B61">
        <w:rPr>
          <w:rFonts w:ascii="Times New Roman" w:hAnsi="Times New Roman" w:cs="Times New Roman"/>
        </w:rPr>
        <w:t xml:space="preserve"> Ustala się kolejność robót:</w:t>
      </w:r>
    </w:p>
    <w:p w14:paraId="6A172ECF" w14:textId="77777777" w:rsidR="00D6749F" w:rsidRPr="00493B61" w:rsidRDefault="00D6749F" w:rsidP="009E5751">
      <w:pPr>
        <w:rPr>
          <w:rFonts w:ascii="Times New Roman" w:hAnsi="Times New Roman" w:cs="Times New Roman"/>
        </w:rPr>
      </w:pPr>
      <w:r w:rsidRPr="00493B61">
        <w:rPr>
          <w:rFonts w:ascii="Times New Roman" w:hAnsi="Times New Roman" w:cs="Times New Roman"/>
        </w:rPr>
        <w:t>- w pierwszej kolejności wykonanie przebudowy zjazdu</w:t>
      </w:r>
    </w:p>
    <w:p w14:paraId="65B83A60" w14:textId="11F91777" w:rsidR="009C3AD3" w:rsidRPr="00493B61" w:rsidRDefault="00D6749F" w:rsidP="009E5751">
      <w:pPr>
        <w:rPr>
          <w:rFonts w:ascii="Times New Roman" w:hAnsi="Times New Roman" w:cs="Times New Roman"/>
        </w:rPr>
      </w:pPr>
      <w:r w:rsidRPr="00493B61">
        <w:rPr>
          <w:rFonts w:ascii="Times New Roman" w:hAnsi="Times New Roman" w:cs="Times New Roman"/>
        </w:rPr>
        <w:t>- w drugiej k0olejności przebudowa drogi wewnętrznej</w:t>
      </w:r>
      <w:r w:rsidR="009C3AD3" w:rsidRPr="00493B61">
        <w:rPr>
          <w:rFonts w:ascii="Times New Roman" w:hAnsi="Times New Roman" w:cs="Times New Roman"/>
        </w:rPr>
        <w:t>.</w:t>
      </w:r>
    </w:p>
    <w:p w14:paraId="7A9E9FE7" w14:textId="277FC5F9" w:rsidR="00034A87" w:rsidRPr="00045DC1" w:rsidRDefault="00493B61" w:rsidP="009E5751">
      <w:pPr>
        <w:rPr>
          <w:rFonts w:ascii="Times New Roman" w:hAnsi="Times New Roman" w:cs="Times New Roman"/>
        </w:rPr>
      </w:pPr>
      <w:r>
        <w:rPr>
          <w:rFonts w:ascii="Times New Roman" w:hAnsi="Times New Roman" w:cs="Times New Roman"/>
          <w:b/>
          <w:bCs/>
        </w:rPr>
        <w:t>5</w:t>
      </w:r>
      <w:r w:rsidR="00034A87" w:rsidRPr="00045DC1">
        <w:rPr>
          <w:rFonts w:ascii="Times New Roman" w:hAnsi="Times New Roman" w:cs="Times New Roman"/>
          <w:b/>
          <w:bCs/>
        </w:rPr>
        <w:t>.</w:t>
      </w:r>
      <w:r w:rsidR="00034A87" w:rsidRPr="00045DC1">
        <w:rPr>
          <w:rFonts w:ascii="Times New Roman" w:hAnsi="Times New Roman" w:cs="Times New Roman"/>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14:paraId="326956B5" w14:textId="411C669C" w:rsidR="00034A87" w:rsidRPr="00045DC1" w:rsidRDefault="00493B61" w:rsidP="009E5751">
      <w:pPr>
        <w:rPr>
          <w:rFonts w:ascii="Times New Roman" w:hAnsi="Times New Roman" w:cs="Times New Roman"/>
        </w:rPr>
      </w:pPr>
      <w:r>
        <w:rPr>
          <w:rFonts w:ascii="Times New Roman" w:hAnsi="Times New Roman" w:cs="Times New Roman"/>
          <w:b/>
          <w:bCs/>
        </w:rPr>
        <w:t>6</w:t>
      </w:r>
      <w:r w:rsidR="00034A87" w:rsidRPr="00045DC1">
        <w:rPr>
          <w:rFonts w:ascii="Times New Roman" w:hAnsi="Times New Roman" w:cs="Times New Roman"/>
          <w:b/>
          <w:bCs/>
        </w:rPr>
        <w:t>.</w:t>
      </w:r>
      <w:r w:rsidR="00034A87" w:rsidRPr="00045DC1">
        <w:rPr>
          <w:rFonts w:ascii="Times New Roman" w:hAnsi="Times New Roman" w:cs="Times New Roman"/>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§5 ust. 4 umowy, dotyczącym wynagrodzenia.</w:t>
      </w:r>
    </w:p>
    <w:p w14:paraId="0E3025EA" w14:textId="080CA070" w:rsidR="00034A87" w:rsidRPr="00045DC1" w:rsidRDefault="00493B61" w:rsidP="009E5751">
      <w:pPr>
        <w:rPr>
          <w:rFonts w:ascii="Times New Roman" w:hAnsi="Times New Roman" w:cs="Times New Roman"/>
        </w:rPr>
      </w:pPr>
      <w:r>
        <w:rPr>
          <w:rFonts w:ascii="Times New Roman" w:hAnsi="Times New Roman" w:cs="Times New Roman"/>
          <w:b/>
          <w:bCs/>
        </w:rPr>
        <w:t>7</w:t>
      </w:r>
      <w:r w:rsidR="00034A87" w:rsidRPr="00045DC1">
        <w:rPr>
          <w:rFonts w:ascii="Times New Roman" w:hAnsi="Times New Roman" w:cs="Times New Roman"/>
          <w:b/>
          <w:bCs/>
        </w:rPr>
        <w:t>.</w:t>
      </w:r>
      <w:r w:rsidR="00034A87" w:rsidRPr="00045DC1">
        <w:rPr>
          <w:rFonts w:ascii="Times New Roman" w:hAnsi="Times New Roman" w:cs="Times New Roman"/>
        </w:rPr>
        <w:t xml:space="preserve"> Zamawiający dopuszcza wprowadzenie zamiany materiałów przedstawionych w ofercie przetargowej, pod warunkiem, że zmiany te będą korzystne dla Zamawiającego. Będą to np. okoliczności: </w:t>
      </w:r>
    </w:p>
    <w:p w14:paraId="682B3269" w14:textId="77777777" w:rsidR="00034A87" w:rsidRPr="00045DC1" w:rsidRDefault="00034A87" w:rsidP="00084854">
      <w:pPr>
        <w:pStyle w:val="Akapitzlist"/>
        <w:numPr>
          <w:ilvl w:val="0"/>
          <w:numId w:val="13"/>
        </w:numPr>
        <w:suppressAutoHyphens/>
        <w:ind w:left="426" w:hanging="426"/>
      </w:pPr>
      <w:r w:rsidRPr="00045DC1">
        <w:t>powodujące obniżenie kosztu ponoszonego przez Zamawiającego na eksploatację i konserwację wykonanego przedmiotu umowy;</w:t>
      </w:r>
    </w:p>
    <w:p w14:paraId="5C39CD05" w14:textId="77777777" w:rsidR="00034A87" w:rsidRPr="00045DC1" w:rsidRDefault="00034A87" w:rsidP="00157F1B">
      <w:pPr>
        <w:pStyle w:val="Akapitzlist"/>
        <w:numPr>
          <w:ilvl w:val="0"/>
          <w:numId w:val="13"/>
        </w:numPr>
        <w:suppressAutoHyphens/>
        <w:ind w:left="426" w:hanging="426"/>
        <w:jc w:val="both"/>
      </w:pPr>
      <w:r w:rsidRPr="00045DC1">
        <w:t>powodujące poprawienie parametrów technicznych;</w:t>
      </w:r>
    </w:p>
    <w:p w14:paraId="307B21B8" w14:textId="77777777" w:rsidR="00034A87" w:rsidRPr="00045DC1" w:rsidRDefault="00034A87" w:rsidP="00157F1B">
      <w:pPr>
        <w:pStyle w:val="Akapitzlist"/>
        <w:numPr>
          <w:ilvl w:val="0"/>
          <w:numId w:val="13"/>
        </w:numPr>
        <w:suppressAutoHyphens/>
        <w:ind w:left="426" w:hanging="426"/>
        <w:jc w:val="both"/>
      </w:pPr>
      <w:r w:rsidRPr="00045DC1">
        <w:t>wynikające z aktualizacji rozwiązań z uwagi na postęp technologiczny lub zmiany obowiązujących przepisów.</w:t>
      </w:r>
    </w:p>
    <w:p w14:paraId="7EC94EB5"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rPr>
        <w:t>Dodatkowo możliwa jest zmiana producenta poszczególnych materiałów przedstawionych w ofercie przetargowej, pod warunkiem, że zmiana ta nie spowoduje obniżenia parametrów tych materiałów.</w:t>
      </w:r>
    </w:p>
    <w:p w14:paraId="0BDD5ECF" w14:textId="0AD7EB76" w:rsidR="00034A87" w:rsidRPr="00045DC1" w:rsidRDefault="00571231" w:rsidP="00BE7DAF">
      <w:pPr>
        <w:rPr>
          <w:rFonts w:ascii="Times New Roman" w:hAnsi="Times New Roman" w:cs="Times New Roman"/>
        </w:rPr>
      </w:pPr>
      <w:r>
        <w:rPr>
          <w:rFonts w:ascii="Times New Roman" w:hAnsi="Times New Roman" w:cs="Times New Roman"/>
          <w:b/>
          <w:bCs/>
        </w:rPr>
        <w:t>8</w:t>
      </w:r>
      <w:r w:rsidR="00034A87" w:rsidRPr="00045DC1">
        <w:rPr>
          <w:rFonts w:ascii="Times New Roman" w:hAnsi="Times New Roman" w:cs="Times New Roman"/>
          <w:b/>
          <w:bCs/>
        </w:rPr>
        <w:t>.</w:t>
      </w:r>
      <w:r w:rsidR="00034A87" w:rsidRPr="00045DC1">
        <w:rPr>
          <w:rFonts w:ascii="Times New Roman" w:hAnsi="Times New Roman" w:cs="Times New Roman"/>
        </w:rPr>
        <w:t> Zmiany, o których mowa w ust. 4, 5 i 6 niniejszego paragrafu, muszą być każdorazowo zatwierdzone przez Zamawiającego.</w:t>
      </w:r>
    </w:p>
    <w:p w14:paraId="468AD1CA" w14:textId="377FAC9C" w:rsidR="00034A87" w:rsidRPr="00045DC1" w:rsidRDefault="00571231" w:rsidP="00BE7DAF">
      <w:pPr>
        <w:rPr>
          <w:rFonts w:ascii="Times New Roman" w:hAnsi="Times New Roman" w:cs="Times New Roman"/>
        </w:rPr>
      </w:pPr>
      <w:r>
        <w:rPr>
          <w:rFonts w:ascii="Times New Roman" w:hAnsi="Times New Roman" w:cs="Times New Roman"/>
          <w:b/>
          <w:bCs/>
        </w:rPr>
        <w:t>9</w:t>
      </w:r>
      <w:bookmarkStart w:id="8" w:name="_GoBack"/>
      <w:bookmarkEnd w:id="8"/>
      <w:r w:rsidR="00034A87" w:rsidRPr="00045DC1">
        <w:rPr>
          <w:rFonts w:ascii="Times New Roman" w:hAnsi="Times New Roman" w:cs="Times New Roman"/>
          <w:b/>
          <w:bCs/>
        </w:rPr>
        <w:t>.</w:t>
      </w:r>
      <w:r w:rsidR="00034A87" w:rsidRPr="00045DC1">
        <w:rPr>
          <w:rFonts w:ascii="Times New Roman" w:hAnsi="Times New Roman" w:cs="Times New Roman"/>
        </w:rPr>
        <w:t> Zmiany, o których mowa w ust. 4 i 6 niniejszego paragrafu, nie spowodują zwiększenia wynagrodzenia za wykonanie przedmiotu umowy, o którym mowa w §5 ust. 1 niniejszej umowy.</w:t>
      </w:r>
    </w:p>
    <w:p w14:paraId="569EFAC3"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§2</w:t>
      </w:r>
    </w:p>
    <w:p w14:paraId="2C06F683"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Obowiązki stron</w:t>
      </w:r>
    </w:p>
    <w:p w14:paraId="222BDA1B" w14:textId="77777777" w:rsidR="00034A87" w:rsidRPr="00045DC1" w:rsidRDefault="00034A87" w:rsidP="009E5751">
      <w:pPr>
        <w:jc w:val="center"/>
        <w:rPr>
          <w:rFonts w:ascii="Times New Roman" w:hAnsi="Times New Roman" w:cs="Times New Roman"/>
          <w:b/>
          <w:bCs/>
        </w:rPr>
      </w:pPr>
    </w:p>
    <w:p w14:paraId="075B0179" w14:textId="77777777" w:rsidR="00034A87" w:rsidRPr="00045DC1" w:rsidRDefault="00034A87" w:rsidP="009E5751">
      <w:pPr>
        <w:jc w:val="both"/>
        <w:rPr>
          <w:rFonts w:ascii="Times New Roman" w:hAnsi="Times New Roman" w:cs="Times New Roman"/>
          <w:b/>
          <w:bCs/>
        </w:rPr>
      </w:pPr>
      <w:r w:rsidRPr="00045DC1">
        <w:rPr>
          <w:rFonts w:ascii="Times New Roman" w:hAnsi="Times New Roman" w:cs="Times New Roman"/>
          <w:b/>
          <w:bCs/>
        </w:rPr>
        <w:t>1. </w:t>
      </w:r>
      <w:r w:rsidRPr="00045DC1">
        <w:rPr>
          <w:rFonts w:ascii="Times New Roman" w:hAnsi="Times New Roman" w:cs="Times New Roman"/>
        </w:rPr>
        <w:t>Obowiązki Zamawiającego:</w:t>
      </w:r>
    </w:p>
    <w:p w14:paraId="49543342" w14:textId="77777777" w:rsidR="00034A87" w:rsidRPr="00045DC1" w:rsidRDefault="00034A87" w:rsidP="00157F1B">
      <w:pPr>
        <w:pStyle w:val="Akapitzlist"/>
        <w:numPr>
          <w:ilvl w:val="0"/>
          <w:numId w:val="14"/>
        </w:numPr>
        <w:suppressAutoHyphens/>
        <w:ind w:left="426" w:hanging="426"/>
        <w:jc w:val="both"/>
      </w:pPr>
      <w:r w:rsidRPr="00045DC1">
        <w:lastRenderedPageBreak/>
        <w:t>dostarczenie w 1 egzemplarzu dokumentacji projektowej w terminie do 14 dni od daty podpisania niniejszej umowy;</w:t>
      </w:r>
    </w:p>
    <w:p w14:paraId="3E3F3C93" w14:textId="77777777" w:rsidR="00034A87" w:rsidRPr="00045DC1" w:rsidRDefault="00034A87" w:rsidP="00157F1B">
      <w:pPr>
        <w:pStyle w:val="Akapitzlist"/>
        <w:numPr>
          <w:ilvl w:val="0"/>
          <w:numId w:val="14"/>
        </w:numPr>
        <w:suppressAutoHyphens/>
        <w:ind w:left="426" w:hanging="426"/>
        <w:jc w:val="both"/>
      </w:pPr>
      <w:r w:rsidRPr="00045DC1">
        <w:t>przekazanie kopii dokumentu uprawniającego do rozpoczęcia robót budowlanych wraz z Dziennikiem budowy w dniu przekazania placu budowy;</w:t>
      </w:r>
    </w:p>
    <w:p w14:paraId="1B03A5D3" w14:textId="77777777" w:rsidR="00034A87" w:rsidRPr="00045DC1" w:rsidRDefault="00034A87" w:rsidP="00157F1B">
      <w:pPr>
        <w:pStyle w:val="Akapitzlist"/>
        <w:numPr>
          <w:ilvl w:val="0"/>
          <w:numId w:val="14"/>
        </w:numPr>
        <w:suppressAutoHyphens/>
        <w:ind w:left="426" w:hanging="426"/>
        <w:jc w:val="both"/>
      </w:pPr>
      <w:r w:rsidRPr="00045DC1">
        <w:t>dokonanie odbioru wykonanych prac na zasadach określonych w § 4 niniejszej umowy;</w:t>
      </w:r>
    </w:p>
    <w:p w14:paraId="75FD61FF" w14:textId="77777777" w:rsidR="00034A87" w:rsidRPr="00045DC1" w:rsidRDefault="00034A87" w:rsidP="00157F1B">
      <w:pPr>
        <w:pStyle w:val="Akapitzlist"/>
        <w:numPr>
          <w:ilvl w:val="0"/>
          <w:numId w:val="14"/>
        </w:numPr>
        <w:suppressAutoHyphens/>
        <w:ind w:left="426" w:hanging="426"/>
        <w:jc w:val="both"/>
      </w:pPr>
      <w:r w:rsidRPr="00045DC1">
        <w:t>zapewnienie bieżącego nadzoru inwestorskiego obejmującego przedmiot umowy;</w:t>
      </w:r>
    </w:p>
    <w:p w14:paraId="14A56561" w14:textId="77777777" w:rsidR="00034A87" w:rsidRPr="00045DC1" w:rsidRDefault="00034A87" w:rsidP="00157F1B">
      <w:pPr>
        <w:pStyle w:val="Akapitzlist"/>
        <w:numPr>
          <w:ilvl w:val="0"/>
          <w:numId w:val="14"/>
        </w:numPr>
        <w:suppressAutoHyphens/>
        <w:ind w:left="426" w:hanging="426"/>
        <w:rPr>
          <w:b/>
          <w:bCs/>
        </w:rPr>
      </w:pPr>
      <w:r w:rsidRPr="00045DC1">
        <w:t>dokonywanie i potwierdzanie zapisów w Dzienniku budowy prowadzonym przez Wykonawcę.</w:t>
      </w:r>
    </w:p>
    <w:p w14:paraId="282F09E4"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2. </w:t>
      </w:r>
      <w:r w:rsidRPr="00045DC1">
        <w:rPr>
          <w:rFonts w:ascii="Times New Roman" w:hAnsi="Times New Roman" w:cs="Times New Roman"/>
        </w:rPr>
        <w:t>Obowiązki Wykonawcy:</w:t>
      </w:r>
    </w:p>
    <w:p w14:paraId="2F9B2687" w14:textId="77777777" w:rsidR="00034A87" w:rsidRPr="00045DC1" w:rsidRDefault="00034A87" w:rsidP="00157F1B">
      <w:pPr>
        <w:pStyle w:val="Akapitzlist"/>
        <w:numPr>
          <w:ilvl w:val="0"/>
          <w:numId w:val="33"/>
        </w:numPr>
        <w:suppressAutoHyphens/>
        <w:ind w:left="426" w:hanging="426"/>
      </w:pPr>
      <w:r w:rsidRPr="00045DC1">
        <w:t>prawidłowe wykonanie wszystkich prac związanych z realizacją przedmiotu umowy zgodnie z dokumentacją projektową, warunkami wykonania oraz z aktualnie obowiązującymi normami polskimi, polskim prawem budowlanym wraz z aktami wykonawczymi do niego i innymi obowiązującymi przepisami;</w:t>
      </w:r>
    </w:p>
    <w:p w14:paraId="6E21D372" w14:textId="77777777" w:rsidR="00034A87" w:rsidRPr="00045DC1" w:rsidRDefault="00034A87" w:rsidP="00157F1B">
      <w:pPr>
        <w:pStyle w:val="Akapitzlist"/>
        <w:numPr>
          <w:ilvl w:val="0"/>
          <w:numId w:val="33"/>
        </w:numPr>
        <w:suppressAutoHyphens/>
        <w:ind w:left="426" w:hanging="426"/>
      </w:pPr>
      <w:r w:rsidRPr="00045DC1">
        <w:t>opracowanie kompletnej dokumentacji powykonawczej w jednym egzemplarzu i przekazanie jej Zamawiającemu w terminie odbioru końcowego całego przedmiotu umowy;</w:t>
      </w:r>
    </w:p>
    <w:p w14:paraId="22B9A46B" w14:textId="77777777" w:rsidR="00034A87" w:rsidRPr="00045DC1" w:rsidRDefault="00034A87" w:rsidP="00157F1B">
      <w:pPr>
        <w:pStyle w:val="Akapitzlist"/>
        <w:numPr>
          <w:ilvl w:val="0"/>
          <w:numId w:val="33"/>
        </w:numPr>
        <w:suppressAutoHyphens/>
        <w:ind w:left="426" w:hanging="426"/>
      </w:pPr>
      <w:r w:rsidRPr="00045DC1">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14:paraId="46E554D8" w14:textId="77777777" w:rsidR="00034A87" w:rsidRPr="00045DC1" w:rsidRDefault="00034A87" w:rsidP="00157F1B">
      <w:pPr>
        <w:pStyle w:val="Akapitzlist"/>
        <w:numPr>
          <w:ilvl w:val="0"/>
          <w:numId w:val="33"/>
        </w:numPr>
        <w:suppressAutoHyphens/>
        <w:ind w:left="426" w:hanging="426"/>
        <w:jc w:val="both"/>
      </w:pPr>
      <w:r w:rsidRPr="00045DC1">
        <w:t>współpraca ze służbami Zamawiającego;</w:t>
      </w:r>
    </w:p>
    <w:p w14:paraId="66F4B03E" w14:textId="77777777" w:rsidR="00034A87" w:rsidRPr="00045DC1" w:rsidRDefault="00034A87" w:rsidP="00157F1B">
      <w:pPr>
        <w:pStyle w:val="Akapitzlist"/>
        <w:numPr>
          <w:ilvl w:val="0"/>
          <w:numId w:val="33"/>
        </w:numPr>
        <w:suppressAutoHyphens/>
        <w:ind w:left="426" w:hanging="426"/>
        <w:jc w:val="both"/>
      </w:pPr>
      <w:r w:rsidRPr="00045DC1">
        <w:t>prowadzenie Dziennika budowy i udostępnianie go Zamawiającemu celem dokonywania wpisów i potwierdzeń;</w:t>
      </w:r>
    </w:p>
    <w:p w14:paraId="541A2931" w14:textId="77777777" w:rsidR="00034A87" w:rsidRPr="00045DC1" w:rsidRDefault="00034A87" w:rsidP="00157F1B">
      <w:pPr>
        <w:pStyle w:val="Akapitzlist"/>
        <w:numPr>
          <w:ilvl w:val="0"/>
          <w:numId w:val="33"/>
        </w:numPr>
        <w:suppressAutoHyphens/>
        <w:ind w:left="426" w:hanging="426"/>
        <w:jc w:val="both"/>
      </w:pPr>
      <w:r w:rsidRPr="00045DC1">
        <w:t>umieszczenie na budowie w widocznym miejscu tablicy informacyjnej oraz ogłoszenie zawierające dane dotyczące bezpieczeństwa pracy i ochrony zdrowia;</w:t>
      </w:r>
    </w:p>
    <w:p w14:paraId="0AAB2182" w14:textId="77777777" w:rsidR="00034A87" w:rsidRPr="00045DC1" w:rsidRDefault="00034A87" w:rsidP="00157F1B">
      <w:pPr>
        <w:pStyle w:val="Akapitzlist"/>
        <w:numPr>
          <w:ilvl w:val="0"/>
          <w:numId w:val="33"/>
        </w:numPr>
        <w:suppressAutoHyphens/>
        <w:ind w:left="426" w:hanging="426"/>
      </w:pPr>
      <w:r w:rsidRPr="00045DC1">
        <w:t>przygotowanie obiektu i wymaganych dokumentów łącznie z dokumentacją powykonawczą do dokonania odbioru przez Zamawiającego;</w:t>
      </w:r>
    </w:p>
    <w:p w14:paraId="6231307F" w14:textId="77777777" w:rsidR="00034A87" w:rsidRPr="00045DC1" w:rsidRDefault="00034A87" w:rsidP="00157F1B">
      <w:pPr>
        <w:pStyle w:val="Akapitzlist"/>
        <w:numPr>
          <w:ilvl w:val="0"/>
          <w:numId w:val="33"/>
        </w:numPr>
        <w:suppressAutoHyphens/>
        <w:ind w:left="426" w:hanging="426"/>
        <w:jc w:val="both"/>
      </w:pPr>
      <w:r w:rsidRPr="00045DC1">
        <w:t>zgłaszanie robót podlegających zakryciu do odbioru;</w:t>
      </w:r>
    </w:p>
    <w:p w14:paraId="141E61CA" w14:textId="77777777" w:rsidR="00034A87" w:rsidRPr="00045DC1" w:rsidRDefault="00034A87" w:rsidP="00157F1B">
      <w:pPr>
        <w:pStyle w:val="Akapitzlist"/>
        <w:numPr>
          <w:ilvl w:val="0"/>
          <w:numId w:val="33"/>
        </w:numPr>
        <w:ind w:left="426" w:hanging="426"/>
        <w:jc w:val="both"/>
      </w:pPr>
      <w:r w:rsidRPr="00045DC1">
        <w:t>przestrzeganie przepisów bhp i ppoż.;</w:t>
      </w:r>
    </w:p>
    <w:p w14:paraId="6C9A3A34" w14:textId="77777777" w:rsidR="00034A87" w:rsidRPr="00045DC1" w:rsidRDefault="00034A87" w:rsidP="00157F1B">
      <w:pPr>
        <w:pStyle w:val="Akapitzlist"/>
        <w:numPr>
          <w:ilvl w:val="0"/>
          <w:numId w:val="33"/>
        </w:numPr>
        <w:ind w:left="426" w:hanging="426"/>
        <w:jc w:val="both"/>
      </w:pPr>
      <w:r w:rsidRPr="00045DC1">
        <w:t>zapewnienie kadry i nadzoru z wymaganymi uprawnieniami;</w:t>
      </w:r>
    </w:p>
    <w:p w14:paraId="73B7C317" w14:textId="77777777" w:rsidR="00034A87" w:rsidRPr="00045DC1" w:rsidRDefault="00034A87" w:rsidP="00157F1B">
      <w:pPr>
        <w:pStyle w:val="Akapitzlist"/>
        <w:numPr>
          <w:ilvl w:val="0"/>
          <w:numId w:val="33"/>
        </w:numPr>
        <w:ind w:left="426" w:hanging="426"/>
        <w:jc w:val="both"/>
      </w:pPr>
      <w:r w:rsidRPr="00045DC1">
        <w:t>zapewnienie sprzętu spełniającego wymagania norm technicznych;</w:t>
      </w:r>
    </w:p>
    <w:p w14:paraId="6BC44044" w14:textId="77777777" w:rsidR="00034A87" w:rsidRPr="00045DC1" w:rsidRDefault="00034A87" w:rsidP="00157F1B">
      <w:pPr>
        <w:pStyle w:val="Akapitzlist"/>
        <w:numPr>
          <w:ilvl w:val="0"/>
          <w:numId w:val="33"/>
        </w:numPr>
        <w:ind w:left="426" w:hanging="426"/>
        <w:jc w:val="both"/>
      </w:pPr>
      <w:r w:rsidRPr="00045DC1">
        <w:t>utrzymanie porządku na placu budowy w czasie realizacji prac;</w:t>
      </w:r>
    </w:p>
    <w:p w14:paraId="62E254BB" w14:textId="77777777" w:rsidR="00034A87" w:rsidRPr="00045DC1" w:rsidRDefault="00034A87" w:rsidP="00157F1B">
      <w:pPr>
        <w:pStyle w:val="Akapitzlist"/>
        <w:numPr>
          <w:ilvl w:val="0"/>
          <w:numId w:val="33"/>
        </w:numPr>
        <w:ind w:left="426" w:hanging="426"/>
        <w:jc w:val="both"/>
      </w:pPr>
      <w:r w:rsidRPr="00045DC1">
        <w:t>likwidacja placu budowy i zaplecza własnego Wykonawcy bezzwłocznie po zakończeniu prac, lecz nie później niż do dnia odbioru końcowego.</w:t>
      </w:r>
    </w:p>
    <w:p w14:paraId="1FD976A8" w14:textId="77777777" w:rsidR="00034A87" w:rsidRPr="00045DC1" w:rsidRDefault="00034A87" w:rsidP="00157F1B">
      <w:pPr>
        <w:pStyle w:val="Akapitzlist"/>
        <w:numPr>
          <w:ilvl w:val="0"/>
          <w:numId w:val="33"/>
        </w:numPr>
        <w:ind w:left="426" w:hanging="426"/>
      </w:pPr>
      <w:r w:rsidRPr="00045DC1">
        <w:rPr>
          <w:b/>
        </w:rPr>
        <w:t>Wykonawca zobowiązany jest do wykonania i przedłożenia Zamawiającemu następujących dokumentów:</w:t>
      </w:r>
    </w:p>
    <w:p w14:paraId="74A9D402" w14:textId="77777777" w:rsidR="00871E96" w:rsidRDefault="00034A87" w:rsidP="00871E96">
      <w:pPr>
        <w:rPr>
          <w:rFonts w:ascii="Times New Roman" w:hAnsi="Times New Roman" w:cs="Times New Roman"/>
          <w:iCs/>
        </w:rPr>
      </w:pPr>
      <w:r w:rsidRPr="00A164B9">
        <w:rPr>
          <w:rFonts w:ascii="Times New Roman" w:hAnsi="Times New Roman" w:cs="Times New Roman"/>
          <w:b/>
        </w:rPr>
        <w:t xml:space="preserve">a) kosztorysu </w:t>
      </w:r>
      <w:r w:rsidRPr="00A164B9">
        <w:rPr>
          <w:rFonts w:ascii="Times New Roman" w:hAnsi="Times New Roman" w:cs="Times New Roman"/>
        </w:rPr>
        <w:t xml:space="preserve"> ofertowego uwzględniającego ceny czynników produkcyjnych (</w:t>
      </w:r>
      <w:proofErr w:type="spellStart"/>
      <w:r w:rsidRPr="00A164B9">
        <w:rPr>
          <w:rFonts w:ascii="Times New Roman" w:hAnsi="Times New Roman" w:cs="Times New Roman"/>
        </w:rPr>
        <w:t>R,M,S,Ko,Z</w:t>
      </w:r>
      <w:proofErr w:type="spellEnd"/>
      <w:r w:rsidRPr="00A164B9">
        <w:rPr>
          <w:rFonts w:ascii="Times New Roman" w:hAnsi="Times New Roman" w:cs="Times New Roman"/>
        </w:rPr>
        <w:t xml:space="preserve"> ). Ponieważ obowiązującym wynagrodzeniem jest wynagrodzenie ryczałtowe, kosztorys ten będzie wykorzystany do obliczenia należnego wynagrodzenia Wykonawcy w przypadku odstąpienia od umowy, a więc  w sytuacji uregulowanej w </w:t>
      </w:r>
      <w:r w:rsidRPr="00A164B9">
        <w:rPr>
          <w:rFonts w:ascii="Times New Roman" w:hAnsi="Times New Roman" w:cs="Times New Roman"/>
          <w:bCs/>
        </w:rPr>
        <w:t xml:space="preserve">§ 14 umowy. Będzie on także podstawą do rozliczenia "dodatkowych robót budowlanych" wykraczających poza określenie przedmiotu zamówienia podstawowego </w:t>
      </w:r>
      <w:r w:rsidRPr="00A164B9">
        <w:rPr>
          <w:rFonts w:ascii="Times New Roman" w:hAnsi="Times New Roman" w:cs="Times New Roman"/>
          <w:iCs/>
        </w:rPr>
        <w:t xml:space="preserve"> w sytuacji gdy umowa zostanie zmieniona (aneksowana) na podstawie  art. 144 ust. 1 pkt 2 </w:t>
      </w:r>
      <w:proofErr w:type="spellStart"/>
      <w:r w:rsidRPr="00A164B9">
        <w:rPr>
          <w:rFonts w:ascii="Times New Roman" w:hAnsi="Times New Roman" w:cs="Times New Roman"/>
          <w:iCs/>
        </w:rPr>
        <w:t>Pzp</w:t>
      </w:r>
      <w:proofErr w:type="spellEnd"/>
      <w:r w:rsidRPr="00A164B9">
        <w:rPr>
          <w:rFonts w:ascii="Times New Roman" w:hAnsi="Times New Roman" w:cs="Times New Roman"/>
          <w:iCs/>
        </w:rPr>
        <w:t xml:space="preserve">. Szczegółowo zostało to opisane w § 5 niniejszej umowy. </w:t>
      </w:r>
    </w:p>
    <w:p w14:paraId="32374DC8" w14:textId="77777777" w:rsidR="00871E96" w:rsidRPr="004A0FAE" w:rsidRDefault="00E173C1" w:rsidP="00871E96">
      <w:pPr>
        <w:rPr>
          <w:rFonts w:ascii="Times New Roman" w:hAnsi="Times New Roman" w:cs="Times New Roman"/>
          <w:iCs/>
        </w:rPr>
      </w:pPr>
      <w:r w:rsidRPr="004A0FAE">
        <w:rPr>
          <w:rFonts w:ascii="Times New Roman" w:hAnsi="Times New Roman" w:cs="Times New Roman"/>
          <w:b/>
        </w:rPr>
        <w:t xml:space="preserve">b) </w:t>
      </w:r>
      <w:r w:rsidR="00871E96" w:rsidRPr="004A0FAE">
        <w:rPr>
          <w:rFonts w:ascii="Times New Roman" w:hAnsi="Times New Roman" w:cs="Times New Roman"/>
          <w:b/>
          <w:bCs/>
        </w:rPr>
        <w:t xml:space="preserve">harmonogramu </w:t>
      </w:r>
      <w:r w:rsidR="004A0FAE" w:rsidRPr="004A0FAE">
        <w:rPr>
          <w:rFonts w:ascii="Times New Roman" w:hAnsi="Times New Roman" w:cs="Times New Roman"/>
          <w:b/>
          <w:bCs/>
        </w:rPr>
        <w:t>realizacji zamówienia</w:t>
      </w:r>
      <w:r w:rsidR="00871E96" w:rsidRPr="004A0FAE">
        <w:rPr>
          <w:rFonts w:ascii="Times New Roman" w:hAnsi="Times New Roman" w:cs="Times New Roman"/>
          <w:bCs/>
        </w:rPr>
        <w:t>, uwzględniając</w:t>
      </w:r>
      <w:r w:rsidR="004A0FAE" w:rsidRPr="004A0FAE">
        <w:rPr>
          <w:rFonts w:ascii="Times New Roman" w:hAnsi="Times New Roman" w:cs="Times New Roman"/>
          <w:bCs/>
        </w:rPr>
        <w:t>y</w:t>
      </w:r>
      <w:r w:rsidR="00871E96" w:rsidRPr="004A0FAE">
        <w:rPr>
          <w:rFonts w:ascii="Times New Roman" w:hAnsi="Times New Roman" w:cs="Times New Roman"/>
          <w:bCs/>
        </w:rPr>
        <w:t xml:space="preserve"> wykonanie wszystkich robót </w:t>
      </w:r>
      <w:r w:rsidR="00871E96" w:rsidRPr="004A0FAE">
        <w:rPr>
          <w:rFonts w:ascii="Times New Roman" w:hAnsi="Times New Roman" w:cs="Times New Roman"/>
          <w:bCs/>
        </w:rPr>
        <w:lastRenderedPageBreak/>
        <w:t xml:space="preserve">objętych przedmiotem zamówienia </w:t>
      </w:r>
      <w:r w:rsidR="00871E96" w:rsidRPr="004A0FAE">
        <w:rPr>
          <w:rFonts w:ascii="Times New Roman" w:hAnsi="Times New Roman" w:cs="Times New Roman"/>
          <w:bCs/>
          <w:iCs/>
        </w:rPr>
        <w:t xml:space="preserve">– w terminie 7 dni od daty podpisania umowy. </w:t>
      </w:r>
    </w:p>
    <w:p w14:paraId="0EAFD1A5" w14:textId="77777777" w:rsidR="00871E96" w:rsidRPr="00871E96" w:rsidRDefault="00871E96" w:rsidP="00871E96">
      <w:pPr>
        <w:rPr>
          <w:rFonts w:ascii="Times New Roman" w:hAnsi="Times New Roman" w:cs="Times New Roman"/>
          <w:bCs/>
        </w:rPr>
      </w:pPr>
      <w:r w:rsidRPr="00871E96">
        <w:rPr>
          <w:rFonts w:ascii="Times New Roman" w:hAnsi="Times New Roman" w:cs="Times New Roman"/>
          <w:bCs/>
        </w:rPr>
        <w:t>Wykonawcę obowiązuje konieczność zgłaszania Zamawiającemu każdorazowej zmiany harmonogramu w w/w terminie.</w:t>
      </w:r>
    </w:p>
    <w:p w14:paraId="0A0A4E35" w14:textId="77777777" w:rsidR="00034A87" w:rsidRPr="00045DC1" w:rsidRDefault="00034A87" w:rsidP="009E5751">
      <w:pPr>
        <w:pStyle w:val="Tekstpodstawowy"/>
        <w:spacing w:after="0"/>
        <w:jc w:val="both"/>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xml:space="preserve"> Przedstawiciele stron:</w:t>
      </w:r>
    </w:p>
    <w:p w14:paraId="4867019F" w14:textId="77777777" w:rsidR="00034A87" w:rsidRDefault="00034A87" w:rsidP="00B9680E">
      <w:pPr>
        <w:pStyle w:val="Tekstpodstawowy"/>
        <w:widowControl/>
        <w:numPr>
          <w:ilvl w:val="0"/>
          <w:numId w:val="32"/>
        </w:numPr>
        <w:autoSpaceDE/>
        <w:spacing w:after="0"/>
        <w:ind w:left="426" w:hanging="426"/>
        <w:rPr>
          <w:rFonts w:ascii="Times New Roman" w:hAnsi="Times New Roman" w:cs="Times New Roman"/>
        </w:rPr>
      </w:pPr>
      <w:r w:rsidRPr="00045DC1">
        <w:rPr>
          <w:rFonts w:ascii="Times New Roman" w:hAnsi="Times New Roman" w:cs="Times New Roman"/>
        </w:rPr>
        <w:t>Wykonawca wyznacza jako</w:t>
      </w:r>
      <w:r>
        <w:rPr>
          <w:rFonts w:ascii="Times New Roman" w:hAnsi="Times New Roman" w:cs="Times New Roman"/>
        </w:rPr>
        <w:t>:</w:t>
      </w:r>
    </w:p>
    <w:p w14:paraId="32B61DB5" w14:textId="77777777" w:rsidR="00034A87" w:rsidRDefault="00034A87" w:rsidP="00A164B9">
      <w:pPr>
        <w:pStyle w:val="Tekstpodstawowy"/>
        <w:widowControl/>
        <w:autoSpaceDE/>
        <w:spacing w:after="0"/>
        <w:rPr>
          <w:rFonts w:ascii="Times New Roman" w:hAnsi="Times New Roman" w:cs="Times New Roman"/>
        </w:rPr>
      </w:pPr>
      <w:r>
        <w:rPr>
          <w:rFonts w:ascii="Times New Roman" w:hAnsi="Times New Roman" w:cs="Times New Roman"/>
        </w:rPr>
        <w:t>- kierownika budowy Pana</w:t>
      </w:r>
      <w:r w:rsidRPr="00924D05">
        <w:rPr>
          <w:rFonts w:ascii="Times New Roman" w:hAnsi="Times New Roman" w:cs="Times New Roman"/>
          <w:strike/>
        </w:rPr>
        <w:t xml:space="preserve">/ą </w:t>
      </w:r>
      <w:r w:rsidR="00924D05">
        <w:rPr>
          <w:rFonts w:ascii="Times New Roman" w:hAnsi="Times New Roman" w:cs="Times New Roman"/>
        </w:rPr>
        <w:t xml:space="preserve"> </w:t>
      </w:r>
      <w:r w:rsidR="00267124">
        <w:rPr>
          <w:rFonts w:ascii="Times New Roman" w:hAnsi="Times New Roman" w:cs="Times New Roman"/>
        </w:rPr>
        <w:t xml:space="preserve"> ………….</w:t>
      </w:r>
      <w:r>
        <w:rPr>
          <w:rFonts w:ascii="Times New Roman" w:hAnsi="Times New Roman" w:cs="Times New Roman"/>
        </w:rPr>
        <w:t xml:space="preserve">, </w:t>
      </w:r>
      <w:r w:rsidRPr="00045DC1">
        <w:rPr>
          <w:rFonts w:ascii="Times New Roman" w:hAnsi="Times New Roman" w:cs="Times New Roman"/>
        </w:rPr>
        <w:t>legitymującego się uprawnieniami</w:t>
      </w:r>
      <w:r>
        <w:rPr>
          <w:rFonts w:ascii="Times New Roman" w:hAnsi="Times New Roman" w:cs="Times New Roman"/>
        </w:rPr>
        <w:t xml:space="preserve"> w specjalności instalacyjnymi w zakresie sieci i instalacji i urządzeń wodociągowych i kanalizacyjnych</w:t>
      </w:r>
      <w:r w:rsidRPr="00045DC1">
        <w:rPr>
          <w:rFonts w:ascii="Times New Roman" w:hAnsi="Times New Roman" w:cs="Times New Roman"/>
        </w:rPr>
        <w:t xml:space="preserve"> wykonawczymi do prowadzenia prac objętych umową</w:t>
      </w:r>
    </w:p>
    <w:p w14:paraId="4FA00BE8" w14:textId="77777777" w:rsidR="00034A87" w:rsidRPr="00045DC1" w:rsidRDefault="00034A87" w:rsidP="00157F1B">
      <w:pPr>
        <w:pStyle w:val="Tekstpodstawowy"/>
        <w:widowControl/>
        <w:numPr>
          <w:ilvl w:val="0"/>
          <w:numId w:val="32"/>
        </w:numPr>
        <w:autoSpaceDE/>
        <w:spacing w:after="0"/>
        <w:ind w:left="426" w:hanging="426"/>
        <w:jc w:val="both"/>
        <w:rPr>
          <w:rFonts w:ascii="Times New Roman" w:hAnsi="Times New Roman" w:cs="Times New Roman"/>
        </w:rPr>
      </w:pPr>
      <w:r w:rsidRPr="00045DC1">
        <w:rPr>
          <w:rFonts w:ascii="Times New Roman" w:hAnsi="Times New Roman" w:cs="Times New Roman"/>
        </w:rPr>
        <w:t>Zamawiający ustanawia inspektora nadzoru inwesto</w:t>
      </w:r>
      <w:r>
        <w:rPr>
          <w:rFonts w:ascii="Times New Roman" w:hAnsi="Times New Roman" w:cs="Times New Roman"/>
        </w:rPr>
        <w:t>rskiego: Pana/</w:t>
      </w:r>
      <w:r w:rsidRPr="00924D05">
        <w:rPr>
          <w:rFonts w:ascii="Times New Roman" w:hAnsi="Times New Roman" w:cs="Times New Roman"/>
          <w:strike/>
        </w:rPr>
        <w:t>ą</w:t>
      </w:r>
      <w:r w:rsidR="00924D05">
        <w:rPr>
          <w:rFonts w:ascii="Times New Roman" w:hAnsi="Times New Roman" w:cs="Times New Roman"/>
        </w:rPr>
        <w:t xml:space="preserve">  </w:t>
      </w:r>
      <w:r w:rsidR="0060655D">
        <w:rPr>
          <w:rFonts w:ascii="Times New Roman" w:hAnsi="Times New Roman" w:cs="Times New Roman"/>
        </w:rPr>
        <w:t>………………..</w:t>
      </w:r>
      <w:r w:rsidRPr="00045DC1">
        <w:rPr>
          <w:rFonts w:ascii="Times New Roman" w:hAnsi="Times New Roman" w:cs="Times New Roman"/>
        </w:rPr>
        <w:t>.</w:t>
      </w:r>
    </w:p>
    <w:p w14:paraId="49F5A450" w14:textId="77777777" w:rsidR="00034A87" w:rsidRPr="005114E7" w:rsidRDefault="00034A87" w:rsidP="005114E7">
      <w:pPr>
        <w:pStyle w:val="Tekstpodstawowy"/>
        <w:widowControl/>
        <w:numPr>
          <w:ilvl w:val="0"/>
          <w:numId w:val="32"/>
        </w:numPr>
        <w:autoSpaceDE/>
        <w:spacing w:after="0"/>
        <w:ind w:left="426" w:hanging="426"/>
        <w:jc w:val="both"/>
        <w:rPr>
          <w:rFonts w:ascii="Times New Roman" w:hAnsi="Times New Roman" w:cs="Times New Roman"/>
        </w:rPr>
      </w:pPr>
      <w:r w:rsidRPr="00045DC1">
        <w:rPr>
          <w:rFonts w:ascii="Times New Roman" w:hAnsi="Times New Roman" w:cs="Times New Roman"/>
        </w:rPr>
        <w:t>Strony ustalają, że w przypadku konieczności zmiany upoważnionych przedstawicieli, nie jest wymagana forma aneksu, lecz pisemne zawiadomienie.</w:t>
      </w:r>
    </w:p>
    <w:p w14:paraId="6FAD7384"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§3</w:t>
      </w:r>
    </w:p>
    <w:p w14:paraId="6C3582B7"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Termin wykonania</w:t>
      </w:r>
    </w:p>
    <w:p w14:paraId="5BE498BF" w14:textId="77777777" w:rsidR="00034A87" w:rsidRPr="00045DC1" w:rsidRDefault="00034A87" w:rsidP="009E5751">
      <w:pPr>
        <w:jc w:val="center"/>
        <w:rPr>
          <w:rFonts w:ascii="Times New Roman" w:hAnsi="Times New Roman" w:cs="Times New Roman"/>
          <w:b/>
          <w:bCs/>
        </w:rPr>
      </w:pPr>
    </w:p>
    <w:p w14:paraId="6BC4B160" w14:textId="189874F2" w:rsidR="00034A87" w:rsidRDefault="00034A87" w:rsidP="001B67BB">
      <w:pPr>
        <w:rPr>
          <w:rFonts w:ascii="Times New Roman" w:hAnsi="Times New Roman" w:cs="Times New Roman"/>
          <w:b/>
        </w:rPr>
      </w:pPr>
      <w:r w:rsidRPr="001B67BB">
        <w:rPr>
          <w:rFonts w:ascii="Times New Roman" w:hAnsi="Times New Roman" w:cs="Times New Roman"/>
        </w:rPr>
        <w:t xml:space="preserve">1. Wykonawca zobowiązuje się do wykonania całego przedmiotu umowy: do </w:t>
      </w:r>
      <w:r>
        <w:rPr>
          <w:rFonts w:ascii="Times New Roman" w:hAnsi="Times New Roman" w:cs="Times New Roman"/>
          <w:b/>
        </w:rPr>
        <w:t xml:space="preserve">dnia </w:t>
      </w:r>
      <w:r w:rsidR="008A320E">
        <w:rPr>
          <w:rFonts w:ascii="Times New Roman" w:hAnsi="Times New Roman" w:cs="Times New Roman"/>
          <w:b/>
        </w:rPr>
        <w:t>30</w:t>
      </w:r>
      <w:r>
        <w:rPr>
          <w:rFonts w:ascii="Times New Roman" w:hAnsi="Times New Roman" w:cs="Times New Roman"/>
          <w:b/>
        </w:rPr>
        <w:t xml:space="preserve"> </w:t>
      </w:r>
      <w:r w:rsidR="008A320E">
        <w:rPr>
          <w:rFonts w:ascii="Times New Roman" w:hAnsi="Times New Roman" w:cs="Times New Roman"/>
          <w:b/>
        </w:rPr>
        <w:t>sierpnia</w:t>
      </w:r>
      <w:r>
        <w:rPr>
          <w:rFonts w:ascii="Times New Roman" w:hAnsi="Times New Roman" w:cs="Times New Roman"/>
          <w:b/>
        </w:rPr>
        <w:t xml:space="preserve"> 2019</w:t>
      </w:r>
      <w:r w:rsidRPr="001B67BB">
        <w:rPr>
          <w:rFonts w:ascii="Times New Roman" w:hAnsi="Times New Roman" w:cs="Times New Roman"/>
          <w:b/>
        </w:rPr>
        <w:t xml:space="preserve"> r.</w:t>
      </w:r>
    </w:p>
    <w:p w14:paraId="73D58F7B" w14:textId="77777777" w:rsidR="00034A87" w:rsidRPr="00DD2872" w:rsidRDefault="004A0FAE" w:rsidP="00125032">
      <w:pPr>
        <w:pStyle w:val="Stopka"/>
        <w:rPr>
          <w:rFonts w:ascii="Times New Roman" w:hAnsi="Times New Roman" w:cs="Times New Roman"/>
          <w:color w:val="000000"/>
        </w:rPr>
      </w:pPr>
      <w:r>
        <w:rPr>
          <w:rFonts w:ascii="Times New Roman" w:hAnsi="Times New Roman" w:cs="Times New Roman"/>
          <w:color w:val="000000"/>
        </w:rPr>
        <w:t>2</w:t>
      </w:r>
      <w:r w:rsidR="00034A87" w:rsidRPr="00DD2872">
        <w:rPr>
          <w:rFonts w:ascii="Times New Roman" w:hAnsi="Times New Roman" w:cs="Times New Roman"/>
          <w:color w:val="000000"/>
        </w:rPr>
        <w:t xml:space="preserve">. Za termin zakończenia robót uważa się datę podpisania protokołu odbioru końcowego, o którym mowa w </w:t>
      </w:r>
      <w:r w:rsidR="00034A87" w:rsidRPr="00DD2872">
        <w:rPr>
          <w:rFonts w:ascii="Times New Roman" w:hAnsi="Times New Roman" w:cs="Times New Roman"/>
        </w:rPr>
        <w:t>§ 4</w:t>
      </w:r>
      <w:r w:rsidR="00034A87" w:rsidRPr="00DD2872">
        <w:rPr>
          <w:rFonts w:ascii="Times New Roman" w:hAnsi="Times New Roman" w:cs="Times New Roman"/>
          <w:color w:val="000000"/>
        </w:rPr>
        <w:t xml:space="preserve"> niniejszej umowy.</w:t>
      </w:r>
    </w:p>
    <w:p w14:paraId="62EE5931" w14:textId="77777777" w:rsidR="004A0FAE" w:rsidRDefault="004A0FAE" w:rsidP="009E5751">
      <w:pPr>
        <w:jc w:val="center"/>
        <w:rPr>
          <w:rFonts w:ascii="Times New Roman" w:hAnsi="Times New Roman" w:cs="Times New Roman"/>
          <w:b/>
          <w:bCs/>
        </w:rPr>
      </w:pPr>
    </w:p>
    <w:p w14:paraId="6CE0A236" w14:textId="77777777" w:rsidR="004A0FAE" w:rsidRDefault="004A0FAE" w:rsidP="009E5751">
      <w:pPr>
        <w:jc w:val="center"/>
        <w:rPr>
          <w:rFonts w:ascii="Times New Roman" w:hAnsi="Times New Roman" w:cs="Times New Roman"/>
          <w:b/>
          <w:bCs/>
        </w:rPr>
      </w:pPr>
    </w:p>
    <w:p w14:paraId="00BBE3AA"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§4</w:t>
      </w:r>
    </w:p>
    <w:p w14:paraId="43198F8E"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Odbiory</w:t>
      </w:r>
    </w:p>
    <w:p w14:paraId="46A5072A" w14:textId="77777777" w:rsidR="00034A87" w:rsidRPr="00045DC1" w:rsidRDefault="00034A87" w:rsidP="009E5751">
      <w:pPr>
        <w:jc w:val="center"/>
        <w:rPr>
          <w:rFonts w:ascii="Times New Roman" w:hAnsi="Times New Roman" w:cs="Times New Roman"/>
          <w:b/>
          <w:bCs/>
        </w:rPr>
      </w:pPr>
    </w:p>
    <w:p w14:paraId="4410ADA0" w14:textId="2BCB1B8B" w:rsidR="00034A87" w:rsidRDefault="00034A87" w:rsidP="009E5751">
      <w:pPr>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xml:space="preserve"> Strony ustalają, że przedmiotem odbioru końcowego będzie bezusterkowe wykonanie całości przedmiotu umowy objętego niniejszą umową, potwierdzone odpowiednio protokołem odbioru końcowego. Zamawiający dokona odbioru końcowego robót w terminie </w:t>
      </w:r>
      <w:r w:rsidR="004A0FAE">
        <w:rPr>
          <w:rFonts w:ascii="Times New Roman" w:hAnsi="Times New Roman" w:cs="Times New Roman"/>
        </w:rPr>
        <w:t>7</w:t>
      </w:r>
      <w:r w:rsidRPr="00045DC1">
        <w:rPr>
          <w:rFonts w:ascii="Times New Roman" w:hAnsi="Times New Roman" w:cs="Times New Roman"/>
        </w:rPr>
        <w:t xml:space="preserve"> dni od daty zgłoszenia.</w:t>
      </w:r>
    </w:p>
    <w:p w14:paraId="100E1854" w14:textId="77777777" w:rsidR="00A26DF7" w:rsidRPr="00E4101E" w:rsidRDefault="008A320E" w:rsidP="006C6497">
      <w:pPr>
        <w:rPr>
          <w:rFonts w:ascii="Times New Roman" w:hAnsi="Times New Roman" w:cs="Times New Roman"/>
        </w:rPr>
      </w:pPr>
      <w:r w:rsidRPr="00E4101E">
        <w:rPr>
          <w:rFonts w:ascii="Times New Roman" w:hAnsi="Times New Roman" w:cs="Times New Roman"/>
        </w:rPr>
        <w:t>2.</w:t>
      </w:r>
      <w:r w:rsidR="006C6497" w:rsidRPr="00E4101E">
        <w:rPr>
          <w:rFonts w:ascii="Times New Roman" w:hAnsi="Times New Roman" w:cs="Times New Roman"/>
        </w:rPr>
        <w:t xml:space="preserve"> Strony ustalają, że przedmiotem odbioru </w:t>
      </w:r>
      <w:r w:rsidR="00A26DF7" w:rsidRPr="00E4101E">
        <w:rPr>
          <w:rFonts w:ascii="Times New Roman" w:hAnsi="Times New Roman" w:cs="Times New Roman"/>
        </w:rPr>
        <w:t>częściowego</w:t>
      </w:r>
      <w:r w:rsidR="006C6497" w:rsidRPr="00E4101E">
        <w:rPr>
          <w:rFonts w:ascii="Times New Roman" w:hAnsi="Times New Roman" w:cs="Times New Roman"/>
        </w:rPr>
        <w:t xml:space="preserve"> będzie bezusterkowe wykonanie </w:t>
      </w:r>
      <w:r w:rsidR="00A26DF7" w:rsidRPr="00E4101E">
        <w:rPr>
          <w:rFonts w:ascii="Times New Roman" w:hAnsi="Times New Roman" w:cs="Times New Roman"/>
        </w:rPr>
        <w:t xml:space="preserve">następujących robót: </w:t>
      </w:r>
      <w:proofErr w:type="spellStart"/>
      <w:r w:rsidR="00A26DF7" w:rsidRPr="00E4101E">
        <w:rPr>
          <w:rFonts w:ascii="Times New Roman" w:hAnsi="Times New Roman" w:cs="Times New Roman"/>
        </w:rPr>
        <w:t>tj</w:t>
      </w:r>
      <w:proofErr w:type="spellEnd"/>
      <w:r w:rsidR="00A26DF7" w:rsidRPr="00E4101E">
        <w:rPr>
          <w:rFonts w:ascii="Times New Roman" w:hAnsi="Times New Roman" w:cs="Times New Roman"/>
        </w:rPr>
        <w:t xml:space="preserve">: </w:t>
      </w:r>
    </w:p>
    <w:p w14:paraId="38AF63C4" w14:textId="51951E60" w:rsidR="006C6497" w:rsidRPr="00E4101E" w:rsidRDefault="00CD07AE" w:rsidP="006C6497">
      <w:pPr>
        <w:rPr>
          <w:rFonts w:ascii="Times New Roman" w:hAnsi="Times New Roman" w:cs="Times New Roman"/>
        </w:rPr>
      </w:pPr>
      <w:r w:rsidRPr="00E4101E">
        <w:rPr>
          <w:rFonts w:ascii="Times New Roman" w:hAnsi="Times New Roman" w:cs="Times New Roman"/>
        </w:rPr>
        <w:t>a)</w:t>
      </w:r>
      <w:r w:rsidR="00A26DF7" w:rsidRPr="00E4101E">
        <w:rPr>
          <w:rFonts w:ascii="Times New Roman" w:hAnsi="Times New Roman" w:cs="Times New Roman"/>
        </w:rPr>
        <w:t xml:space="preserve"> </w:t>
      </w:r>
      <w:bookmarkStart w:id="9" w:name="_Hlk1542898"/>
      <w:r w:rsidR="00A26DF7" w:rsidRPr="00E4101E">
        <w:rPr>
          <w:rFonts w:ascii="Times New Roman" w:hAnsi="Times New Roman" w:cs="Times New Roman"/>
        </w:rPr>
        <w:t>wykonanie przebudowy zjazdu z drogi krajowej nr 45</w:t>
      </w:r>
      <w:r w:rsidR="006C6497" w:rsidRPr="00E4101E">
        <w:rPr>
          <w:rFonts w:ascii="Times New Roman" w:hAnsi="Times New Roman" w:cs="Times New Roman"/>
        </w:rPr>
        <w:t xml:space="preserve">  objęte</w:t>
      </w:r>
      <w:r w:rsidR="00A26DF7" w:rsidRPr="00E4101E">
        <w:rPr>
          <w:rFonts w:ascii="Times New Roman" w:hAnsi="Times New Roman" w:cs="Times New Roman"/>
        </w:rPr>
        <w:t>j</w:t>
      </w:r>
      <w:r w:rsidR="006C6497" w:rsidRPr="00E4101E">
        <w:rPr>
          <w:rFonts w:ascii="Times New Roman" w:hAnsi="Times New Roman" w:cs="Times New Roman"/>
        </w:rPr>
        <w:t xml:space="preserve"> niniejszą umową, potwierdzone odpowiednio protokołem odbioru. Zamawiający dokona odbioru </w:t>
      </w:r>
      <w:r w:rsidRPr="00E4101E">
        <w:rPr>
          <w:rFonts w:ascii="Times New Roman" w:hAnsi="Times New Roman" w:cs="Times New Roman"/>
        </w:rPr>
        <w:t>częściowego</w:t>
      </w:r>
      <w:r w:rsidR="006C6497" w:rsidRPr="00E4101E">
        <w:rPr>
          <w:rFonts w:ascii="Times New Roman" w:hAnsi="Times New Roman" w:cs="Times New Roman"/>
        </w:rPr>
        <w:t xml:space="preserve"> robót w terminie 7 dni od daty zgłoszenia.</w:t>
      </w:r>
    </w:p>
    <w:bookmarkEnd w:id="9"/>
    <w:p w14:paraId="29EC5CBE" w14:textId="56CFFAF5" w:rsidR="008A320E" w:rsidRPr="00E4101E" w:rsidRDefault="00CD07AE" w:rsidP="009E5751">
      <w:pPr>
        <w:rPr>
          <w:rFonts w:ascii="Times New Roman" w:hAnsi="Times New Roman" w:cs="Times New Roman"/>
        </w:rPr>
      </w:pPr>
      <w:r w:rsidRPr="00E4101E">
        <w:rPr>
          <w:rFonts w:ascii="Times New Roman" w:hAnsi="Times New Roman" w:cs="Times New Roman"/>
        </w:rPr>
        <w:t>b)</w:t>
      </w:r>
      <w:r w:rsidR="00A26DF7" w:rsidRPr="00E4101E">
        <w:rPr>
          <w:rFonts w:ascii="Times New Roman" w:hAnsi="Times New Roman" w:cs="Times New Roman"/>
        </w:rPr>
        <w:t xml:space="preserve"> wykonanie przebudowy drogi  objętej niniejszą umową, potwierdzone odpowiednio protokołem odbioru. Zamawiający dokona odbioru </w:t>
      </w:r>
      <w:r w:rsidRPr="00E4101E">
        <w:rPr>
          <w:rFonts w:ascii="Times New Roman" w:hAnsi="Times New Roman" w:cs="Times New Roman"/>
        </w:rPr>
        <w:t>częściowego</w:t>
      </w:r>
      <w:r w:rsidR="00A26DF7" w:rsidRPr="00E4101E">
        <w:rPr>
          <w:rFonts w:ascii="Times New Roman" w:hAnsi="Times New Roman" w:cs="Times New Roman"/>
        </w:rPr>
        <w:t xml:space="preserve"> robót w terminie 7 dni od daty zgłoszenia.</w:t>
      </w:r>
    </w:p>
    <w:p w14:paraId="4EE1A505" w14:textId="1A4CBF13" w:rsidR="00034A87" w:rsidRPr="00045DC1" w:rsidRDefault="000E7A1A" w:rsidP="009E5751">
      <w:pPr>
        <w:rPr>
          <w:rFonts w:ascii="Times New Roman" w:hAnsi="Times New Roman" w:cs="Times New Roman"/>
        </w:rPr>
      </w:pPr>
      <w:r>
        <w:rPr>
          <w:rFonts w:ascii="Times New Roman" w:hAnsi="Times New Roman" w:cs="Times New Roman"/>
          <w:b/>
          <w:bCs/>
        </w:rPr>
        <w:t>3</w:t>
      </w:r>
      <w:r w:rsidR="00034A87" w:rsidRPr="00045DC1">
        <w:rPr>
          <w:rFonts w:ascii="Times New Roman" w:hAnsi="Times New Roman" w:cs="Times New Roman"/>
          <w:b/>
          <w:bCs/>
        </w:rPr>
        <w:t>.</w:t>
      </w:r>
      <w:r w:rsidR="00034A87" w:rsidRPr="00045DC1">
        <w:rPr>
          <w:rFonts w:ascii="Times New Roman" w:hAnsi="Times New Roman" w:cs="Times New Roman"/>
        </w:rPr>
        <w:t> Odbiorom częściowym będą podlegały</w:t>
      </w:r>
      <w:r w:rsidR="00A26DF7">
        <w:rPr>
          <w:rFonts w:ascii="Times New Roman" w:hAnsi="Times New Roman" w:cs="Times New Roman"/>
        </w:rPr>
        <w:t xml:space="preserve"> również</w:t>
      </w:r>
      <w:r w:rsidR="00034A87" w:rsidRPr="00045DC1">
        <w:rPr>
          <w:rFonts w:ascii="Times New Roman" w:hAnsi="Times New Roman" w:cs="Times New Roman"/>
        </w:rPr>
        <w:t xml:space="preserve"> roboty zanikające i ulegające zakryciu, z tym, że odbiór tych robót nastąpi w terminie bezzwłocznym po zgłoszeniu przez Wykonawcę, nie dłuższym jednak niż 3 dni robocze</w:t>
      </w:r>
    </w:p>
    <w:p w14:paraId="41849F1C" w14:textId="11D09121" w:rsidR="00034A87" w:rsidRPr="00045DC1" w:rsidRDefault="00CD07AE" w:rsidP="009E5751">
      <w:pPr>
        <w:rPr>
          <w:rFonts w:ascii="Times New Roman" w:hAnsi="Times New Roman" w:cs="Times New Roman"/>
        </w:rPr>
      </w:pPr>
      <w:r>
        <w:rPr>
          <w:rFonts w:ascii="Times New Roman" w:hAnsi="Times New Roman" w:cs="Times New Roman"/>
          <w:b/>
          <w:bCs/>
        </w:rPr>
        <w:t>4</w:t>
      </w:r>
      <w:r w:rsidR="00034A87" w:rsidRPr="00045DC1">
        <w:rPr>
          <w:rFonts w:ascii="Times New Roman" w:hAnsi="Times New Roman" w:cs="Times New Roman"/>
          <w:b/>
          <w:bCs/>
        </w:rPr>
        <w:t>.</w:t>
      </w:r>
      <w:r w:rsidR="00034A87" w:rsidRPr="00045DC1">
        <w:rPr>
          <w:rFonts w:ascii="Times New Roman" w:hAnsi="Times New Roman" w:cs="Times New Roman"/>
        </w:rPr>
        <w:t> Odbiory częściowe</w:t>
      </w:r>
      <w:r w:rsidR="00A26DF7">
        <w:rPr>
          <w:rFonts w:ascii="Times New Roman" w:hAnsi="Times New Roman" w:cs="Times New Roman"/>
        </w:rPr>
        <w:t xml:space="preserve"> wymienione w pkt.</w:t>
      </w:r>
      <w:r>
        <w:rPr>
          <w:rFonts w:ascii="Times New Roman" w:hAnsi="Times New Roman" w:cs="Times New Roman"/>
        </w:rPr>
        <w:t>3</w:t>
      </w:r>
      <w:r w:rsidR="00034A87" w:rsidRPr="00045DC1">
        <w:rPr>
          <w:rFonts w:ascii="Times New Roman" w:hAnsi="Times New Roman" w:cs="Times New Roman"/>
        </w:rPr>
        <w:t>, Wykonawca każdorazowo zgłosi pisemnie lub telefonicznie Inspektorowi nadzoru, który dokona ich odbioru bezzwłocznie, tak, aby nie spowodować przerw w realizacji przedmiotu umowy.</w:t>
      </w:r>
    </w:p>
    <w:p w14:paraId="17D8DD66" w14:textId="7A65B186" w:rsidR="00034A87" w:rsidRPr="00045DC1" w:rsidRDefault="00CD07AE" w:rsidP="009E5751">
      <w:pPr>
        <w:jc w:val="both"/>
        <w:rPr>
          <w:rFonts w:ascii="Times New Roman" w:hAnsi="Times New Roman" w:cs="Times New Roman"/>
        </w:rPr>
      </w:pPr>
      <w:r>
        <w:rPr>
          <w:rFonts w:ascii="Times New Roman" w:hAnsi="Times New Roman" w:cs="Times New Roman"/>
          <w:b/>
          <w:bCs/>
        </w:rPr>
        <w:t>5</w:t>
      </w:r>
      <w:r w:rsidR="00034A87" w:rsidRPr="00045DC1">
        <w:rPr>
          <w:rFonts w:ascii="Times New Roman" w:hAnsi="Times New Roman" w:cs="Times New Roman"/>
          <w:b/>
          <w:bCs/>
        </w:rPr>
        <w:t>.</w:t>
      </w:r>
      <w:r w:rsidR="00034A87" w:rsidRPr="00045DC1">
        <w:rPr>
          <w:rFonts w:ascii="Times New Roman" w:hAnsi="Times New Roman" w:cs="Times New Roman"/>
        </w:rPr>
        <w:t> Nieobecność Wykonawcy nie wstrzymuje czynności odbioru. Wykonawca traci jednak prawo do zgłoszenia swoich zastrzeżeń i zarzutów w stosunku do wyniku odbioru.</w:t>
      </w:r>
    </w:p>
    <w:p w14:paraId="75B25EEE" w14:textId="19BBC35B" w:rsidR="00034A87" w:rsidRPr="00045DC1" w:rsidRDefault="00CD07AE" w:rsidP="009E5751">
      <w:pPr>
        <w:rPr>
          <w:rFonts w:ascii="Times New Roman" w:hAnsi="Times New Roman" w:cs="Times New Roman"/>
        </w:rPr>
      </w:pPr>
      <w:r>
        <w:rPr>
          <w:rFonts w:ascii="Times New Roman" w:hAnsi="Times New Roman" w:cs="Times New Roman"/>
          <w:b/>
          <w:bCs/>
        </w:rPr>
        <w:t>6</w:t>
      </w:r>
      <w:r w:rsidR="00034A87" w:rsidRPr="00045DC1">
        <w:rPr>
          <w:rFonts w:ascii="Times New Roman" w:hAnsi="Times New Roman" w:cs="Times New Roman"/>
          <w:b/>
          <w:bCs/>
        </w:rPr>
        <w:t>.</w:t>
      </w:r>
      <w:r w:rsidR="00034A87" w:rsidRPr="00045DC1">
        <w:rPr>
          <w:rFonts w:ascii="Times New Roman" w:hAnsi="Times New Roman" w:cs="Times New Roman"/>
        </w:rPr>
        <w:t xml:space="preserve"> Na co najmniej 3 dni przed dniem odbioru końcowego Wykonawca przedłoży Zamawiającemu wszystkie dokumenty pozwalające na ocenę prawidłowości wykonania przedmiotu odbioru, a w szczególności: świadectwa jakości, certyfikaty oraz świadectwa </w:t>
      </w:r>
      <w:r w:rsidR="00034A87" w:rsidRPr="00045DC1">
        <w:rPr>
          <w:rFonts w:ascii="Times New Roman" w:hAnsi="Times New Roman" w:cs="Times New Roman"/>
        </w:rPr>
        <w:lastRenderedPageBreak/>
        <w:t xml:space="preserve">wykonanych prób i atesty. </w:t>
      </w:r>
    </w:p>
    <w:p w14:paraId="56F0B83C" w14:textId="2C0D9BA0" w:rsidR="00034A87" w:rsidRPr="00045DC1" w:rsidRDefault="00CD07AE" w:rsidP="009E5751">
      <w:pPr>
        <w:jc w:val="both"/>
        <w:rPr>
          <w:rFonts w:ascii="Times New Roman" w:hAnsi="Times New Roman" w:cs="Times New Roman"/>
        </w:rPr>
      </w:pPr>
      <w:r>
        <w:rPr>
          <w:rFonts w:ascii="Times New Roman" w:hAnsi="Times New Roman" w:cs="Times New Roman"/>
          <w:b/>
          <w:bCs/>
        </w:rPr>
        <w:t>7</w:t>
      </w:r>
      <w:r w:rsidR="00034A87" w:rsidRPr="00045DC1">
        <w:rPr>
          <w:rFonts w:ascii="Times New Roman" w:hAnsi="Times New Roman" w:cs="Times New Roman"/>
          <w:b/>
          <w:bCs/>
        </w:rPr>
        <w:t>.</w:t>
      </w:r>
      <w:r w:rsidR="00034A87" w:rsidRPr="00045DC1">
        <w:rPr>
          <w:rFonts w:ascii="Times New Roman" w:hAnsi="Times New Roman" w:cs="Times New Roman"/>
        </w:rPr>
        <w:t> Jeżeli odbiór nie został dokonany w ustalonych terminach z winy Zamawiającego pomimo zgłoszenia gotowości odbioru, to Wykonawca:</w:t>
      </w:r>
    </w:p>
    <w:p w14:paraId="6BD8C5AA" w14:textId="77777777" w:rsidR="00034A87" w:rsidRPr="00045DC1" w:rsidRDefault="00034A87" w:rsidP="00157F1B">
      <w:pPr>
        <w:pStyle w:val="Akapitzlist"/>
        <w:numPr>
          <w:ilvl w:val="0"/>
          <w:numId w:val="15"/>
        </w:numPr>
        <w:suppressAutoHyphens/>
        <w:ind w:left="426" w:hanging="426"/>
        <w:jc w:val="both"/>
      </w:pPr>
      <w:r w:rsidRPr="00045DC1">
        <w:t>nie pozostaje w zwłoce ze spełnieniem zobowiązania wynikającego z umowy;</w:t>
      </w:r>
    </w:p>
    <w:p w14:paraId="7623EBDD" w14:textId="77777777" w:rsidR="00034A87" w:rsidRPr="00045DC1" w:rsidRDefault="00034A87" w:rsidP="00157F1B">
      <w:pPr>
        <w:pStyle w:val="Akapitzlist"/>
        <w:numPr>
          <w:ilvl w:val="0"/>
          <w:numId w:val="15"/>
        </w:numPr>
        <w:suppressAutoHyphens/>
        <w:ind w:left="426" w:hanging="426"/>
        <w:jc w:val="both"/>
      </w:pPr>
      <w:r w:rsidRPr="00045DC1">
        <w:t>ustali jednostronnie, protokolarnie stan przedmiotu odbioru.</w:t>
      </w:r>
    </w:p>
    <w:p w14:paraId="5B1C66B5"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rPr>
        <w:t>O terminie przeprowadzenia czynności odbioru Wykonawca powiadomi Zamawiającego. Protokół z tak przeprowadzonego odbioru stanowił będzie podstawę do wystawienia faktury i zażądania zapłaty należnego wynagrodzenia.</w:t>
      </w:r>
    </w:p>
    <w:p w14:paraId="6B9D1D78" w14:textId="33CBE8E1" w:rsidR="00034A87" w:rsidRPr="00045DC1" w:rsidRDefault="00CD07AE" w:rsidP="009E5751">
      <w:pPr>
        <w:jc w:val="both"/>
        <w:rPr>
          <w:rFonts w:ascii="Times New Roman" w:hAnsi="Times New Roman" w:cs="Times New Roman"/>
        </w:rPr>
      </w:pPr>
      <w:r>
        <w:rPr>
          <w:rFonts w:ascii="Times New Roman" w:hAnsi="Times New Roman" w:cs="Times New Roman"/>
          <w:b/>
          <w:bCs/>
        </w:rPr>
        <w:t>8</w:t>
      </w:r>
      <w:r w:rsidR="00034A87" w:rsidRPr="00045DC1">
        <w:rPr>
          <w:rFonts w:ascii="Times New Roman" w:hAnsi="Times New Roman" w:cs="Times New Roman"/>
          <w:b/>
          <w:bCs/>
        </w:rPr>
        <w:t>.</w:t>
      </w:r>
      <w:r w:rsidR="00034A87" w:rsidRPr="00045DC1">
        <w:rPr>
          <w:rFonts w:ascii="Times New Roman" w:hAnsi="Times New Roman" w:cs="Times New Roman"/>
        </w:rPr>
        <w:t> Z dniem protokolarnego odbioru końcowego przechodzi na Zamawiającego ryzyko utraty lub uszkodzenia przedmiotu umowy.</w:t>
      </w:r>
    </w:p>
    <w:p w14:paraId="05807E22" w14:textId="32D22A7B" w:rsidR="00034A87" w:rsidRPr="00045DC1" w:rsidRDefault="00CD07AE" w:rsidP="009E5751">
      <w:pPr>
        <w:rPr>
          <w:rFonts w:ascii="Times New Roman" w:hAnsi="Times New Roman" w:cs="Times New Roman"/>
        </w:rPr>
      </w:pPr>
      <w:r>
        <w:rPr>
          <w:rFonts w:ascii="Times New Roman" w:hAnsi="Times New Roman" w:cs="Times New Roman"/>
          <w:b/>
          <w:bCs/>
        </w:rPr>
        <w:t>9</w:t>
      </w:r>
      <w:r w:rsidR="00034A87" w:rsidRPr="00045DC1">
        <w:rPr>
          <w:rFonts w:ascii="Times New Roman" w:hAnsi="Times New Roman" w:cs="Times New Roman"/>
          <w:b/>
          <w:bCs/>
        </w:rPr>
        <w:t>.</w:t>
      </w:r>
      <w:r w:rsidR="00034A87" w:rsidRPr="00045DC1">
        <w:rPr>
          <w:rFonts w:ascii="Times New Roman" w:hAnsi="Times New Roman" w:cs="Times New Roman"/>
        </w:rPr>
        <w:t> Jeżeli w toku czynności odbioru zostanie stwierdzone, że przedmiot odbioru nie osiągnął gotowości do odbioru z powodu niezakończenia robót lub jego wadliwego wykonania, to Zamawiający odmówi odbioru z winy Wykonawcy.</w:t>
      </w:r>
    </w:p>
    <w:p w14:paraId="2D738371" w14:textId="4AF243F0" w:rsidR="00034A87" w:rsidRPr="00045DC1" w:rsidRDefault="00CD07AE" w:rsidP="009E5751">
      <w:pPr>
        <w:jc w:val="both"/>
        <w:rPr>
          <w:rFonts w:ascii="Times New Roman" w:hAnsi="Times New Roman" w:cs="Times New Roman"/>
        </w:rPr>
      </w:pPr>
      <w:r>
        <w:rPr>
          <w:rFonts w:ascii="Times New Roman" w:hAnsi="Times New Roman" w:cs="Times New Roman"/>
          <w:b/>
          <w:bCs/>
        </w:rPr>
        <w:t>10</w:t>
      </w:r>
      <w:r w:rsidR="00034A87" w:rsidRPr="00045DC1">
        <w:rPr>
          <w:rFonts w:ascii="Times New Roman" w:hAnsi="Times New Roman" w:cs="Times New Roman"/>
          <w:b/>
          <w:bCs/>
        </w:rPr>
        <w:t>.</w:t>
      </w:r>
      <w:r w:rsidR="00034A87" w:rsidRPr="00045DC1">
        <w:rPr>
          <w:rFonts w:ascii="Times New Roman" w:hAnsi="Times New Roman" w:cs="Times New Roman"/>
        </w:rPr>
        <w:t> Jeżeli w toku czynności odbioru końcowego zadania zostaną stwierdzone wady:</w:t>
      </w:r>
    </w:p>
    <w:p w14:paraId="43865C85" w14:textId="77777777" w:rsidR="00034A87" w:rsidRPr="00045DC1" w:rsidRDefault="00034A87" w:rsidP="00157F1B">
      <w:pPr>
        <w:pStyle w:val="Akapitzlist"/>
        <w:numPr>
          <w:ilvl w:val="0"/>
          <w:numId w:val="16"/>
        </w:numPr>
        <w:suppressAutoHyphens/>
        <w:ind w:left="426" w:hanging="426"/>
        <w:jc w:val="both"/>
      </w:pPr>
      <w:r w:rsidRPr="00045DC1">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14:paraId="14982553" w14:textId="77777777" w:rsidR="00034A87" w:rsidRPr="00240355" w:rsidRDefault="00034A87" w:rsidP="00157F1B">
      <w:pPr>
        <w:pStyle w:val="Akapitzlist"/>
        <w:numPr>
          <w:ilvl w:val="0"/>
          <w:numId w:val="16"/>
        </w:numPr>
        <w:suppressAutoHyphens/>
        <w:ind w:left="426" w:hanging="426"/>
        <w:jc w:val="both"/>
      </w:pPr>
      <w:r w:rsidRPr="00240355">
        <w:t>nie nadające się do usunięcia, to Zamawiający może:</w:t>
      </w:r>
    </w:p>
    <w:p w14:paraId="2BDC8DD0" w14:textId="77777777" w:rsidR="00034A87" w:rsidRPr="00045DC1" w:rsidRDefault="00034A87" w:rsidP="00157F1B">
      <w:pPr>
        <w:pStyle w:val="Akapitzlist"/>
        <w:numPr>
          <w:ilvl w:val="1"/>
          <w:numId w:val="17"/>
        </w:numPr>
        <w:suppressAutoHyphens/>
        <w:ind w:left="851" w:hanging="425"/>
        <w:jc w:val="both"/>
      </w:pPr>
      <w:r w:rsidRPr="00045DC1">
        <w:t>jeżeli wady umożliwiają użytkowanie obiektu zgodnie z jego przeznaczeniem, obniżyć wynagrodzenie Wykonawcy odpowiednio do utraconej wartości użytkowej, estetycznej i technicznej,</w:t>
      </w:r>
    </w:p>
    <w:p w14:paraId="473921EE" w14:textId="77777777" w:rsidR="00034A87" w:rsidRPr="00045DC1" w:rsidRDefault="00034A87" w:rsidP="00157F1B">
      <w:pPr>
        <w:pStyle w:val="Akapitzlist"/>
        <w:numPr>
          <w:ilvl w:val="1"/>
          <w:numId w:val="17"/>
        </w:numPr>
        <w:suppressAutoHyphens/>
        <w:ind w:left="851" w:hanging="425"/>
      </w:pPr>
      <w:r w:rsidRPr="00045DC1">
        <w:t>jeżeli wady uniemożliwiają użytkowanie obiektu zgodnie z jego przeznaczeniem, zażądać wykonania przedmiotu umowy po raz drugi, zachowując prawo do naliczania Wykonawcy zastrzeżonych kar umownych i odszkodowań na zasadach określonych w §9 niniejszej umowy,</w:t>
      </w:r>
    </w:p>
    <w:p w14:paraId="75D7783B" w14:textId="77777777" w:rsidR="00034A87" w:rsidRPr="00045DC1" w:rsidRDefault="00034A87" w:rsidP="00157F1B">
      <w:pPr>
        <w:pStyle w:val="Akapitzlist"/>
        <w:numPr>
          <w:ilvl w:val="1"/>
          <w:numId w:val="17"/>
        </w:numPr>
        <w:suppressAutoHyphens/>
        <w:ind w:left="851" w:hanging="425"/>
        <w:jc w:val="both"/>
      </w:pPr>
      <w:r w:rsidRPr="00045DC1">
        <w:t>w przypadku niewykonania w ustalonym terminie przedmiotu umowy po raz drugi odstąpić od umowy z winy Wykonawcy.</w:t>
      </w:r>
    </w:p>
    <w:p w14:paraId="662C684A" w14:textId="6D1B5397" w:rsidR="00034A87" w:rsidRPr="00045DC1" w:rsidRDefault="00034A87" w:rsidP="0031657E">
      <w:pPr>
        <w:rPr>
          <w:rFonts w:ascii="Times New Roman" w:hAnsi="Times New Roman" w:cs="Times New Roman"/>
        </w:rPr>
      </w:pPr>
      <w:r w:rsidRPr="00045DC1">
        <w:rPr>
          <w:rFonts w:ascii="Times New Roman" w:hAnsi="Times New Roman" w:cs="Times New Roman"/>
          <w:b/>
          <w:bCs/>
        </w:rPr>
        <w:t>1</w:t>
      </w:r>
      <w:r w:rsidR="00CD07AE">
        <w:rPr>
          <w:rFonts w:ascii="Times New Roman" w:hAnsi="Times New Roman" w:cs="Times New Roman"/>
          <w:b/>
          <w:bCs/>
        </w:rPr>
        <w:t>1</w:t>
      </w:r>
      <w:r w:rsidRPr="00045DC1">
        <w:rPr>
          <w:rFonts w:ascii="Times New Roman" w:hAnsi="Times New Roman" w:cs="Times New Roman"/>
          <w:b/>
          <w:bCs/>
        </w:rPr>
        <w:t>.</w:t>
      </w:r>
      <w:r w:rsidRPr="00045DC1">
        <w:rPr>
          <w:rFonts w:ascii="Times New Roman" w:hAnsi="Times New Roman" w:cs="Times New Roman"/>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14:paraId="50A9DEA3" w14:textId="77777777" w:rsidR="00034A87" w:rsidRDefault="00034A87" w:rsidP="009E5751">
      <w:pPr>
        <w:jc w:val="center"/>
        <w:rPr>
          <w:rFonts w:ascii="Times New Roman" w:hAnsi="Times New Roman" w:cs="Times New Roman"/>
          <w:b/>
          <w:bCs/>
        </w:rPr>
      </w:pPr>
    </w:p>
    <w:p w14:paraId="1FCEE171"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§5</w:t>
      </w:r>
    </w:p>
    <w:p w14:paraId="5EAB77CD"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Wynagrodzenie</w:t>
      </w:r>
    </w:p>
    <w:p w14:paraId="731FE5CF" w14:textId="77777777" w:rsidR="00034A87" w:rsidRPr="00045DC1" w:rsidRDefault="00034A87" w:rsidP="009E5751">
      <w:pPr>
        <w:jc w:val="center"/>
        <w:rPr>
          <w:rFonts w:ascii="Times New Roman" w:hAnsi="Times New Roman" w:cs="Times New Roman"/>
          <w:b/>
          <w:bCs/>
        </w:rPr>
      </w:pPr>
    </w:p>
    <w:p w14:paraId="29C03D72" w14:textId="567A7271" w:rsidR="00034A87" w:rsidRDefault="00034A87" w:rsidP="009E5751">
      <w:pPr>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Za wykonanie</w:t>
      </w:r>
      <w:r w:rsidR="001C42AF">
        <w:rPr>
          <w:rFonts w:ascii="Times New Roman" w:hAnsi="Times New Roman" w:cs="Times New Roman"/>
        </w:rPr>
        <w:t xml:space="preserve"> całości</w:t>
      </w:r>
      <w:r w:rsidRPr="00045DC1">
        <w:rPr>
          <w:rFonts w:ascii="Times New Roman" w:hAnsi="Times New Roman" w:cs="Times New Roman"/>
        </w:rPr>
        <w:t xml:space="preserve"> prac określonych w niniejszej umowie w §1 Zamawiający zobowiązuje się zapłacić Wykonawcy   </w:t>
      </w:r>
      <w:r w:rsidRPr="00045DC1">
        <w:rPr>
          <w:rFonts w:ascii="Times New Roman" w:hAnsi="Times New Roman" w:cs="Times New Roman"/>
          <w:b/>
        </w:rPr>
        <w:t xml:space="preserve">wynagrodzenie ryczałtowe, </w:t>
      </w:r>
      <w:r w:rsidRPr="00045DC1">
        <w:rPr>
          <w:rFonts w:ascii="Times New Roman" w:hAnsi="Times New Roman" w:cs="Times New Roman"/>
        </w:rPr>
        <w:t xml:space="preserve">którego definicję określa art. 632  Kodeksu cywilnego w wysokości: </w:t>
      </w:r>
      <w:r w:rsidR="00512F34">
        <w:rPr>
          <w:rFonts w:ascii="Times New Roman" w:hAnsi="Times New Roman" w:cs="Times New Roman"/>
          <w:b/>
        </w:rPr>
        <w:t>………….</w:t>
      </w:r>
      <w:r w:rsidR="00924D05" w:rsidRPr="00045DC1">
        <w:rPr>
          <w:rFonts w:ascii="Times New Roman" w:hAnsi="Times New Roman" w:cs="Times New Roman"/>
        </w:rPr>
        <w:t xml:space="preserve"> </w:t>
      </w:r>
      <w:r w:rsidRPr="00045DC1">
        <w:rPr>
          <w:rFonts w:ascii="Times New Roman" w:hAnsi="Times New Roman" w:cs="Times New Roman"/>
          <w:b/>
        </w:rPr>
        <w:t>PLN brutt</w:t>
      </w:r>
      <w:r w:rsidR="00924D05">
        <w:rPr>
          <w:rFonts w:ascii="Times New Roman" w:hAnsi="Times New Roman" w:cs="Times New Roman"/>
          <w:b/>
        </w:rPr>
        <w:t>o</w:t>
      </w:r>
      <w:r w:rsidRPr="00045DC1">
        <w:rPr>
          <w:rFonts w:ascii="Times New Roman" w:hAnsi="Times New Roman" w:cs="Times New Roman"/>
        </w:rPr>
        <w:t xml:space="preserve"> (słownie:</w:t>
      </w:r>
      <w:r w:rsidR="00924D05">
        <w:rPr>
          <w:rFonts w:ascii="Times New Roman" w:hAnsi="Times New Roman" w:cs="Times New Roman"/>
        </w:rPr>
        <w:t xml:space="preserve"> </w:t>
      </w:r>
      <w:r w:rsidR="00512F34">
        <w:rPr>
          <w:rFonts w:ascii="Times New Roman" w:hAnsi="Times New Roman" w:cs="Times New Roman"/>
        </w:rPr>
        <w:t>…………</w:t>
      </w:r>
      <w:r w:rsidRPr="00045DC1">
        <w:rPr>
          <w:rFonts w:ascii="Times New Roman" w:hAnsi="Times New Roman" w:cs="Times New Roman"/>
        </w:rPr>
        <w:t xml:space="preserve"> złotych) w tym </w:t>
      </w:r>
      <w:r w:rsidRPr="00045DC1">
        <w:rPr>
          <w:rFonts w:ascii="Times New Roman" w:hAnsi="Times New Roman" w:cs="Times New Roman"/>
          <w:b/>
        </w:rPr>
        <w:t>23% podatku VAT</w:t>
      </w:r>
      <w:r w:rsidRPr="00045DC1">
        <w:rPr>
          <w:rFonts w:ascii="Times New Roman" w:hAnsi="Times New Roman" w:cs="Times New Roman"/>
        </w:rPr>
        <w:t xml:space="preserve"> w wysokości </w:t>
      </w:r>
      <w:r w:rsidRPr="00045DC1">
        <w:rPr>
          <w:rFonts w:ascii="Times New Roman" w:hAnsi="Times New Roman" w:cs="Times New Roman"/>
          <w:b/>
        </w:rPr>
        <w:t xml:space="preserve"> </w:t>
      </w:r>
      <w:r w:rsidR="00512F34">
        <w:rPr>
          <w:rFonts w:ascii="Times New Roman" w:hAnsi="Times New Roman" w:cs="Times New Roman"/>
          <w:b/>
        </w:rPr>
        <w:t>………..</w:t>
      </w:r>
      <w:r w:rsidR="00BD4507">
        <w:rPr>
          <w:rFonts w:ascii="Times New Roman" w:hAnsi="Times New Roman" w:cs="Times New Roman"/>
          <w:b/>
        </w:rPr>
        <w:t xml:space="preserve"> </w:t>
      </w:r>
      <w:r w:rsidRPr="00045DC1">
        <w:rPr>
          <w:rFonts w:ascii="Times New Roman" w:hAnsi="Times New Roman" w:cs="Times New Roman"/>
          <w:b/>
        </w:rPr>
        <w:t>PLN</w:t>
      </w:r>
      <w:r w:rsidRPr="00045DC1">
        <w:rPr>
          <w:rFonts w:ascii="Times New Roman" w:hAnsi="Times New Roman" w:cs="Times New Roman"/>
        </w:rPr>
        <w:t xml:space="preserve">, </w:t>
      </w:r>
      <w:r>
        <w:rPr>
          <w:rFonts w:ascii="Times New Roman" w:hAnsi="Times New Roman" w:cs="Times New Roman"/>
        </w:rPr>
        <w:t>(słownie</w:t>
      </w:r>
      <w:r w:rsidR="00BD4507">
        <w:rPr>
          <w:rFonts w:ascii="Times New Roman" w:hAnsi="Times New Roman" w:cs="Times New Roman"/>
        </w:rPr>
        <w:t xml:space="preserve"> </w:t>
      </w:r>
      <w:r w:rsidR="007B3401">
        <w:rPr>
          <w:rFonts w:ascii="Times New Roman" w:hAnsi="Times New Roman" w:cs="Times New Roman"/>
        </w:rPr>
        <w:t>…………….</w:t>
      </w:r>
      <w:r w:rsidRPr="00045DC1">
        <w:rPr>
          <w:rFonts w:ascii="Times New Roman" w:hAnsi="Times New Roman" w:cs="Times New Roman"/>
        </w:rPr>
        <w:t xml:space="preserve"> złotych)</w:t>
      </w:r>
      <w:r w:rsidRPr="00045DC1">
        <w:rPr>
          <w:rFonts w:ascii="Times New Roman" w:hAnsi="Times New Roman" w:cs="Times New Roman"/>
          <w:b/>
        </w:rPr>
        <w:t xml:space="preserve">  cena netto</w:t>
      </w:r>
      <w:r w:rsidRPr="00BD4507">
        <w:rPr>
          <w:rFonts w:ascii="Times New Roman" w:hAnsi="Times New Roman" w:cs="Times New Roman"/>
          <w:b/>
        </w:rPr>
        <w:t xml:space="preserve">: </w:t>
      </w:r>
      <w:r w:rsidR="007B3401">
        <w:rPr>
          <w:rFonts w:ascii="Times New Roman" w:hAnsi="Times New Roman" w:cs="Times New Roman"/>
          <w:b/>
        </w:rPr>
        <w:t>…………….</w:t>
      </w:r>
      <w:r w:rsidRPr="00045DC1">
        <w:rPr>
          <w:rFonts w:ascii="Times New Roman" w:hAnsi="Times New Roman" w:cs="Times New Roman"/>
          <w:b/>
        </w:rPr>
        <w:t xml:space="preserve"> PLN </w:t>
      </w:r>
      <w:r>
        <w:rPr>
          <w:rFonts w:ascii="Times New Roman" w:hAnsi="Times New Roman" w:cs="Times New Roman"/>
        </w:rPr>
        <w:t>(słownie:</w:t>
      </w:r>
      <w:r w:rsidR="00BD4507">
        <w:rPr>
          <w:rFonts w:ascii="Times New Roman" w:hAnsi="Times New Roman" w:cs="Times New Roman"/>
        </w:rPr>
        <w:t xml:space="preserve"> </w:t>
      </w:r>
      <w:r w:rsidR="007B3401">
        <w:rPr>
          <w:rFonts w:ascii="Times New Roman" w:hAnsi="Times New Roman" w:cs="Times New Roman"/>
        </w:rPr>
        <w:t>……………………………………..</w:t>
      </w:r>
      <w:r w:rsidRPr="00045DC1">
        <w:rPr>
          <w:rFonts w:ascii="Times New Roman" w:hAnsi="Times New Roman" w:cs="Times New Roman"/>
        </w:rPr>
        <w:t>złotych)</w:t>
      </w:r>
      <w:r w:rsidR="004A0FAE">
        <w:rPr>
          <w:rFonts w:ascii="Times New Roman" w:hAnsi="Times New Roman" w:cs="Times New Roman"/>
        </w:rPr>
        <w:t xml:space="preserve"> a podstawą jego </w:t>
      </w:r>
      <w:r w:rsidR="00095BDD">
        <w:rPr>
          <w:rFonts w:ascii="Times New Roman" w:hAnsi="Times New Roman" w:cs="Times New Roman"/>
        </w:rPr>
        <w:t>wypłacenia będzie protokół ostateczny – końcowy odbioru robót.</w:t>
      </w:r>
    </w:p>
    <w:p w14:paraId="3285458C" w14:textId="6A5E3274" w:rsidR="001C42AF" w:rsidRDefault="001C42AF" w:rsidP="009E5751">
      <w:pPr>
        <w:rPr>
          <w:rFonts w:ascii="Times New Roman" w:hAnsi="Times New Roman" w:cs="Times New Roman"/>
        </w:rPr>
      </w:pPr>
      <w:r>
        <w:rPr>
          <w:rFonts w:ascii="Times New Roman" w:hAnsi="Times New Roman" w:cs="Times New Roman"/>
        </w:rPr>
        <w:t>w tym:</w:t>
      </w:r>
    </w:p>
    <w:p w14:paraId="38448F07" w14:textId="5C1B337D" w:rsidR="001C42AF" w:rsidRPr="001C42AF" w:rsidRDefault="001C42AF" w:rsidP="001C42AF">
      <w:pPr>
        <w:rPr>
          <w:rFonts w:ascii="Times New Roman" w:hAnsi="Times New Roman" w:cs="Times New Roman"/>
        </w:rPr>
      </w:pPr>
      <w:r>
        <w:rPr>
          <w:rFonts w:ascii="Times New Roman" w:hAnsi="Times New Roman" w:cs="Times New Roman"/>
        </w:rPr>
        <w:t>1a) za wykonanie prac związanych z przebudową zjazdu z drogi krajowej nr 45 w wysokości:</w:t>
      </w:r>
      <w:r w:rsidRPr="001C42AF">
        <w:rPr>
          <w:rFonts w:ascii="Times New Roman" w:hAnsi="Times New Roman" w:cs="Times New Roman"/>
          <w:b/>
        </w:rPr>
        <w:t xml:space="preserve"> </w:t>
      </w:r>
      <w:r w:rsidRPr="001C42AF">
        <w:rPr>
          <w:rFonts w:ascii="Times New Roman" w:hAnsi="Times New Roman" w:cs="Times New Roman"/>
          <w:b/>
        </w:rPr>
        <w:lastRenderedPageBreak/>
        <w:t>………….</w:t>
      </w:r>
      <w:r w:rsidRPr="001C42AF">
        <w:rPr>
          <w:rFonts w:ascii="Times New Roman" w:hAnsi="Times New Roman" w:cs="Times New Roman"/>
        </w:rPr>
        <w:t xml:space="preserve"> </w:t>
      </w:r>
      <w:r w:rsidRPr="001C42AF">
        <w:rPr>
          <w:rFonts w:ascii="Times New Roman" w:hAnsi="Times New Roman" w:cs="Times New Roman"/>
          <w:b/>
        </w:rPr>
        <w:t>PLN brutto</w:t>
      </w:r>
      <w:r w:rsidRPr="001C42AF">
        <w:rPr>
          <w:rFonts w:ascii="Times New Roman" w:hAnsi="Times New Roman" w:cs="Times New Roman"/>
        </w:rPr>
        <w:t xml:space="preserve"> (słownie: ………… złotych) w tym </w:t>
      </w:r>
      <w:r w:rsidRPr="001C42AF">
        <w:rPr>
          <w:rFonts w:ascii="Times New Roman" w:hAnsi="Times New Roman" w:cs="Times New Roman"/>
          <w:b/>
        </w:rPr>
        <w:t>23% podatku VAT</w:t>
      </w:r>
      <w:r w:rsidRPr="001C42AF">
        <w:rPr>
          <w:rFonts w:ascii="Times New Roman" w:hAnsi="Times New Roman" w:cs="Times New Roman"/>
        </w:rPr>
        <w:t xml:space="preserve"> w wysokości </w:t>
      </w:r>
      <w:r w:rsidRPr="001C42AF">
        <w:rPr>
          <w:rFonts w:ascii="Times New Roman" w:hAnsi="Times New Roman" w:cs="Times New Roman"/>
          <w:b/>
        </w:rPr>
        <w:t xml:space="preserve"> ……….. PLN</w:t>
      </w:r>
      <w:r w:rsidRPr="001C42AF">
        <w:rPr>
          <w:rFonts w:ascii="Times New Roman" w:hAnsi="Times New Roman" w:cs="Times New Roman"/>
        </w:rPr>
        <w:t>, (słownie ……………. złotych)</w:t>
      </w:r>
      <w:r w:rsidRPr="001C42AF">
        <w:rPr>
          <w:rFonts w:ascii="Times New Roman" w:hAnsi="Times New Roman" w:cs="Times New Roman"/>
          <w:b/>
        </w:rPr>
        <w:t xml:space="preserve">  cena netto: ……………. PLN </w:t>
      </w:r>
      <w:r w:rsidRPr="001C42AF">
        <w:rPr>
          <w:rFonts w:ascii="Times New Roman" w:hAnsi="Times New Roman" w:cs="Times New Roman"/>
        </w:rPr>
        <w:t xml:space="preserve">(słownie: ……………………………………..złotych) a podstawą jego wypłacenia będzie protokół </w:t>
      </w:r>
      <w:r w:rsidR="00E4101E" w:rsidRPr="00E4101E">
        <w:rPr>
          <w:rFonts w:ascii="Times New Roman" w:hAnsi="Times New Roman" w:cs="Times New Roman"/>
        </w:rPr>
        <w:t>częściowy</w:t>
      </w:r>
      <w:r w:rsidRPr="00E4101E">
        <w:rPr>
          <w:rFonts w:ascii="Times New Roman" w:hAnsi="Times New Roman" w:cs="Times New Roman"/>
        </w:rPr>
        <w:t xml:space="preserve">  odbioru robót</w:t>
      </w:r>
      <w:r w:rsidRPr="001C42AF">
        <w:rPr>
          <w:rFonts w:ascii="Times New Roman" w:hAnsi="Times New Roman" w:cs="Times New Roman"/>
          <w:color w:val="C00000"/>
        </w:rPr>
        <w:t>.</w:t>
      </w:r>
    </w:p>
    <w:p w14:paraId="3AC26980" w14:textId="131CFE58" w:rsidR="001C42AF" w:rsidRPr="00E4101E" w:rsidRDefault="001C42AF" w:rsidP="009E5751">
      <w:pPr>
        <w:rPr>
          <w:rFonts w:ascii="Times New Roman" w:hAnsi="Times New Roman" w:cs="Times New Roman"/>
        </w:rPr>
      </w:pPr>
      <w:r w:rsidRPr="001C42AF">
        <w:rPr>
          <w:rFonts w:ascii="Times New Roman" w:hAnsi="Times New Roman" w:cs="Times New Roman"/>
        </w:rPr>
        <w:t>1b) za wykonanie prac związanych z przebudową drogi w wysokości</w:t>
      </w:r>
      <w:r>
        <w:rPr>
          <w:rFonts w:ascii="Times New Roman" w:hAnsi="Times New Roman" w:cs="Times New Roman"/>
          <w:b/>
        </w:rPr>
        <w:t>:</w:t>
      </w:r>
      <w:r w:rsidRPr="001C42AF">
        <w:rPr>
          <w:rFonts w:ascii="Times New Roman" w:hAnsi="Times New Roman" w:cs="Times New Roman"/>
          <w:b/>
        </w:rPr>
        <w:t xml:space="preserve"> …………. PLN brutto (słownie: ………… złotych) w tym 23% podatku VAT w wysokości  ……….. PLN, (słownie ……………. złotych)  cena netto: ……………. PLN (słownie: ……………………………………..złotych) a </w:t>
      </w:r>
      <w:r w:rsidRPr="00E4101E">
        <w:rPr>
          <w:rFonts w:ascii="Times New Roman" w:hAnsi="Times New Roman" w:cs="Times New Roman"/>
        </w:rPr>
        <w:t>podstawą jego wypłacenia będzie protokół ostateczny – końcowy odbioru robót.</w:t>
      </w:r>
    </w:p>
    <w:p w14:paraId="5A5630A3" w14:textId="7A549401" w:rsidR="001C42AF" w:rsidRPr="00005EB0" w:rsidRDefault="001C42AF" w:rsidP="009E5751">
      <w:pPr>
        <w:rPr>
          <w:rFonts w:ascii="Times New Roman" w:hAnsi="Times New Roman" w:cs="Times New Roman"/>
        </w:rPr>
      </w:pPr>
      <w:r w:rsidRPr="00005EB0">
        <w:rPr>
          <w:rFonts w:ascii="Times New Roman" w:hAnsi="Times New Roman" w:cs="Times New Roman"/>
        </w:rPr>
        <w:t>Strony ustalają, że należne wynagrodzenie płatne będzie 2</w:t>
      </w:r>
      <w:r w:rsidR="00005EB0" w:rsidRPr="00005EB0">
        <w:rPr>
          <w:rFonts w:ascii="Times New Roman" w:hAnsi="Times New Roman" w:cs="Times New Roman"/>
        </w:rPr>
        <w:t xml:space="preserve"> fakturami </w:t>
      </w:r>
      <w:proofErr w:type="spellStart"/>
      <w:r w:rsidR="00005EB0" w:rsidRPr="00005EB0">
        <w:rPr>
          <w:rFonts w:ascii="Times New Roman" w:hAnsi="Times New Roman" w:cs="Times New Roman"/>
        </w:rPr>
        <w:t>tj</w:t>
      </w:r>
      <w:proofErr w:type="spellEnd"/>
      <w:r w:rsidR="00005EB0" w:rsidRPr="00005EB0">
        <w:rPr>
          <w:rFonts w:ascii="Times New Roman" w:hAnsi="Times New Roman" w:cs="Times New Roman"/>
        </w:rPr>
        <w:t xml:space="preserve">: </w:t>
      </w:r>
      <w:bookmarkStart w:id="10" w:name="_Hlk1545422"/>
      <w:r w:rsidR="00005EB0" w:rsidRPr="00005EB0">
        <w:rPr>
          <w:rFonts w:ascii="Times New Roman" w:hAnsi="Times New Roman" w:cs="Times New Roman"/>
        </w:rPr>
        <w:t>za wykonanie prac wymienionych w ust.1 pkt. 1a i za wykonanie prac wymienionych w ust. 1 pkt. 1b</w:t>
      </w:r>
    </w:p>
    <w:bookmarkEnd w:id="10"/>
    <w:p w14:paraId="4F021302" w14:textId="77777777" w:rsidR="00034A87" w:rsidRPr="00045DC1" w:rsidRDefault="00034A87" w:rsidP="00153AB9">
      <w:pPr>
        <w:pStyle w:val="Lista1"/>
        <w:spacing w:after="0"/>
        <w:ind w:left="0" w:firstLine="0"/>
      </w:pPr>
      <w:r w:rsidRPr="00045DC1">
        <w:rPr>
          <w:bCs/>
        </w:rPr>
        <w:t>2.</w:t>
      </w:r>
      <w:r w:rsidRPr="00045DC1">
        <w:t> Wynagrodzenie, określone w ust. 1 odpowiada zakresowi robót przedstawionemu w ofercie Wykonawcy i obejmuje wszelkie koszty niezbędne do zrealizowania przedmiotu umowy.</w:t>
      </w:r>
    </w:p>
    <w:p w14:paraId="1DA01057" w14:textId="77777777" w:rsidR="00034A87" w:rsidRPr="00045DC1" w:rsidRDefault="00034A87" w:rsidP="009E5751">
      <w:pPr>
        <w:rPr>
          <w:rFonts w:ascii="Times New Roman" w:hAnsi="Times New Roman" w:cs="Times New Roman"/>
        </w:rPr>
      </w:pPr>
      <w:r w:rsidRPr="00045DC1">
        <w:rPr>
          <w:rFonts w:ascii="Times New Roman" w:hAnsi="Times New Roman" w:cs="Times New Roman"/>
          <w:bCs/>
        </w:rPr>
        <w:t>3.</w:t>
      </w:r>
      <w:r w:rsidRPr="00045DC1">
        <w:rPr>
          <w:rFonts w:ascii="Times New Roman" w:hAnsi="Times New Roman" w:cs="Times New Roman"/>
        </w:rPr>
        <w:t> Strony niniejszej umowy nie mogą zmienić wysokości wynagrodzenia przedstawionego w ust. 1, za wyjątkiem okoliczności zawartych w §10 ust. 4 i 5.</w:t>
      </w:r>
    </w:p>
    <w:p w14:paraId="209FA091"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Cs/>
        </w:rPr>
        <w:t>4.</w:t>
      </w:r>
      <w:r w:rsidRPr="00045DC1">
        <w:rPr>
          <w:rFonts w:ascii="Times New Roman" w:hAnsi="Times New Roman" w:cs="Times New Roman"/>
        </w:rPr>
        <w:t> W przypadku ograniczenia zakresu rzeczowego przedmiotu umowy (roboty zaniechane) sposób obliczenia kwoty, która będzie potrącona Wykonawcy, będzie następujący:</w:t>
      </w:r>
    </w:p>
    <w:p w14:paraId="26DF8EAE" w14:textId="77777777" w:rsidR="00034A87" w:rsidRPr="00045DC1" w:rsidRDefault="00034A87" w:rsidP="00157F1B">
      <w:pPr>
        <w:pStyle w:val="Akapitzlist"/>
        <w:numPr>
          <w:ilvl w:val="0"/>
          <w:numId w:val="18"/>
        </w:numPr>
        <w:suppressAutoHyphens/>
        <w:ind w:left="426" w:hanging="426"/>
      </w:pPr>
      <w:r w:rsidRPr="00045DC1">
        <w:t>w przypadku odstąpienia od całego elementu robót określonego w kosztorysie ofertowym nastąpi odliczenie wartości tego elementu od ogólnej wartości przedmiotu umowy;</w:t>
      </w:r>
    </w:p>
    <w:p w14:paraId="69715EEF" w14:textId="77777777" w:rsidR="00034A87" w:rsidRPr="00045DC1" w:rsidRDefault="00034A87" w:rsidP="00157F1B">
      <w:pPr>
        <w:pStyle w:val="Akapitzlist"/>
        <w:numPr>
          <w:ilvl w:val="0"/>
          <w:numId w:val="18"/>
        </w:numPr>
        <w:suppressAutoHyphens/>
        <w:ind w:left="426" w:hanging="426"/>
        <w:jc w:val="both"/>
      </w:pPr>
      <w:r w:rsidRPr="00045DC1">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p>
    <w:p w14:paraId="3D53D9BB" w14:textId="77777777" w:rsidR="00034A87" w:rsidRPr="00045DC1" w:rsidRDefault="00034A87" w:rsidP="002A2AFE">
      <w:pPr>
        <w:pStyle w:val="Akapitzlist"/>
        <w:suppressAutoHyphens/>
        <w:ind w:left="426"/>
        <w:rPr>
          <w:bCs/>
          <w:iCs/>
          <w:color w:val="000000"/>
        </w:rPr>
      </w:pPr>
      <w:r w:rsidRPr="00045DC1">
        <w:t xml:space="preserve">5. </w:t>
      </w:r>
      <w:r w:rsidRPr="00045DC1">
        <w:rPr>
          <w:bCs/>
          <w:iCs/>
          <w:color w:val="000000"/>
        </w:rPr>
        <w:t>W sytuacji, gdyby umowa została zmieniona na podstawie  art. 144 ust. 1 pkt 2 ustawy Prawo zamówień publicznych</w:t>
      </w:r>
      <w:r w:rsidRPr="00045DC1">
        <w:rPr>
          <w:iCs/>
          <w:color w:val="000000"/>
        </w:rPr>
        <w:t>, czyli gdyby Zamawiający zlecił Wykonawcy wykonanie</w:t>
      </w:r>
      <w:r w:rsidRPr="00045DC1">
        <w:rPr>
          <w:b/>
          <w:bCs/>
          <w:iCs/>
          <w:color w:val="000000"/>
        </w:rPr>
        <w:t xml:space="preserve">„ dodatkowych robót budowlanych” wykraczających poza przedmiot niniejszej umowy </w:t>
      </w:r>
      <w:r w:rsidRPr="00045DC1">
        <w:rPr>
          <w:bCs/>
          <w:iCs/>
          <w:color w:val="000000"/>
        </w:rPr>
        <w:t>(„</w:t>
      </w:r>
      <w:r w:rsidRPr="00045DC1">
        <w:rPr>
          <w:b/>
          <w:bCs/>
          <w:iCs/>
          <w:color w:val="000000"/>
        </w:rPr>
        <w:t>zamówienia podstawowego</w:t>
      </w:r>
      <w:r w:rsidRPr="00045DC1">
        <w:rPr>
          <w:bCs/>
          <w:iCs/>
          <w:color w:val="000000"/>
        </w:rPr>
        <w:t>”), to ustala się następujące zasady ich zlecania oraz rozliczania.</w:t>
      </w:r>
    </w:p>
    <w:p w14:paraId="54D4ABC8" w14:textId="77777777" w:rsidR="00034A87" w:rsidRPr="00045DC1" w:rsidRDefault="00034A87" w:rsidP="002A2AFE">
      <w:pPr>
        <w:pStyle w:val="Akapitzlist"/>
        <w:suppressAutoHyphens/>
        <w:ind w:left="426"/>
        <w:rPr>
          <w:color w:val="000000"/>
          <w:shd w:val="clear" w:color="auto" w:fill="FFFFFF"/>
        </w:rPr>
      </w:pPr>
      <w:r w:rsidRPr="00045DC1">
        <w:rPr>
          <w:bCs/>
          <w:iCs/>
          <w:color w:val="000000"/>
        </w:rPr>
        <w:t xml:space="preserve">5.1. </w:t>
      </w:r>
      <w:r w:rsidRPr="00045DC1">
        <w:rPr>
          <w:color w:val="000000"/>
        </w:rPr>
        <w:t xml:space="preserve">Rozpoczęcie wykonywania </w:t>
      </w:r>
      <w:r w:rsidRPr="00045DC1">
        <w:rPr>
          <w:b/>
          <w:bCs/>
          <w:iCs/>
          <w:color w:val="000000"/>
        </w:rPr>
        <w:t>„dodatkowych robót budowlanych” wykraczających poza przedmiot niniejszej umowy, a więc robót o których mowa w niniejszym paragrafie</w:t>
      </w:r>
      <w:r w:rsidRPr="00045DC1">
        <w:rPr>
          <w:bCs/>
          <w:iCs/>
          <w:color w:val="000000"/>
        </w:rPr>
        <w:t>,</w:t>
      </w:r>
      <w:r w:rsidRPr="00045DC1">
        <w:rPr>
          <w:color w:val="000000"/>
        </w:rPr>
        <w:t xml:space="preserve"> może nastąpić po podpisaniu przez Strony umowy aneksu. Podstawą do podpisania umowy będzie protokół konieczności potwierdzony przez i</w:t>
      </w:r>
      <w:r w:rsidRPr="00045DC1">
        <w:rPr>
          <w:color w:val="000000"/>
          <w:shd w:val="clear" w:color="auto" w:fill="FFFFFF"/>
        </w:rPr>
        <w:t xml:space="preserve">nspektora nadzoru i zatwierdzony przez Strony umowy. Protokół ten musi zawierać uzasadnienie wskazujące, że spełnione zostały przesłanki, o których mowa w art. 144 ust. 1 pkt 2 ustawy </w:t>
      </w:r>
      <w:proofErr w:type="spellStart"/>
      <w:r w:rsidRPr="00045DC1">
        <w:rPr>
          <w:color w:val="000000"/>
          <w:shd w:val="clear" w:color="auto" w:fill="FFFFFF"/>
        </w:rPr>
        <w:t>Pzp</w:t>
      </w:r>
      <w:proofErr w:type="spellEnd"/>
      <w:r w:rsidRPr="00045DC1">
        <w:rPr>
          <w:color w:val="000000"/>
          <w:shd w:val="clear" w:color="auto" w:fill="FFFFFF"/>
        </w:rPr>
        <w:t xml:space="preserve">. Rozpoczęcie wykonywania tych robót musi być poprzedzone wykonaniem dokumentacji projektowej opisującej te roboty. Dokumentacja musi być zgodna z przepisami Prawa budowlanego wraz z jego aktami wykonawczymi.  </w:t>
      </w:r>
    </w:p>
    <w:p w14:paraId="7DCEF11E" w14:textId="77777777" w:rsidR="00034A87" w:rsidRPr="00045DC1" w:rsidRDefault="00034A87" w:rsidP="002A2AFE">
      <w:pPr>
        <w:pStyle w:val="Akapitzlist"/>
        <w:suppressAutoHyphens/>
        <w:ind w:left="426"/>
        <w:rPr>
          <w:color w:val="000000"/>
          <w:u w:val="single"/>
        </w:rPr>
      </w:pPr>
      <w:r w:rsidRPr="00045DC1">
        <w:rPr>
          <w:color w:val="000000"/>
          <w:shd w:val="clear" w:color="auto" w:fill="FFFFFF"/>
        </w:rPr>
        <w:t>5.</w:t>
      </w:r>
      <w:r w:rsidRPr="00045DC1">
        <w:rPr>
          <w:color w:val="000000"/>
        </w:rPr>
        <w:t>2. </w:t>
      </w:r>
      <w:r w:rsidRPr="00045DC1">
        <w:rPr>
          <w:b/>
          <w:bCs/>
          <w:color w:val="000000"/>
        </w:rPr>
        <w:t xml:space="preserve">Rozliczanie </w:t>
      </w:r>
      <w:r w:rsidRPr="00045DC1">
        <w:rPr>
          <w:b/>
          <w:iCs/>
          <w:color w:val="000000"/>
        </w:rPr>
        <w:t>„dodatkowych robót budowlanych”</w:t>
      </w:r>
      <w:r w:rsidRPr="00045DC1">
        <w:rPr>
          <w:iCs/>
          <w:color w:val="000000"/>
        </w:rPr>
        <w:t xml:space="preserve"> wykraczających poza określenie przedmiotu zamówienia podstawowego, których Zamawiający może udzielić na podstawie  art. 144 ust. 1 pkt 2 ustawy </w:t>
      </w:r>
      <w:proofErr w:type="spellStart"/>
      <w:r w:rsidRPr="00045DC1">
        <w:rPr>
          <w:iCs/>
          <w:color w:val="000000"/>
        </w:rPr>
        <w:t>Pzp</w:t>
      </w:r>
      <w:proofErr w:type="spellEnd"/>
      <w:r w:rsidRPr="00045DC1">
        <w:rPr>
          <w:iCs/>
          <w:color w:val="000000"/>
        </w:rPr>
        <w:t>, czyli robót, o których mowa w niniejszym paragrafie</w:t>
      </w:r>
      <w:r w:rsidRPr="00045DC1">
        <w:rPr>
          <w:color w:val="000000"/>
        </w:rPr>
        <w:t xml:space="preserve"> odbywało się będzie fakturami wystawianymi po ich wykonaniu (i odebraniu przez inspektora nadzoru. Faktury regulowane będą w terminie do 30 dni od daty </w:t>
      </w:r>
      <w:r w:rsidRPr="00045DC1">
        <w:rPr>
          <w:color w:val="000000"/>
        </w:rPr>
        <w:lastRenderedPageBreak/>
        <w:t>otrzymania przez Zamawiającego faktury, protokołu odbioru wykonanych robót oraz kosztorysu wykonanego w oparciu o następujące założenia:</w:t>
      </w:r>
    </w:p>
    <w:p w14:paraId="07050776" w14:textId="77777777" w:rsidR="00034A87" w:rsidRPr="00045DC1" w:rsidRDefault="00034A87" w:rsidP="002B72A4">
      <w:pPr>
        <w:pStyle w:val="awciety"/>
        <w:ind w:left="720" w:firstLine="0"/>
        <w:jc w:val="left"/>
        <w:rPr>
          <w:rFonts w:ascii="Times New Roman" w:hAnsi="Times New Roman" w:cs="Times New Roman"/>
          <w:sz w:val="24"/>
        </w:rPr>
      </w:pPr>
      <w:r w:rsidRPr="00045DC1">
        <w:rPr>
          <w:rFonts w:ascii="Times New Roman" w:hAnsi="Times New Roman" w:cs="Times New Roman"/>
          <w:sz w:val="24"/>
        </w:rPr>
        <w:t>a)ceny jednostkowe robót będą przyjmowane z kosztorysu, o którym mowa w </w:t>
      </w:r>
      <w:r w:rsidRPr="00045DC1">
        <w:rPr>
          <w:rFonts w:ascii="Times New Roman" w:hAnsi="Times New Roman" w:cs="Times New Roman"/>
          <w:bCs/>
          <w:sz w:val="24"/>
        </w:rPr>
        <w:t>§ 2 ust. 2, pkt. 14a) niniejszej umowy,</w:t>
      </w:r>
      <w:r w:rsidRPr="00045DC1">
        <w:rPr>
          <w:rFonts w:ascii="Times New Roman" w:hAnsi="Times New Roman" w:cs="Times New Roman"/>
          <w:color w:val="00CC33"/>
          <w:sz w:val="24"/>
        </w:rPr>
        <w:t xml:space="preserve"> </w:t>
      </w:r>
      <w:r w:rsidRPr="00045DC1">
        <w:rPr>
          <w:rFonts w:ascii="Times New Roman" w:hAnsi="Times New Roman" w:cs="Times New Roman"/>
          <w:sz w:val="24"/>
        </w:rPr>
        <w:t>a ilości wykonanych w tym okresie robót – z książki obmiaru;</w:t>
      </w:r>
    </w:p>
    <w:p w14:paraId="66FBDB35" w14:textId="77777777" w:rsidR="00034A87" w:rsidRPr="00045DC1" w:rsidRDefault="00034A87" w:rsidP="002B72A4">
      <w:pPr>
        <w:pStyle w:val="awciety"/>
        <w:ind w:left="720" w:firstLine="0"/>
        <w:jc w:val="left"/>
        <w:rPr>
          <w:rFonts w:ascii="Times New Roman" w:hAnsi="Times New Roman" w:cs="Times New Roman"/>
          <w:sz w:val="24"/>
        </w:rPr>
      </w:pPr>
      <w:r w:rsidRPr="00045DC1">
        <w:rPr>
          <w:rFonts w:ascii="Times New Roman" w:hAnsi="Times New Roman" w:cs="Times New Roman"/>
          <w:sz w:val="24"/>
        </w:rPr>
        <w:t>b)w przypadku, gdy wystąpią roboty, na które nie określono w kosztorysie cen jednostkowych, tzn. takie, których nie można rozliczyć zgodnie z podpunktem „a”  niniejszego ustępu, roboty te rozliczone będą na podstawie kosztorysów przygotowanych przez Wykonawcę, a zatwierdzonych przez inspektora nadzoru i  Zamawiającego.</w:t>
      </w:r>
    </w:p>
    <w:p w14:paraId="671579EF" w14:textId="77777777" w:rsidR="00034A87" w:rsidRPr="00045DC1" w:rsidRDefault="00034A87" w:rsidP="002B72A4">
      <w:pPr>
        <w:pStyle w:val="awciety"/>
        <w:ind w:left="720" w:firstLine="0"/>
        <w:rPr>
          <w:rFonts w:ascii="Times New Roman" w:hAnsi="Times New Roman" w:cs="Times New Roman"/>
          <w:sz w:val="24"/>
        </w:rPr>
      </w:pPr>
      <w:r w:rsidRPr="00045DC1">
        <w:rPr>
          <w:rFonts w:ascii="Times New Roman" w:hAnsi="Times New Roman" w:cs="Times New Roman"/>
          <w:sz w:val="24"/>
        </w:rPr>
        <w:t>Kosztorysy te opracowane będą w oparciu o następujące założenia:</w:t>
      </w:r>
    </w:p>
    <w:p w14:paraId="3DF3C56D" w14:textId="77777777" w:rsidR="00034A87" w:rsidRPr="00045DC1" w:rsidRDefault="00034A87" w:rsidP="002B72A4">
      <w:pPr>
        <w:pStyle w:val="44-"/>
        <w:tabs>
          <w:tab w:val="left" w:pos="1134"/>
        </w:tabs>
        <w:spacing w:after="0"/>
        <w:ind w:left="720" w:firstLine="0"/>
        <w:rPr>
          <w:szCs w:val="24"/>
        </w:rPr>
      </w:pPr>
      <w:r w:rsidRPr="00045DC1">
        <w:rPr>
          <w:szCs w:val="24"/>
        </w:rPr>
        <w:t>1)</w:t>
      </w:r>
      <w:r w:rsidRPr="00045DC1">
        <w:rPr>
          <w:szCs w:val="24"/>
        </w:rPr>
        <w:tab/>
        <w:t>ceny czynników produkcji (R, M, S, Ko, Z) zostaną przyjęte z kosztorysów opracowanych przez Wykonawcę metodą kalkulacji szczegółowej;</w:t>
      </w:r>
    </w:p>
    <w:p w14:paraId="4BE9CD40" w14:textId="77777777" w:rsidR="00034A87" w:rsidRPr="00045DC1" w:rsidRDefault="00034A87" w:rsidP="002B72A4">
      <w:pPr>
        <w:pStyle w:val="44-"/>
        <w:tabs>
          <w:tab w:val="left" w:pos="1134"/>
        </w:tabs>
        <w:spacing w:after="0"/>
        <w:ind w:left="720" w:firstLine="0"/>
        <w:rPr>
          <w:szCs w:val="24"/>
        </w:rPr>
      </w:pPr>
      <w:r w:rsidRPr="00045DC1">
        <w:rPr>
          <w:szCs w:val="24"/>
        </w:rPr>
        <w:t>2)</w:t>
      </w:r>
      <w:r w:rsidRPr="00045DC1">
        <w:rPr>
          <w:szCs w:val="24"/>
        </w:rPr>
        <w:tab/>
        <w:t>w przypadku, gdy nie będzie możliwe rozliczenie danej roboty w oparciu o zapisy w podpunkcie „1”, brakujące ceny czynników produkcji zostaną przyjęte z zeszytów SEKOCENBUD (jako średnie) za okres ich wbudowania;</w:t>
      </w:r>
    </w:p>
    <w:p w14:paraId="6373E43E" w14:textId="77777777" w:rsidR="00034A87" w:rsidRPr="00045DC1" w:rsidRDefault="00034A87" w:rsidP="002B72A4">
      <w:pPr>
        <w:pStyle w:val="44-"/>
        <w:tabs>
          <w:tab w:val="left" w:pos="1134"/>
        </w:tabs>
        <w:spacing w:after="0"/>
        <w:ind w:left="720" w:firstLine="0"/>
        <w:jc w:val="left"/>
        <w:rPr>
          <w:b/>
          <w:bCs/>
          <w:szCs w:val="24"/>
        </w:rPr>
      </w:pPr>
      <w:r w:rsidRPr="00045DC1">
        <w:rPr>
          <w:szCs w:val="24"/>
        </w:rPr>
        <w:t>3)</w:t>
      </w:r>
      <w:r w:rsidRPr="00045DC1">
        <w:rPr>
          <w:szCs w:val="24"/>
        </w:rPr>
        <w:tab/>
        <w:t>podstawą do określenia nakładów rzeczowych będą normy zawarte w wyżej wskazanych kosztorysach, a w przypadku ich braku – odpowiednie pozycje Katalogów Nakładów Rzeczowych (KNR). W przypadku braku odpowiednich pozycji w KNR–ach,  zastosowane zostaną Katalogi Norm Nakładów Rzeczowych, a następnie wycena indywidualna Wykonawcy, zatwierdzona przez Zamawiającego.</w:t>
      </w:r>
    </w:p>
    <w:p w14:paraId="7008101D" w14:textId="77777777" w:rsidR="00034A87" w:rsidRDefault="00034A87" w:rsidP="009E5751">
      <w:pPr>
        <w:jc w:val="center"/>
        <w:rPr>
          <w:rFonts w:ascii="Times New Roman" w:hAnsi="Times New Roman" w:cs="Times New Roman"/>
          <w:b/>
          <w:bCs/>
        </w:rPr>
      </w:pPr>
    </w:p>
    <w:p w14:paraId="005F1077"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§6</w:t>
      </w:r>
    </w:p>
    <w:p w14:paraId="5A07564F"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Zabezpieczenie należytego wykonania umowy</w:t>
      </w:r>
    </w:p>
    <w:p w14:paraId="6686ED90" w14:textId="77777777" w:rsidR="00034A87" w:rsidRPr="00045DC1" w:rsidRDefault="00034A87" w:rsidP="009E5751">
      <w:pPr>
        <w:jc w:val="center"/>
        <w:rPr>
          <w:rFonts w:ascii="Times New Roman" w:hAnsi="Times New Roman" w:cs="Times New Roman"/>
          <w:b/>
          <w:bCs/>
        </w:rPr>
      </w:pPr>
    </w:p>
    <w:p w14:paraId="6154A5DF" w14:textId="77777777" w:rsidR="00034A87" w:rsidRPr="00045DC1" w:rsidRDefault="00034A87" w:rsidP="009E5751">
      <w:pPr>
        <w:pStyle w:val="Tekstpodstawowy"/>
        <w:spacing w:after="0"/>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8% wynagrodzenia brutto, o którym mowa w §5 pkt</w:t>
      </w:r>
      <w:r>
        <w:rPr>
          <w:rFonts w:ascii="Times New Roman" w:hAnsi="Times New Roman" w:cs="Times New Roman"/>
        </w:rPr>
        <w:t>.</w:t>
      </w:r>
      <w:r w:rsidRPr="00045DC1">
        <w:rPr>
          <w:rFonts w:ascii="Times New Roman" w:hAnsi="Times New Roman" w:cs="Times New Roman"/>
        </w:rPr>
        <w:t xml:space="preserve"> 1 umowy, w wysokości</w:t>
      </w:r>
      <w:r w:rsidR="007B3401">
        <w:rPr>
          <w:rFonts w:ascii="Times New Roman" w:hAnsi="Times New Roman" w:cs="Times New Roman"/>
        </w:rPr>
        <w:t xml:space="preserve"> …………</w:t>
      </w:r>
      <w:r w:rsidRPr="00045DC1">
        <w:rPr>
          <w:rFonts w:ascii="Times New Roman" w:hAnsi="Times New Roman" w:cs="Times New Roman"/>
        </w:rPr>
        <w:t xml:space="preserve"> </w:t>
      </w:r>
      <w:r>
        <w:rPr>
          <w:rFonts w:ascii="Times New Roman" w:hAnsi="Times New Roman" w:cs="Times New Roman"/>
          <w:b/>
        </w:rPr>
        <w:t xml:space="preserve"> </w:t>
      </w:r>
      <w:r w:rsidRPr="00045DC1">
        <w:rPr>
          <w:rFonts w:ascii="Times New Roman" w:hAnsi="Times New Roman" w:cs="Times New Roman"/>
          <w:b/>
        </w:rPr>
        <w:t xml:space="preserve"> PLN</w:t>
      </w:r>
      <w:r w:rsidRPr="00045DC1">
        <w:rPr>
          <w:rFonts w:ascii="Times New Roman" w:hAnsi="Times New Roman" w:cs="Times New Roman"/>
        </w:rPr>
        <w:t xml:space="preserve"> (słown</w:t>
      </w:r>
      <w:r>
        <w:rPr>
          <w:rFonts w:ascii="Times New Roman" w:hAnsi="Times New Roman" w:cs="Times New Roman"/>
        </w:rPr>
        <w:t>ie:</w:t>
      </w:r>
      <w:r w:rsidR="007B3401">
        <w:rPr>
          <w:rFonts w:ascii="Times New Roman" w:hAnsi="Times New Roman" w:cs="Times New Roman"/>
        </w:rPr>
        <w:t>………………………</w:t>
      </w:r>
      <w:r>
        <w:rPr>
          <w:rFonts w:ascii="Times New Roman" w:hAnsi="Times New Roman" w:cs="Times New Roman"/>
        </w:rPr>
        <w:t xml:space="preserve"> </w:t>
      </w:r>
      <w:r w:rsidRPr="00045DC1">
        <w:rPr>
          <w:rFonts w:ascii="Times New Roman" w:hAnsi="Times New Roman" w:cs="Times New Roman"/>
        </w:rPr>
        <w:t xml:space="preserve"> 00/100 złotych).</w:t>
      </w:r>
    </w:p>
    <w:p w14:paraId="076C3FD2" w14:textId="77777777" w:rsidR="00034A87" w:rsidRPr="00045DC1" w:rsidRDefault="00034A87" w:rsidP="00961461">
      <w:pPr>
        <w:pStyle w:val="Tekstpodstawowy"/>
        <w:spacing w:after="0"/>
        <w:rPr>
          <w:rFonts w:ascii="Times New Roman" w:hAnsi="Times New Roman" w:cs="Times New Roman"/>
        </w:rPr>
      </w:pPr>
      <w:r w:rsidRPr="00045DC1">
        <w:rPr>
          <w:rFonts w:ascii="Times New Roman" w:hAnsi="Times New Roman" w:cs="Times New Roman"/>
          <w:b/>
          <w:bCs/>
        </w:rPr>
        <w:t>2.</w:t>
      </w:r>
      <w:r w:rsidRPr="00045DC1">
        <w:rPr>
          <w:rFonts w:ascii="Times New Roman" w:hAnsi="Times New Roman" w:cs="Times New Roman"/>
        </w:rPr>
        <w:t xml:space="preserve"> Zabezpieczenie zostało wniesione w formie: </w:t>
      </w:r>
      <w:r>
        <w:rPr>
          <w:rFonts w:ascii="Times New Roman" w:hAnsi="Times New Roman" w:cs="Times New Roman"/>
        </w:rPr>
        <w:t>.....</w:t>
      </w:r>
      <w:r w:rsidRPr="00045DC1">
        <w:rPr>
          <w:rFonts w:ascii="Times New Roman" w:hAnsi="Times New Roman" w:cs="Times New Roman"/>
        </w:rPr>
        <w:t>.</w:t>
      </w:r>
      <w:r w:rsidR="007B3401">
        <w:rPr>
          <w:rFonts w:ascii="Times New Roman" w:hAnsi="Times New Roman" w:cs="Times New Roman"/>
        </w:rPr>
        <w:t>...............................</w:t>
      </w:r>
    </w:p>
    <w:p w14:paraId="5ED90CAA" w14:textId="77777777" w:rsidR="00034A87" w:rsidRPr="00045DC1" w:rsidRDefault="00034A87" w:rsidP="00961461">
      <w:pPr>
        <w:pStyle w:val="Tekstpodstawowy"/>
        <w:spacing w:after="0"/>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14:paraId="47C7CA7F" w14:textId="77777777" w:rsidR="00034A87" w:rsidRPr="00045DC1" w:rsidRDefault="00034A87" w:rsidP="009E5751">
      <w:pPr>
        <w:pStyle w:val="Tekstpodstawowy"/>
        <w:spacing w:after="0"/>
        <w:rPr>
          <w:rFonts w:ascii="Times New Roman" w:hAnsi="Times New Roman" w:cs="Times New Roman"/>
        </w:rPr>
      </w:pPr>
      <w:r w:rsidRPr="00045DC1">
        <w:rPr>
          <w:rFonts w:ascii="Times New Roman" w:hAnsi="Times New Roman" w:cs="Times New Roman"/>
          <w:bCs/>
        </w:rPr>
        <w:t>4.</w:t>
      </w:r>
      <w:r w:rsidRPr="00045DC1">
        <w:rPr>
          <w:rFonts w:ascii="Times New Roman" w:hAnsi="Times New Roman" w:cs="Times New Roman"/>
        </w:rPr>
        <w:t xml:space="preserve"> Zabezpieczenie wniesione w formie pieniądza zostanie zwrócone wraz z odsetkami wynikającymi z umowy rachunku bankowego, na którym było ono przechowywane, pomniejszone o koszt prowadzenia rachunku oraz prowizji bankowej za przelew na rachunek </w:t>
      </w:r>
      <w:r w:rsidRPr="00045DC1">
        <w:rPr>
          <w:rFonts w:ascii="Times New Roman" w:hAnsi="Times New Roman" w:cs="Times New Roman"/>
        </w:rPr>
        <w:lastRenderedPageBreak/>
        <w:t>bankowy Wykonawcy.</w:t>
      </w:r>
    </w:p>
    <w:p w14:paraId="56B043D3" w14:textId="77777777" w:rsidR="00034A87" w:rsidRPr="00045DC1" w:rsidRDefault="00034A87" w:rsidP="00815B4D">
      <w:pPr>
        <w:pStyle w:val="Tretekstu"/>
        <w:spacing w:after="0"/>
        <w:jc w:val="left"/>
      </w:pPr>
      <w:r w:rsidRPr="00045DC1">
        <w:rPr>
          <w:bCs/>
        </w:rPr>
        <w:t>5.</w:t>
      </w:r>
      <w:r w:rsidRPr="00045DC1">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14:paraId="4326DFC0" w14:textId="77777777" w:rsidR="00034A87" w:rsidRPr="00045DC1" w:rsidRDefault="00034A87" w:rsidP="00815B4D">
      <w:pPr>
        <w:pStyle w:val="Tekstpodstawowy"/>
        <w:spacing w:after="0"/>
        <w:rPr>
          <w:rFonts w:ascii="Times New Roman" w:hAnsi="Times New Roman" w:cs="Times New Roman"/>
        </w:rPr>
      </w:pPr>
      <w:r w:rsidRPr="00045DC1">
        <w:rPr>
          <w:rFonts w:ascii="Times New Roman" w:hAnsi="Times New Roman" w:cs="Times New Roman"/>
          <w:bCs/>
        </w:rPr>
        <w:t>6.</w:t>
      </w:r>
      <w:r w:rsidRPr="00045DC1">
        <w:rPr>
          <w:rFonts w:ascii="Times New Roman" w:hAnsi="Times New Roman" w:cs="Times New Roman"/>
        </w:rPr>
        <w:t xml:space="preserve"> Jeżeli zabezpieczenie w jakiejkolwiek części utraci swoją ważność albo zostanie pomniejszone z przyczyn innych niż zwrot zabezpieczenia, przed upływem terminu zapłaty na rzecz Wykonawcy, Zamawiający jest uprawniony zatrzymać z płatności należnych Wykonawcy kwotę równą kwocie brakującego Zabezpieczenia.</w:t>
      </w:r>
    </w:p>
    <w:p w14:paraId="4562AA62" w14:textId="77777777" w:rsidR="00034A87" w:rsidRPr="00045DC1" w:rsidRDefault="00034A87" w:rsidP="009E5751">
      <w:pPr>
        <w:pStyle w:val="Tekstpodstawowy"/>
        <w:spacing w:after="0"/>
        <w:jc w:val="both"/>
        <w:rPr>
          <w:rFonts w:ascii="Times New Roman" w:hAnsi="Times New Roman" w:cs="Times New Roman"/>
        </w:rPr>
      </w:pPr>
      <w:r w:rsidRPr="00045DC1">
        <w:rPr>
          <w:rFonts w:ascii="Times New Roman" w:hAnsi="Times New Roman" w:cs="Times New Roman"/>
          <w:bCs/>
        </w:rPr>
        <w:t>7.</w:t>
      </w:r>
      <w:r w:rsidRPr="00045DC1">
        <w:rPr>
          <w:rFonts w:ascii="Times New Roman" w:hAnsi="Times New Roman" w:cs="Times New Roman"/>
        </w:rPr>
        <w:t xml:space="preserve"> Zwrot zabezpieczenia nastąpi w sposób następujący:</w:t>
      </w:r>
    </w:p>
    <w:p w14:paraId="752F3F13" w14:textId="77777777" w:rsidR="00034A87" w:rsidRPr="00045DC1" w:rsidRDefault="00034A87" w:rsidP="00157F1B">
      <w:pPr>
        <w:pStyle w:val="Tekstpodstawowy"/>
        <w:widowControl/>
        <w:numPr>
          <w:ilvl w:val="0"/>
          <w:numId w:val="19"/>
        </w:numPr>
        <w:autoSpaceDE/>
        <w:spacing w:after="0"/>
        <w:ind w:left="426" w:hanging="426"/>
        <w:rPr>
          <w:rFonts w:ascii="Times New Roman" w:hAnsi="Times New Roman" w:cs="Times New Roman"/>
        </w:rPr>
      </w:pPr>
      <w:r w:rsidRPr="00045DC1">
        <w:rPr>
          <w:rFonts w:ascii="Times New Roman" w:hAnsi="Times New Roman" w:cs="Times New Roman"/>
        </w:rPr>
        <w:t>70% kwoty zabezpieczenia zostanie zwrócone po odbiorze przedmiotu umowy i po usunięciu wad i usterek poodbiorowych – w terminie 30 dni od daty bezusterkowego odbioru lub daty usunięcia usterek;</w:t>
      </w:r>
    </w:p>
    <w:p w14:paraId="3093B510" w14:textId="77777777" w:rsidR="00034A87" w:rsidRPr="00045DC1" w:rsidRDefault="00034A87" w:rsidP="00157F1B">
      <w:pPr>
        <w:pStyle w:val="Tekstpodstawowy"/>
        <w:widowControl/>
        <w:numPr>
          <w:ilvl w:val="0"/>
          <w:numId w:val="19"/>
        </w:numPr>
        <w:autoSpaceDE/>
        <w:spacing w:after="0"/>
        <w:ind w:left="426" w:hanging="426"/>
        <w:jc w:val="both"/>
        <w:rPr>
          <w:rFonts w:ascii="Times New Roman" w:hAnsi="Times New Roman" w:cs="Times New Roman"/>
        </w:rPr>
      </w:pPr>
      <w:r w:rsidRPr="00045DC1">
        <w:rPr>
          <w:rFonts w:ascii="Times New Roman" w:hAnsi="Times New Roman" w:cs="Times New Roman"/>
        </w:rPr>
        <w:t>30% kwoty zabezpieczenia zostanie zwrócone nie później niż w terminie 15 dni po upływie okresu rękojmi za wady.</w:t>
      </w:r>
    </w:p>
    <w:p w14:paraId="2D95F5B7" w14:textId="0CE1F975" w:rsidR="00034A87" w:rsidRDefault="00034A87" w:rsidP="000D3B10">
      <w:pPr>
        <w:pStyle w:val="Tekstpodstawowy"/>
        <w:spacing w:after="0"/>
        <w:rPr>
          <w:rFonts w:ascii="Times New Roman" w:hAnsi="Times New Roman" w:cs="Times New Roman"/>
        </w:rPr>
      </w:pPr>
      <w:r w:rsidRPr="00045DC1">
        <w:rPr>
          <w:rFonts w:ascii="Times New Roman" w:hAnsi="Times New Roman" w:cs="Times New Roman"/>
          <w:bCs/>
        </w:rPr>
        <w:t>8</w:t>
      </w:r>
      <w:r w:rsidRPr="00045DC1">
        <w:rPr>
          <w:rFonts w:ascii="Times New Roman" w:hAnsi="Times New Roman" w:cs="Times New Roman"/>
          <w:b/>
          <w:bCs/>
        </w:rPr>
        <w:t>.</w:t>
      </w:r>
      <w:r w:rsidRPr="00045DC1">
        <w:rPr>
          <w:rFonts w:ascii="Times New Roman" w:hAnsi="Times New Roman" w:cs="Times New Roman"/>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14:paraId="542BBFD1" w14:textId="77777777" w:rsidR="00005EB0" w:rsidRPr="00045DC1" w:rsidRDefault="00005EB0" w:rsidP="000D3B10">
      <w:pPr>
        <w:pStyle w:val="Tekstpodstawowy"/>
        <w:spacing w:after="0"/>
        <w:rPr>
          <w:rFonts w:ascii="Times New Roman" w:hAnsi="Times New Roman" w:cs="Times New Roman"/>
        </w:rPr>
      </w:pPr>
    </w:p>
    <w:p w14:paraId="6D002B38" w14:textId="77777777" w:rsidR="00034A87" w:rsidRPr="00045DC1" w:rsidRDefault="00034A87" w:rsidP="000D3B10">
      <w:pPr>
        <w:pStyle w:val="Tekstpodstawowy"/>
        <w:spacing w:after="0"/>
        <w:jc w:val="center"/>
        <w:rPr>
          <w:rFonts w:ascii="Times New Roman" w:hAnsi="Times New Roman" w:cs="Times New Roman"/>
        </w:rPr>
      </w:pPr>
      <w:r w:rsidRPr="00045DC1">
        <w:rPr>
          <w:rFonts w:ascii="Times New Roman" w:hAnsi="Times New Roman" w:cs="Times New Roman"/>
          <w:b/>
          <w:bCs/>
        </w:rPr>
        <w:t>§7</w:t>
      </w:r>
    </w:p>
    <w:p w14:paraId="3A86F6F5"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Warunki płatności</w:t>
      </w:r>
    </w:p>
    <w:p w14:paraId="78F5205E" w14:textId="0EBF7EDB" w:rsidR="00005EB0" w:rsidRPr="00005EB0" w:rsidRDefault="00811FF7" w:rsidP="00005EB0">
      <w:pPr>
        <w:tabs>
          <w:tab w:val="left" w:pos="17324"/>
          <w:tab w:val="left" w:pos="20564"/>
        </w:tabs>
        <w:rPr>
          <w:rFonts w:ascii="Calibri" w:hAnsi="Calibri" w:cs="Verdana"/>
        </w:rPr>
      </w:pPr>
      <w:r w:rsidRPr="002C0F24">
        <w:rPr>
          <w:rFonts w:ascii="Calibri" w:hAnsi="Calibri" w:cs="Verdana"/>
        </w:rPr>
        <w:t>1. Rozlicz</w:t>
      </w:r>
      <w:r w:rsidR="00095BDD">
        <w:rPr>
          <w:rFonts w:ascii="Calibri" w:hAnsi="Calibri" w:cs="Verdana"/>
        </w:rPr>
        <w:t>e</w:t>
      </w:r>
      <w:r w:rsidRPr="002C0F24">
        <w:rPr>
          <w:rFonts w:ascii="Calibri" w:hAnsi="Calibri" w:cs="Verdana"/>
        </w:rPr>
        <w:t xml:space="preserve">nie </w:t>
      </w:r>
      <w:r w:rsidR="00095BDD">
        <w:rPr>
          <w:rFonts w:ascii="Calibri" w:hAnsi="Calibri" w:cs="Verdana"/>
        </w:rPr>
        <w:t xml:space="preserve">za całość </w:t>
      </w:r>
      <w:r w:rsidRPr="002C0F24">
        <w:rPr>
          <w:rFonts w:ascii="Calibri" w:hAnsi="Calibri" w:cs="Verdana"/>
        </w:rPr>
        <w:t>rob</w:t>
      </w:r>
      <w:r>
        <w:rPr>
          <w:rFonts w:ascii="Calibri" w:hAnsi="Calibri" w:cs="Verdana"/>
        </w:rPr>
        <w:t xml:space="preserve">ót </w:t>
      </w:r>
      <w:r w:rsidR="00811163">
        <w:rPr>
          <w:rFonts w:ascii="Calibri" w:hAnsi="Calibri" w:cs="Verdana"/>
        </w:rPr>
        <w:t>od</w:t>
      </w:r>
      <w:r>
        <w:rPr>
          <w:rFonts w:ascii="Calibri" w:hAnsi="Calibri" w:cs="Verdana"/>
        </w:rPr>
        <w:t xml:space="preserve">będzie się </w:t>
      </w:r>
      <w:r w:rsidR="00005EB0">
        <w:rPr>
          <w:rFonts w:ascii="Calibri" w:hAnsi="Calibri" w:cs="Verdana"/>
        </w:rPr>
        <w:t>dwoma</w:t>
      </w:r>
      <w:r>
        <w:rPr>
          <w:rFonts w:ascii="Calibri" w:hAnsi="Calibri" w:cs="Verdana"/>
        </w:rPr>
        <w:t xml:space="preserve"> faktur</w:t>
      </w:r>
      <w:r w:rsidR="00005EB0">
        <w:rPr>
          <w:rFonts w:ascii="Calibri" w:hAnsi="Calibri" w:cs="Verdana"/>
        </w:rPr>
        <w:t xml:space="preserve">ami </w:t>
      </w:r>
      <w:proofErr w:type="spellStart"/>
      <w:r w:rsidR="00005EB0">
        <w:rPr>
          <w:rFonts w:ascii="Calibri" w:hAnsi="Calibri" w:cs="Verdana"/>
        </w:rPr>
        <w:t>tj</w:t>
      </w:r>
      <w:proofErr w:type="spellEnd"/>
      <w:r w:rsidR="00005EB0">
        <w:rPr>
          <w:rFonts w:ascii="Calibri" w:hAnsi="Calibri" w:cs="Verdana"/>
        </w:rPr>
        <w:t>:</w:t>
      </w:r>
      <w:r>
        <w:rPr>
          <w:rFonts w:ascii="Calibri" w:hAnsi="Calibri" w:cs="Verdana"/>
        </w:rPr>
        <w:t xml:space="preserve"> </w:t>
      </w:r>
      <w:r w:rsidR="00005EB0" w:rsidRPr="00005EB0">
        <w:rPr>
          <w:rFonts w:ascii="Calibri" w:hAnsi="Calibri" w:cs="Verdana"/>
        </w:rPr>
        <w:t xml:space="preserve">za wykonanie prac wymienionych w </w:t>
      </w:r>
      <w:bookmarkStart w:id="11" w:name="_Hlk1545547"/>
      <w:r w:rsidR="00005EB0">
        <w:rPr>
          <w:rFonts w:ascii="Calibri" w:hAnsi="Calibri" w:cs="Calibri"/>
        </w:rPr>
        <w:t>§</w:t>
      </w:r>
      <w:r w:rsidR="00005EB0">
        <w:rPr>
          <w:rFonts w:ascii="Calibri" w:hAnsi="Calibri" w:cs="Verdana"/>
        </w:rPr>
        <w:t xml:space="preserve">5 </w:t>
      </w:r>
      <w:bookmarkEnd w:id="11"/>
      <w:r w:rsidR="00005EB0" w:rsidRPr="00005EB0">
        <w:rPr>
          <w:rFonts w:ascii="Calibri" w:hAnsi="Calibri" w:cs="Verdana"/>
        </w:rPr>
        <w:t>ust.1 pkt. 1a i za wykonanie prac wymienionych w</w:t>
      </w:r>
      <w:r w:rsidR="00005EB0">
        <w:rPr>
          <w:rFonts w:ascii="Calibri" w:hAnsi="Calibri" w:cs="Verdana"/>
        </w:rPr>
        <w:t xml:space="preserve"> </w:t>
      </w:r>
      <w:r w:rsidR="00005EB0" w:rsidRPr="00005EB0">
        <w:rPr>
          <w:rFonts w:ascii="Calibri" w:hAnsi="Calibri" w:cs="Verdana"/>
        </w:rPr>
        <w:t>§5  ust. 1 pkt. 1b</w:t>
      </w:r>
    </w:p>
    <w:p w14:paraId="2C446536" w14:textId="10738644" w:rsidR="00005EB0" w:rsidRDefault="00105C3F" w:rsidP="00811FF7">
      <w:pPr>
        <w:tabs>
          <w:tab w:val="left" w:pos="17324"/>
          <w:tab w:val="left" w:pos="20564"/>
        </w:tabs>
        <w:rPr>
          <w:rFonts w:ascii="Calibri" w:hAnsi="Calibri" w:cs="Verdana"/>
        </w:rPr>
      </w:pPr>
      <w:r>
        <w:rPr>
          <w:rFonts w:ascii="Calibri" w:hAnsi="Calibri" w:cs="Verdana"/>
        </w:rPr>
        <w:t>p</w:t>
      </w:r>
      <w:r w:rsidR="00005EB0">
        <w:rPr>
          <w:rFonts w:ascii="Calibri" w:hAnsi="Calibri" w:cs="Verdana"/>
        </w:rPr>
        <w:t>otwierdzonych protokołami odbioru</w:t>
      </w:r>
      <w:r>
        <w:rPr>
          <w:rFonts w:ascii="Calibri" w:hAnsi="Calibri" w:cs="Verdana"/>
        </w:rPr>
        <w:t xml:space="preserve"> robót.</w:t>
      </w:r>
    </w:p>
    <w:p w14:paraId="5F59CC48" w14:textId="5D23CEDB" w:rsidR="00105C3F" w:rsidRDefault="00105C3F" w:rsidP="00811FF7">
      <w:pPr>
        <w:tabs>
          <w:tab w:val="left" w:pos="17324"/>
          <w:tab w:val="left" w:pos="20564"/>
        </w:tabs>
        <w:rPr>
          <w:rFonts w:ascii="Calibri" w:hAnsi="Calibri" w:cs="Verdana"/>
        </w:rPr>
      </w:pPr>
      <w:r>
        <w:rPr>
          <w:rFonts w:ascii="Calibri" w:hAnsi="Calibri" w:cs="Verdana"/>
        </w:rPr>
        <w:t>Na okoliczność zakończenia całości robót objętych niniejszą umową zostanie spisany protokół końcowy odbioru robót.</w:t>
      </w:r>
    </w:p>
    <w:p w14:paraId="66BCF955" w14:textId="29B1FD05" w:rsidR="00811FF7" w:rsidRDefault="00811FF7" w:rsidP="00811FF7">
      <w:pPr>
        <w:tabs>
          <w:tab w:val="left" w:pos="17324"/>
          <w:tab w:val="left" w:pos="20564"/>
        </w:tabs>
        <w:rPr>
          <w:rFonts w:ascii="Calibri" w:hAnsi="Calibri" w:cs="Verdana"/>
        </w:rPr>
      </w:pPr>
      <w:r w:rsidRPr="002C0F24">
        <w:rPr>
          <w:rFonts w:ascii="Calibri" w:hAnsi="Calibri" w:cs="Verdana"/>
        </w:rPr>
        <w:t xml:space="preserve"> </w:t>
      </w:r>
      <w:r>
        <w:rPr>
          <w:rFonts w:ascii="Calibri" w:hAnsi="Calibri" w:cs="Verdana"/>
        </w:rPr>
        <w:t>Wykonawca wystawi faktur</w:t>
      </w:r>
      <w:r w:rsidR="00811163">
        <w:rPr>
          <w:rFonts w:ascii="Calibri" w:hAnsi="Calibri" w:cs="Verdana"/>
        </w:rPr>
        <w:t>ę</w:t>
      </w:r>
      <w:r>
        <w:rPr>
          <w:rFonts w:ascii="Calibri" w:hAnsi="Calibri" w:cs="Verdana"/>
        </w:rPr>
        <w:t xml:space="preserve"> dla:</w:t>
      </w:r>
    </w:p>
    <w:p w14:paraId="7AB61408" w14:textId="77777777" w:rsidR="00811FF7" w:rsidRDefault="00811FF7" w:rsidP="00811FF7">
      <w:pPr>
        <w:tabs>
          <w:tab w:val="left" w:pos="17324"/>
          <w:tab w:val="left" w:pos="20564"/>
        </w:tabs>
        <w:rPr>
          <w:rFonts w:ascii="Calibri" w:hAnsi="Calibri" w:cs="Verdana"/>
          <w:b/>
        </w:rPr>
      </w:pPr>
      <w:r>
        <w:rPr>
          <w:rFonts w:ascii="Calibri" w:hAnsi="Calibri" w:cs="Verdana"/>
          <w:b/>
        </w:rPr>
        <w:t>Nabywcy</w:t>
      </w:r>
      <w:r w:rsidRPr="00A30C96">
        <w:rPr>
          <w:rFonts w:ascii="Calibri" w:hAnsi="Calibri" w:cs="Verdana"/>
          <w:b/>
        </w:rPr>
        <w:t xml:space="preserve">: Gmina </w:t>
      </w:r>
      <w:r w:rsidR="00095BDD">
        <w:rPr>
          <w:rFonts w:ascii="Calibri" w:hAnsi="Calibri" w:cs="Verdana"/>
          <w:b/>
        </w:rPr>
        <w:t>Ostrówek</w:t>
      </w:r>
      <w:r w:rsidRPr="00A30C96">
        <w:rPr>
          <w:rFonts w:ascii="Calibri" w:hAnsi="Calibri" w:cs="Verdana"/>
          <w:b/>
        </w:rPr>
        <w:t xml:space="preserve">, </w:t>
      </w:r>
      <w:r w:rsidR="00095BDD">
        <w:rPr>
          <w:rFonts w:ascii="Calibri" w:hAnsi="Calibri" w:cs="Verdana"/>
          <w:b/>
        </w:rPr>
        <w:t>Ostrówek 115</w:t>
      </w:r>
      <w:r w:rsidRPr="00A30C96">
        <w:rPr>
          <w:rFonts w:ascii="Calibri" w:hAnsi="Calibri" w:cs="Verdana"/>
          <w:b/>
        </w:rPr>
        <w:t>, 98-31</w:t>
      </w:r>
      <w:r w:rsidR="00095BDD">
        <w:rPr>
          <w:rFonts w:ascii="Calibri" w:hAnsi="Calibri" w:cs="Verdana"/>
          <w:b/>
        </w:rPr>
        <w:t>1</w:t>
      </w:r>
      <w:r w:rsidRPr="00A30C96">
        <w:rPr>
          <w:rFonts w:ascii="Calibri" w:hAnsi="Calibri" w:cs="Verdana"/>
          <w:b/>
        </w:rPr>
        <w:t xml:space="preserve"> </w:t>
      </w:r>
      <w:r w:rsidR="00095BDD">
        <w:rPr>
          <w:rFonts w:ascii="Calibri" w:hAnsi="Calibri" w:cs="Verdana"/>
          <w:b/>
        </w:rPr>
        <w:t>Ostrówek</w:t>
      </w:r>
      <w:r w:rsidRPr="00A30C96">
        <w:rPr>
          <w:rFonts w:ascii="Calibri" w:hAnsi="Calibri" w:cs="Verdana"/>
          <w:b/>
        </w:rPr>
        <w:t>, NIP 832 19</w:t>
      </w:r>
      <w:r w:rsidR="00095BDD">
        <w:rPr>
          <w:rFonts w:ascii="Calibri" w:hAnsi="Calibri" w:cs="Verdana"/>
          <w:b/>
        </w:rPr>
        <w:t xml:space="preserve"> 65 142</w:t>
      </w:r>
    </w:p>
    <w:p w14:paraId="362B7529" w14:textId="77777777" w:rsidR="00095BDD" w:rsidRPr="00095BDD" w:rsidRDefault="00811FF7" w:rsidP="00095BDD">
      <w:pPr>
        <w:tabs>
          <w:tab w:val="left" w:pos="17324"/>
          <w:tab w:val="left" w:pos="20564"/>
        </w:tabs>
        <w:rPr>
          <w:rFonts w:ascii="Calibri" w:hAnsi="Calibri" w:cs="Verdana"/>
          <w:b/>
        </w:rPr>
      </w:pPr>
      <w:r>
        <w:rPr>
          <w:rFonts w:ascii="Calibri" w:hAnsi="Calibri" w:cs="Verdana"/>
          <w:b/>
        </w:rPr>
        <w:t>Odbiorcy</w:t>
      </w:r>
      <w:r w:rsidRPr="00A30C96">
        <w:rPr>
          <w:rFonts w:ascii="Calibri" w:hAnsi="Calibri" w:cs="Verdana"/>
          <w:b/>
        </w:rPr>
        <w:t xml:space="preserve">: </w:t>
      </w:r>
      <w:r w:rsidR="00095BDD" w:rsidRPr="00095BDD">
        <w:rPr>
          <w:rFonts w:ascii="Calibri" w:hAnsi="Calibri" w:cs="Verdana"/>
          <w:b/>
        </w:rPr>
        <w:t>Gmina Ostrówek, Ostrówek 115, 98-311 Ostrówek, NIP 832 19 65 142</w:t>
      </w:r>
    </w:p>
    <w:p w14:paraId="3C3A8248" w14:textId="77777777" w:rsidR="00811FF7" w:rsidRPr="008308BC" w:rsidRDefault="008308BC" w:rsidP="008308BC">
      <w:pPr>
        <w:pStyle w:val="WW-Tekstpodstawowywcity3"/>
        <w:tabs>
          <w:tab w:val="left" w:pos="0"/>
        </w:tabs>
        <w:spacing w:after="0"/>
        <w:ind w:left="0" w:firstLine="0"/>
        <w:jc w:val="left"/>
        <w:rPr>
          <w:rFonts w:ascii="Calibri" w:hAnsi="Calibri" w:cs="Arial"/>
          <w:b/>
          <w:bCs/>
          <w:szCs w:val="24"/>
        </w:rPr>
      </w:pPr>
      <w:r w:rsidRPr="008308BC">
        <w:rPr>
          <w:rFonts w:ascii="Calibri" w:hAnsi="Calibri" w:cs="Arial"/>
          <w:b/>
          <w:bCs/>
          <w:szCs w:val="24"/>
        </w:rPr>
        <w:t xml:space="preserve">2. </w:t>
      </w:r>
      <w:r w:rsidR="00811FF7" w:rsidRPr="008308BC">
        <w:rPr>
          <w:rFonts w:ascii="Calibri" w:hAnsi="Calibri" w:cs="Arial"/>
          <w:b/>
          <w:bCs/>
          <w:szCs w:val="24"/>
        </w:rPr>
        <w:t xml:space="preserve">Warunkiem zapłaty faktury,  jest udokumentowanie przez Wykonawcę, że Podwykonawcy oraz dalsi Podwykonawcy </w:t>
      </w:r>
      <w:r w:rsidRPr="008308BC">
        <w:rPr>
          <w:rFonts w:ascii="Calibri" w:hAnsi="Calibri" w:cs="Arial"/>
          <w:b/>
          <w:bCs/>
          <w:szCs w:val="24"/>
        </w:rPr>
        <w:t>uczestniczący w procesie realizacji przedmiotu zamówienia</w:t>
      </w:r>
      <w:r w:rsidR="00811FF7" w:rsidRPr="008308BC">
        <w:rPr>
          <w:rFonts w:ascii="Calibri" w:hAnsi="Calibri" w:cs="Arial"/>
          <w:b/>
          <w:bCs/>
          <w:szCs w:val="24"/>
        </w:rPr>
        <w:t xml:space="preserve"> otrzymali należne im wynagrodzenie. </w:t>
      </w:r>
      <w:r w:rsidR="00811FF7" w:rsidRPr="008308BC">
        <w:rPr>
          <w:rFonts w:ascii="Calibri" w:hAnsi="Calibri" w:cs="Arial"/>
          <w:szCs w:val="24"/>
        </w:rPr>
        <w:t>Dowodem takiego udokumentowania może być: pisemne oświadczenie Podwykonawcy lub dalszego Podwykonawcy, że</w:t>
      </w:r>
      <w:r w:rsidR="00811FF7" w:rsidRPr="008308BC">
        <w:rPr>
          <w:rFonts w:ascii="Calibri" w:hAnsi="Calibri" w:cs="Arial"/>
          <w:b/>
          <w:bCs/>
          <w:szCs w:val="24"/>
        </w:rPr>
        <w:t xml:space="preserve"> </w:t>
      </w:r>
      <w:r w:rsidR="00811FF7" w:rsidRPr="008308BC">
        <w:rPr>
          <w:rFonts w:ascii="Calibri" w:hAnsi="Calibri" w:cs="Arial"/>
          <w:szCs w:val="24"/>
        </w:rPr>
        <w:t>otrzymał należną mu kwotę, dokument bankowy potwierdzający przelew środków na konto Podwykonawcy i inne tego typu dokumenty.</w:t>
      </w:r>
      <w:r w:rsidR="00811FF7" w:rsidRPr="008308BC">
        <w:rPr>
          <w:rFonts w:ascii="Calibri" w:hAnsi="Calibri" w:cs="Arial"/>
          <w:b/>
          <w:bCs/>
          <w:szCs w:val="24"/>
        </w:rPr>
        <w:t xml:space="preserve"> </w:t>
      </w:r>
    </w:p>
    <w:p w14:paraId="2BA4DC93" w14:textId="77777777" w:rsidR="00811FF7" w:rsidRPr="002C0F24" w:rsidRDefault="00811FF7" w:rsidP="00811FF7">
      <w:pPr>
        <w:tabs>
          <w:tab w:val="left" w:pos="17608"/>
        </w:tabs>
        <w:rPr>
          <w:rFonts w:ascii="Calibri" w:hAnsi="Calibri"/>
          <w:b/>
          <w:bCs/>
        </w:rPr>
      </w:pPr>
      <w:r w:rsidRPr="002C0F24">
        <w:rPr>
          <w:rFonts w:ascii="Calibri" w:hAnsi="Calibri"/>
          <w:b/>
          <w:bCs/>
        </w:rPr>
        <w:t>Wymagane jest aby Podwykonawcy oraz dalsi Podwykonawcy, którzy wykonali przedmioty swoich umów i otrzymali całość należnego im wynagrodzenia składali oświadczenia z datą pewną jednoznacznie potwierdzające powyższe fakty.</w:t>
      </w:r>
    </w:p>
    <w:p w14:paraId="6EAEB3C3" w14:textId="77777777" w:rsidR="00811FF7" w:rsidRPr="002C0F24" w:rsidRDefault="008308BC" w:rsidP="00811FF7">
      <w:pPr>
        <w:tabs>
          <w:tab w:val="left" w:pos="15052"/>
        </w:tabs>
        <w:rPr>
          <w:rFonts w:ascii="Calibri" w:hAnsi="Calibri" w:cs="Verdana"/>
          <w:b/>
          <w:bCs/>
          <w:color w:val="000000"/>
        </w:rPr>
      </w:pPr>
      <w:r>
        <w:rPr>
          <w:rFonts w:ascii="Calibri" w:hAnsi="Calibri" w:cs="Verdana"/>
          <w:color w:val="000000"/>
        </w:rPr>
        <w:t>3</w:t>
      </w:r>
      <w:r w:rsidR="00811FF7" w:rsidRPr="002C0F24">
        <w:rPr>
          <w:rFonts w:ascii="Calibri" w:hAnsi="Calibri" w:cs="Verdana"/>
          <w:color w:val="000000"/>
        </w:rPr>
        <w:t xml:space="preserve">. Ostateczne rozliczenie za wykonany przedmiot umowy nastąpi </w:t>
      </w:r>
      <w:r>
        <w:rPr>
          <w:rFonts w:ascii="Calibri" w:hAnsi="Calibri" w:cs="Verdana"/>
          <w:color w:val="000000"/>
        </w:rPr>
        <w:t>jedną fakturą</w:t>
      </w:r>
      <w:r w:rsidR="00811FF7" w:rsidRPr="002C0F24">
        <w:rPr>
          <w:rFonts w:ascii="Calibri" w:hAnsi="Calibri" w:cs="Verdana"/>
          <w:color w:val="000000"/>
        </w:rPr>
        <w:t xml:space="preserve"> końcową, wystawioną na podstawie protokołu odbioru końcowego.</w:t>
      </w:r>
      <w:r w:rsidR="00811FF7" w:rsidRPr="002C0F24">
        <w:rPr>
          <w:rFonts w:ascii="Calibri" w:hAnsi="Calibri" w:cs="Verdana"/>
          <w:b/>
          <w:bCs/>
          <w:color w:val="000000"/>
        </w:rPr>
        <w:t xml:space="preserve"> </w:t>
      </w:r>
      <w:r w:rsidR="00811FF7" w:rsidRPr="002C0F24">
        <w:rPr>
          <w:rFonts w:ascii="Calibri" w:hAnsi="Calibri" w:cs="Verdana"/>
          <w:color w:val="000000"/>
        </w:rPr>
        <w:t>Faktura  będzie płatna w </w:t>
      </w:r>
      <w:r>
        <w:rPr>
          <w:rFonts w:ascii="Calibri" w:hAnsi="Calibri" w:cs="Verdana"/>
          <w:color w:val="000000"/>
        </w:rPr>
        <w:t>ciągu    21</w:t>
      </w:r>
      <w:r w:rsidR="00811FF7" w:rsidRPr="002C0F24">
        <w:rPr>
          <w:rFonts w:ascii="Calibri" w:hAnsi="Calibri" w:cs="Verdana"/>
          <w:color w:val="000000"/>
        </w:rPr>
        <w:t xml:space="preserve">  dni od daty jej otrzymania przez Zamawiającego.</w:t>
      </w:r>
    </w:p>
    <w:p w14:paraId="3F33412B" w14:textId="77777777" w:rsidR="00811FF7" w:rsidRPr="002C0F24" w:rsidRDefault="00811FF7" w:rsidP="00811FF7">
      <w:pPr>
        <w:tabs>
          <w:tab w:val="left" w:pos="15052"/>
        </w:tabs>
        <w:rPr>
          <w:rFonts w:ascii="Calibri" w:hAnsi="Calibri" w:cs="Verdana"/>
          <w:color w:val="000000"/>
        </w:rPr>
      </w:pPr>
      <w:r w:rsidRPr="002C0F24">
        <w:rPr>
          <w:rFonts w:ascii="Calibri" w:hAnsi="Calibri" w:cs="Verdana"/>
          <w:color w:val="000000"/>
        </w:rPr>
        <w:t xml:space="preserve">5. Kary umowne, ustalone w oparciu o zapisy zamieszczone w § 9 umowy będą potrącane </w:t>
      </w:r>
      <w:r w:rsidRPr="002C0F24">
        <w:rPr>
          <w:rFonts w:ascii="Calibri" w:hAnsi="Calibri" w:cs="Verdana"/>
          <w:color w:val="000000"/>
        </w:rPr>
        <w:lastRenderedPageBreak/>
        <w:t>z faktur</w:t>
      </w:r>
      <w:r w:rsidR="008308BC">
        <w:rPr>
          <w:rFonts w:ascii="Calibri" w:hAnsi="Calibri" w:cs="Verdana"/>
          <w:color w:val="000000"/>
        </w:rPr>
        <w:t>y</w:t>
      </w:r>
      <w:r w:rsidRPr="002C0F24">
        <w:rPr>
          <w:rFonts w:ascii="Calibri" w:hAnsi="Calibri" w:cs="Verdana"/>
          <w:color w:val="000000"/>
        </w:rPr>
        <w:t xml:space="preserve"> Wykonawcy.</w:t>
      </w:r>
    </w:p>
    <w:p w14:paraId="2C57D5E1" w14:textId="77777777" w:rsidR="007746A9" w:rsidRPr="007746A9" w:rsidRDefault="00811FF7" w:rsidP="007746A9">
      <w:pPr>
        <w:tabs>
          <w:tab w:val="left" w:pos="17608"/>
        </w:tabs>
        <w:rPr>
          <w:rFonts w:ascii="Calibri" w:hAnsi="Calibri" w:cs="Verdana"/>
          <w:color w:val="000000"/>
        </w:rPr>
      </w:pPr>
      <w:r w:rsidRPr="002C0F24">
        <w:rPr>
          <w:rFonts w:ascii="Calibri" w:hAnsi="Calibri" w:cs="Verdana"/>
          <w:color w:val="000000"/>
        </w:rPr>
        <w:t>6. Faktur</w:t>
      </w:r>
      <w:r w:rsidR="001C0B24">
        <w:rPr>
          <w:rFonts w:ascii="Calibri" w:hAnsi="Calibri" w:cs="Verdana"/>
          <w:color w:val="000000"/>
        </w:rPr>
        <w:t>a</w:t>
      </w:r>
      <w:r w:rsidRPr="002C0F24">
        <w:rPr>
          <w:rFonts w:ascii="Calibri" w:hAnsi="Calibri" w:cs="Verdana"/>
          <w:color w:val="000000"/>
        </w:rPr>
        <w:t xml:space="preserve"> za prace stanowiące przedmiot umowy będą płatne przelewem na konto wskazane przez Wykonawcę na fakturze.</w:t>
      </w:r>
    </w:p>
    <w:p w14:paraId="774C9AA2"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§8</w:t>
      </w:r>
    </w:p>
    <w:p w14:paraId="50D5439E" w14:textId="77777777" w:rsidR="00034A87" w:rsidRPr="001C0B24" w:rsidRDefault="00034A87" w:rsidP="009E5751">
      <w:pPr>
        <w:jc w:val="center"/>
        <w:rPr>
          <w:rFonts w:ascii="Times New Roman" w:hAnsi="Times New Roman" w:cs="Times New Roman"/>
          <w:b/>
          <w:bCs/>
        </w:rPr>
      </w:pPr>
      <w:r w:rsidRPr="001C0B24">
        <w:rPr>
          <w:rFonts w:ascii="Times New Roman" w:hAnsi="Times New Roman" w:cs="Times New Roman"/>
          <w:b/>
          <w:bCs/>
        </w:rPr>
        <w:t>Gwarancja i rękojmia</w:t>
      </w:r>
    </w:p>
    <w:p w14:paraId="208FED86" w14:textId="77777777" w:rsidR="00034A87" w:rsidRPr="00045DC1" w:rsidRDefault="00034A87" w:rsidP="009E5751">
      <w:pPr>
        <w:jc w:val="center"/>
        <w:rPr>
          <w:rFonts w:ascii="Times New Roman" w:hAnsi="Times New Roman" w:cs="Times New Roman"/>
          <w:b/>
          <w:bCs/>
        </w:rPr>
      </w:pPr>
    </w:p>
    <w:p w14:paraId="4C980173" w14:textId="77777777" w:rsidR="00034A87" w:rsidRPr="00045DC1" w:rsidRDefault="00034A87" w:rsidP="00153AB9">
      <w:pPr>
        <w:ind w:left="278" w:hanging="278"/>
        <w:rPr>
          <w:rFonts w:ascii="Times New Roman" w:hAnsi="Times New Roman" w:cs="Times New Roman"/>
        </w:rPr>
      </w:pPr>
      <w:r w:rsidRPr="00045DC1">
        <w:rPr>
          <w:rFonts w:ascii="Times New Roman" w:hAnsi="Times New Roman" w:cs="Times New Roman"/>
          <w:color w:val="000000"/>
        </w:rPr>
        <w:t xml:space="preserve">1. Strony postanawiają, iż odpowiedzialność Wykonawcy z tytułu </w:t>
      </w:r>
      <w:r w:rsidRPr="00045DC1">
        <w:rPr>
          <w:rFonts w:ascii="Times New Roman" w:hAnsi="Times New Roman" w:cs="Times New Roman"/>
          <w:b/>
          <w:bCs/>
          <w:color w:val="000000"/>
        </w:rPr>
        <w:t>rękojmi za wady</w:t>
      </w:r>
      <w:r w:rsidRPr="00045DC1">
        <w:rPr>
          <w:rFonts w:ascii="Times New Roman" w:hAnsi="Times New Roman" w:cs="Times New Roman"/>
          <w:color w:val="000000"/>
        </w:rPr>
        <w:t xml:space="preserve"> fizyczne każdego z elementów przedmiotu umowy wyn</w:t>
      </w:r>
      <w:r w:rsidRPr="00045DC1">
        <w:rPr>
          <w:rFonts w:ascii="Times New Roman" w:hAnsi="Times New Roman" w:cs="Times New Roman"/>
        </w:rPr>
        <w:t>osi</w:t>
      </w:r>
      <w:r w:rsidRPr="00045DC1">
        <w:rPr>
          <w:rFonts w:ascii="Times New Roman" w:hAnsi="Times New Roman" w:cs="Times New Roman"/>
          <w:color w:val="FF3333"/>
        </w:rPr>
        <w:t xml:space="preserve"> </w:t>
      </w:r>
      <w:r w:rsidR="006C7810">
        <w:rPr>
          <w:rFonts w:ascii="Times New Roman" w:hAnsi="Times New Roman" w:cs="Times New Roman"/>
          <w:color w:val="FF3333"/>
        </w:rPr>
        <w:t>………</w:t>
      </w:r>
      <w:r>
        <w:rPr>
          <w:rFonts w:ascii="Times New Roman" w:hAnsi="Times New Roman" w:cs="Times New Roman"/>
          <w:b/>
        </w:rPr>
        <w:t xml:space="preserve"> </w:t>
      </w:r>
      <w:r w:rsidRPr="00045DC1">
        <w:rPr>
          <w:rFonts w:ascii="Times New Roman" w:hAnsi="Times New Roman" w:cs="Times New Roman"/>
          <w:b/>
        </w:rPr>
        <w:t xml:space="preserve"> lat</w:t>
      </w:r>
      <w:r w:rsidRPr="00045DC1">
        <w:rPr>
          <w:rFonts w:ascii="Times New Roman" w:hAnsi="Times New Roman" w:cs="Times New Roman"/>
          <w:color w:val="FF3333"/>
        </w:rPr>
        <w:t xml:space="preserve"> </w:t>
      </w:r>
      <w:r w:rsidRPr="00045DC1">
        <w:rPr>
          <w:rFonts w:ascii="Times New Roman" w:hAnsi="Times New Roman" w:cs="Times New Roman"/>
        </w:rPr>
        <w:t xml:space="preserve">licząc </w:t>
      </w:r>
      <w:r w:rsidRPr="00045DC1">
        <w:rPr>
          <w:rFonts w:ascii="Times New Roman" w:hAnsi="Times New Roman" w:cs="Times New Roman"/>
          <w:color w:val="000000"/>
        </w:rPr>
        <w:t>od dnia odbioru końcowego całego prze</w:t>
      </w:r>
      <w:r w:rsidRPr="00045DC1">
        <w:rPr>
          <w:rFonts w:ascii="Times New Roman" w:hAnsi="Times New Roman" w:cs="Times New Roman"/>
        </w:rPr>
        <w:t>dmiotu umowy.</w:t>
      </w:r>
    </w:p>
    <w:p w14:paraId="7E7C7576" w14:textId="77777777" w:rsidR="00034A87" w:rsidRPr="00045DC1" w:rsidRDefault="00034A87" w:rsidP="00153AB9">
      <w:pPr>
        <w:ind w:left="278" w:hanging="278"/>
        <w:rPr>
          <w:rFonts w:ascii="Times New Roman" w:hAnsi="Times New Roman" w:cs="Times New Roman"/>
        </w:rPr>
      </w:pPr>
      <w:r w:rsidRPr="00045DC1">
        <w:rPr>
          <w:rFonts w:ascii="Times New Roman" w:hAnsi="Times New Roman" w:cs="Times New Roman"/>
        </w:rPr>
        <w:t xml:space="preserve">2. Wykonawca udziela  </w:t>
      </w:r>
      <w:r w:rsidRPr="001C0B24">
        <w:rPr>
          <w:rFonts w:ascii="Times New Roman" w:hAnsi="Times New Roman" w:cs="Times New Roman"/>
          <w:bCs/>
        </w:rPr>
        <w:t>gwarancji</w:t>
      </w:r>
      <w:r w:rsidRPr="00045DC1">
        <w:rPr>
          <w:rFonts w:ascii="Times New Roman" w:hAnsi="Times New Roman" w:cs="Times New Roman"/>
        </w:rPr>
        <w:t xml:space="preserve"> za wady fizyczne każdego z elementów przedmiotu umowy, licząc od dnia odbioru końcowego całego przedmiotu umowy.</w:t>
      </w:r>
    </w:p>
    <w:p w14:paraId="07B32429" w14:textId="77777777" w:rsidR="00034A87" w:rsidRPr="00045DC1" w:rsidRDefault="00034A87" w:rsidP="002E25BB">
      <w:pPr>
        <w:ind w:left="278" w:hanging="278"/>
        <w:rPr>
          <w:rFonts w:ascii="Times New Roman" w:hAnsi="Times New Roman" w:cs="Times New Roman"/>
        </w:rPr>
      </w:pPr>
      <w:r w:rsidRPr="00045DC1">
        <w:rPr>
          <w:rFonts w:ascii="Times New Roman" w:hAnsi="Times New Roman" w:cs="Times New Roman"/>
        </w:rPr>
        <w:t>3. Wykonawca wystawi na rzecz Zamawiającego odrębny dokument gwarancyjny w terminie do 7 dni licząc od dnia odbioru końcowego przedmiotu umowy.</w:t>
      </w:r>
    </w:p>
    <w:p w14:paraId="7E7EE8C5"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4.</w:t>
      </w:r>
      <w:r w:rsidRPr="00045DC1">
        <w:rPr>
          <w:rFonts w:ascii="Times New Roman" w:hAnsi="Times New Roman" w:cs="Times New Roman"/>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14:paraId="65B4D064"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5.</w:t>
      </w:r>
      <w:r w:rsidRPr="00045DC1">
        <w:rPr>
          <w:rFonts w:ascii="Times New Roman" w:hAnsi="Times New Roman" w:cs="Times New Roman"/>
        </w:rPr>
        <w:t xml:space="preserve"> Wykonawca zobowiązany jest usunąć zgłoszoną wadę na własny koszt.</w:t>
      </w:r>
    </w:p>
    <w:p w14:paraId="64AB6BDC"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 xml:space="preserve">6. </w:t>
      </w:r>
      <w:r w:rsidRPr="00045DC1">
        <w:rPr>
          <w:rFonts w:ascii="Times New Roman" w:hAnsi="Times New Roman" w:cs="Times New Roman"/>
        </w:rPr>
        <w:t>W przypadku zgłoszenia wady uniemożliwiającej dalszą prawidłową eksploatację lub powodującą zagrożenie bezpieczeństwa ludzi i mienia, wada zostanie usunięta niezwłocznie, nie później jednak niż w ciągu 5 dni od daty zgłoszenia.</w:t>
      </w:r>
    </w:p>
    <w:p w14:paraId="1F55C777"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7.</w:t>
      </w:r>
      <w:r w:rsidRPr="00045DC1">
        <w:rPr>
          <w:rFonts w:ascii="Times New Roman" w:hAnsi="Times New Roman" w:cs="Times New Roman"/>
        </w:rPr>
        <w:t xml:space="preserve"> Pozostałe wady nie skutkujące zagrożeniem jak w ustępie 4 i nie wykluczające eksploatacji obiektu Wykonawca usunie w terminie 30 dni od daty zgłoszenia przez Zamawiającego.</w:t>
      </w:r>
    </w:p>
    <w:p w14:paraId="38D1F354"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8.</w:t>
      </w:r>
      <w:r w:rsidRPr="00045DC1">
        <w:rPr>
          <w:rFonts w:ascii="Times New Roman" w:hAnsi="Times New Roman" w:cs="Times New Roman"/>
        </w:rPr>
        <w:t xml:space="preserve"> W uzasadnionych przypadkach na wniosek Wykonawcy Zamawiający może udzielić innych niż w ustępach 4 i 5 terminów usunięcia wad.</w:t>
      </w:r>
    </w:p>
    <w:p w14:paraId="6970A1D9" w14:textId="77777777" w:rsidR="00034A87" w:rsidRPr="00045DC1" w:rsidRDefault="00034A87" w:rsidP="009E5751">
      <w:pPr>
        <w:tabs>
          <w:tab w:val="left" w:pos="426"/>
        </w:tabs>
        <w:jc w:val="both"/>
        <w:rPr>
          <w:rFonts w:ascii="Times New Roman" w:hAnsi="Times New Roman" w:cs="Times New Roman"/>
        </w:rPr>
      </w:pPr>
      <w:r w:rsidRPr="00045DC1">
        <w:rPr>
          <w:rFonts w:ascii="Times New Roman" w:hAnsi="Times New Roman" w:cs="Times New Roman"/>
          <w:b/>
          <w:bCs/>
        </w:rPr>
        <w:t>9.</w:t>
      </w:r>
      <w:r w:rsidRPr="00045DC1">
        <w:rPr>
          <w:rFonts w:ascii="Times New Roman" w:hAnsi="Times New Roman" w:cs="Times New Roman"/>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14:paraId="20FDF4D9" w14:textId="77777777" w:rsidR="00034A87" w:rsidRPr="00045DC1" w:rsidRDefault="00034A87" w:rsidP="008E3A21">
      <w:pPr>
        <w:tabs>
          <w:tab w:val="left" w:pos="426"/>
        </w:tabs>
        <w:jc w:val="both"/>
        <w:rPr>
          <w:rFonts w:ascii="Times New Roman" w:hAnsi="Times New Roman" w:cs="Times New Roman"/>
        </w:rPr>
      </w:pPr>
      <w:r w:rsidRPr="00045DC1">
        <w:rPr>
          <w:rFonts w:ascii="Times New Roman" w:hAnsi="Times New Roman" w:cs="Times New Roman"/>
          <w:b/>
          <w:bCs/>
        </w:rPr>
        <w:t>10.</w:t>
      </w:r>
      <w:r w:rsidRPr="00045DC1">
        <w:rPr>
          <w:rFonts w:ascii="Times New Roman" w:hAnsi="Times New Roman" w:cs="Times New Roman"/>
        </w:rPr>
        <w:t xml:space="preserve"> Fakt skutecznego usunięcia wady każdorazowo wymaga potwierdzania na piśmie przez Wykonawcę i Zamawiającego.</w:t>
      </w:r>
    </w:p>
    <w:p w14:paraId="49A6FBB4"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§9</w:t>
      </w:r>
    </w:p>
    <w:p w14:paraId="2612FE2F"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Kary umowne</w:t>
      </w:r>
    </w:p>
    <w:p w14:paraId="41AE2A17" w14:textId="77777777" w:rsidR="00034A87" w:rsidRPr="00045DC1" w:rsidRDefault="00034A87" w:rsidP="009E5751">
      <w:pPr>
        <w:jc w:val="center"/>
        <w:rPr>
          <w:rFonts w:ascii="Times New Roman" w:hAnsi="Times New Roman" w:cs="Times New Roman"/>
          <w:b/>
          <w:bCs/>
        </w:rPr>
      </w:pPr>
    </w:p>
    <w:p w14:paraId="5191861A"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Poza przypadkami przewidzianymi w §12 ust. 23 i w §13 ust. 4 Wykonawca zapłaci Zamawiającemu karę umowną:</w:t>
      </w:r>
    </w:p>
    <w:p w14:paraId="56D273CD" w14:textId="77777777" w:rsidR="00034A87" w:rsidRPr="00045DC1" w:rsidRDefault="00034A87" w:rsidP="00157F1B">
      <w:pPr>
        <w:pStyle w:val="Akapitzlist"/>
        <w:numPr>
          <w:ilvl w:val="0"/>
          <w:numId w:val="20"/>
        </w:numPr>
        <w:suppressAutoHyphens/>
        <w:ind w:left="426" w:hanging="426"/>
      </w:pPr>
      <w:r w:rsidRPr="00045DC1">
        <w:t>za odstąpienie od umowy przez Zamawiającego z przyczyn, za które ponosi odpowiedzialność Wykonawca w wysokości 20 % wynagrodzenia brutto określonego w §5 ust. 1 niniejszej umowy;</w:t>
      </w:r>
    </w:p>
    <w:p w14:paraId="62B16FF0" w14:textId="77777777" w:rsidR="00034A87" w:rsidRPr="00045DC1" w:rsidRDefault="00034A87" w:rsidP="00157F1B">
      <w:pPr>
        <w:pStyle w:val="Akapitzlist"/>
        <w:numPr>
          <w:ilvl w:val="0"/>
          <w:numId w:val="20"/>
        </w:numPr>
        <w:suppressAutoHyphens/>
        <w:ind w:left="426" w:hanging="426"/>
        <w:jc w:val="both"/>
      </w:pPr>
      <w:r w:rsidRPr="00045DC1">
        <w:t>za opóźnienie w oddaniu określonego w umowie przedmiotu umowy w wysokości 0,2% wynagrodzenia brutto określonego w §5 ust. 1 niniejszej umowy za każdy dzień opóźnienia;</w:t>
      </w:r>
    </w:p>
    <w:p w14:paraId="4C203CAD" w14:textId="77777777" w:rsidR="00034A87" w:rsidRPr="00045DC1" w:rsidRDefault="00034A87" w:rsidP="00157F1B">
      <w:pPr>
        <w:pStyle w:val="Akapitzlist"/>
        <w:numPr>
          <w:ilvl w:val="0"/>
          <w:numId w:val="20"/>
        </w:numPr>
        <w:suppressAutoHyphens/>
        <w:ind w:left="426" w:hanging="426"/>
      </w:pPr>
      <w:r w:rsidRPr="00045DC1">
        <w:t>za opóźnienia w usunięciu wad stwierdzonych przy odbiorze oraz w okresie gwarancji i rękojmi w wysokości 0,2% wynagrodzenia brutto określonego w §5 ust. 1 niniejszej umowy, za każdy dzień opóźnienia, liczonej od dnia wyznaczonego na usunięcie wad.</w:t>
      </w:r>
    </w:p>
    <w:p w14:paraId="0BC4A7AC"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lastRenderedPageBreak/>
        <w:t>2.</w:t>
      </w:r>
      <w:r w:rsidRPr="00045DC1">
        <w:rPr>
          <w:rFonts w:ascii="Times New Roman" w:hAnsi="Times New Roman" w:cs="Times New Roman"/>
        </w:rPr>
        <w:t> Zamawiający zapłaci Wykonawcy karę umowną za odstąpienie od umowy przez Wykonawcę z przyczyn, za które ponosi odpowiedzialność Zamawiający w wysokości 20% wynagrodzenia brutto określonego w §5 ust. 1 niniejszej umowy, za wyjątkiem wystąpienia sytuacji przedstawionej w art. 145 ustawy Prawo zamówień publicznych.</w:t>
      </w:r>
    </w:p>
    <w:p w14:paraId="12611767"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Strony zastrzegają sobie prawo do dochodzenia odszkodowania uzupełniającego przenoszącego wysokość kar umownych do wysokości rzeczywiście poniesionej szkody.</w:t>
      </w:r>
    </w:p>
    <w:p w14:paraId="31CB7A73"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4.</w:t>
      </w:r>
      <w:r w:rsidRPr="00045DC1">
        <w:rPr>
          <w:rFonts w:ascii="Times New Roman" w:hAnsi="Times New Roman" w:cs="Times New Roman"/>
        </w:rPr>
        <w:t> W przypadku uzgodnienia zmiany terminów realizacji kara umowna będzie liczona od nowych terminów.</w:t>
      </w:r>
    </w:p>
    <w:p w14:paraId="662551CF"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5.</w:t>
      </w:r>
      <w:r w:rsidRPr="00045DC1">
        <w:rPr>
          <w:rFonts w:ascii="Times New Roman" w:hAnsi="Times New Roman" w:cs="Times New Roman"/>
        </w:rPr>
        <w:t> Wykonawca nie może odmówić usunięcia wad bez względu na wysokość związanych z tym kosztów.</w:t>
      </w:r>
    </w:p>
    <w:p w14:paraId="40C06FB4" w14:textId="77777777" w:rsidR="00034A87" w:rsidRPr="00045DC1" w:rsidRDefault="00034A87" w:rsidP="009E2B6B">
      <w:pPr>
        <w:rPr>
          <w:rFonts w:ascii="Times New Roman" w:hAnsi="Times New Roman" w:cs="Times New Roman"/>
        </w:rPr>
      </w:pPr>
      <w:r w:rsidRPr="00045DC1">
        <w:rPr>
          <w:rFonts w:ascii="Times New Roman" w:hAnsi="Times New Roman" w:cs="Times New Roman"/>
          <w:b/>
          <w:bCs/>
        </w:rPr>
        <w:t>6.</w:t>
      </w:r>
      <w:r w:rsidRPr="00045DC1">
        <w:rPr>
          <w:rFonts w:ascii="Times New Roman" w:hAnsi="Times New Roman" w:cs="Times New Roman"/>
        </w:rPr>
        <w:t> Zamawiający może usunąć, w zastępstwie Wykonawcy i na jego koszt, wady nieusunięte w wyznaczonym terminie.</w:t>
      </w:r>
    </w:p>
    <w:p w14:paraId="318A2FBF"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§10</w:t>
      </w:r>
    </w:p>
    <w:p w14:paraId="1D5686AF"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Zmiana umowy</w:t>
      </w:r>
    </w:p>
    <w:p w14:paraId="1B79A851" w14:textId="77777777" w:rsidR="00034A87" w:rsidRPr="00045DC1" w:rsidRDefault="00034A87" w:rsidP="009E5751">
      <w:pPr>
        <w:jc w:val="center"/>
        <w:rPr>
          <w:rFonts w:ascii="Times New Roman" w:hAnsi="Times New Roman" w:cs="Times New Roman"/>
          <w:b/>
          <w:bCs/>
        </w:rPr>
      </w:pPr>
    </w:p>
    <w:p w14:paraId="253ADC81"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Wykonawca może żądać przedłużenia terminu wykonania przedmiotu umowy o czas opóźnienia Zamawiającego, jeżeli takie opóźnienie jest lub będzie miało wpływ na wykonanie przedmiotu umowy, w wykonaniu następujących zobowiązań:</w:t>
      </w:r>
    </w:p>
    <w:p w14:paraId="5E2A19BA" w14:textId="77777777" w:rsidR="00034A87" w:rsidRPr="00045DC1" w:rsidRDefault="00034A87" w:rsidP="00157F1B">
      <w:pPr>
        <w:pStyle w:val="Akapitzlist"/>
        <w:numPr>
          <w:ilvl w:val="0"/>
          <w:numId w:val="21"/>
        </w:numPr>
        <w:suppressAutoHyphens/>
        <w:ind w:left="426" w:hanging="426"/>
        <w:jc w:val="both"/>
      </w:pPr>
      <w:r w:rsidRPr="00045DC1">
        <w:t>przekazania terenu budowy;</w:t>
      </w:r>
    </w:p>
    <w:p w14:paraId="1029DEBF" w14:textId="77777777" w:rsidR="00034A87" w:rsidRPr="00045DC1" w:rsidRDefault="00034A87" w:rsidP="00157F1B">
      <w:pPr>
        <w:pStyle w:val="Akapitzlist"/>
        <w:numPr>
          <w:ilvl w:val="0"/>
          <w:numId w:val="21"/>
        </w:numPr>
        <w:suppressAutoHyphens/>
        <w:ind w:left="426" w:hanging="426"/>
        <w:jc w:val="both"/>
      </w:pPr>
      <w:r w:rsidRPr="00045DC1">
        <w:t>przekazania dokumentów budowy (zgłoszenia robót budowlanych, dokumentacji projektowej, specyfikacji technicznych, innych dokumentów wymaganych przepisami, do których Zamawiający jest zobowiązany);</w:t>
      </w:r>
    </w:p>
    <w:p w14:paraId="315307A0" w14:textId="77777777" w:rsidR="00034A87" w:rsidRPr="00045DC1" w:rsidRDefault="00034A87" w:rsidP="00157F1B">
      <w:pPr>
        <w:pStyle w:val="Akapitzlist"/>
        <w:numPr>
          <w:ilvl w:val="0"/>
          <w:numId w:val="21"/>
        </w:numPr>
        <w:suppressAutoHyphens/>
        <w:ind w:left="426" w:hanging="426"/>
        <w:jc w:val="both"/>
      </w:pPr>
      <w:r w:rsidRPr="00045DC1">
        <w:t>przekazania dokumentów zamiennych budowy lub usunięcia wad w dostarczonej dokumentacji;</w:t>
      </w:r>
    </w:p>
    <w:p w14:paraId="59584E7B" w14:textId="77777777" w:rsidR="00034A87" w:rsidRPr="00045DC1" w:rsidRDefault="00034A87" w:rsidP="00157F1B">
      <w:pPr>
        <w:pStyle w:val="Akapitzlist"/>
        <w:numPr>
          <w:ilvl w:val="0"/>
          <w:numId w:val="21"/>
        </w:numPr>
        <w:suppressAutoHyphens/>
        <w:ind w:left="426" w:hanging="426"/>
        <w:jc w:val="both"/>
      </w:pPr>
      <w:r w:rsidRPr="00045DC1">
        <w:t>zmiany terminu dokonania odbiorów przewidzianych w umowie.</w:t>
      </w:r>
    </w:p>
    <w:p w14:paraId="2BC797DB"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2.</w:t>
      </w:r>
      <w:r w:rsidRPr="00045DC1">
        <w:rPr>
          <w:rFonts w:ascii="Times New Roman" w:hAnsi="Times New Roman" w:cs="Times New Roman"/>
        </w:rPr>
        <w:t> Wykonawca może żądać przedłużenia terminu wykonania przedmiotu umowy o czas opóźnienia, jeżeli takie opóźnienie jest lub będzie miało wpływ na wykonanie przedmiotu umowy, w przypadku:</w:t>
      </w:r>
    </w:p>
    <w:p w14:paraId="231977DD" w14:textId="77777777" w:rsidR="00034A87" w:rsidRPr="00045DC1" w:rsidRDefault="00034A87" w:rsidP="00157F1B">
      <w:pPr>
        <w:pStyle w:val="Akapitzlist"/>
        <w:numPr>
          <w:ilvl w:val="0"/>
          <w:numId w:val="22"/>
        </w:numPr>
        <w:suppressAutoHyphens/>
        <w:ind w:left="426" w:hanging="426"/>
        <w:jc w:val="both"/>
      </w:pPr>
      <w:r w:rsidRPr="00045DC1">
        <w:t>zawieszenia robót przez Zamawiającego;</w:t>
      </w:r>
    </w:p>
    <w:p w14:paraId="231821D1" w14:textId="77777777" w:rsidR="00034A87" w:rsidRPr="00045DC1" w:rsidRDefault="00034A87" w:rsidP="00157F1B">
      <w:pPr>
        <w:pStyle w:val="Akapitzlist"/>
        <w:numPr>
          <w:ilvl w:val="0"/>
          <w:numId w:val="22"/>
        </w:numPr>
        <w:suppressAutoHyphens/>
        <w:ind w:left="426" w:hanging="426"/>
        <w:jc w:val="both"/>
      </w:pPr>
      <w:r w:rsidRPr="00045DC1">
        <w:t>szczególnie niesprzyjających warunków atmosferycznych;</w:t>
      </w:r>
    </w:p>
    <w:p w14:paraId="6FD6222B" w14:textId="77777777" w:rsidR="00034A87" w:rsidRPr="00045DC1" w:rsidRDefault="00034A87" w:rsidP="00157F1B">
      <w:pPr>
        <w:pStyle w:val="Akapitzlist"/>
        <w:numPr>
          <w:ilvl w:val="0"/>
          <w:numId w:val="22"/>
        </w:numPr>
        <w:suppressAutoHyphens/>
        <w:ind w:left="426" w:hanging="426"/>
      </w:pPr>
      <w:r w:rsidRPr="00045DC1">
        <w:t>zmian dokumentacji projektowej, dokonanych na wniosek Zamawiającego (lub Wykonawcy);</w:t>
      </w:r>
    </w:p>
    <w:p w14:paraId="04E9C442" w14:textId="77777777" w:rsidR="00034A87" w:rsidRPr="00045DC1" w:rsidRDefault="00034A87" w:rsidP="00157F1B">
      <w:pPr>
        <w:pStyle w:val="Akapitzlist"/>
        <w:numPr>
          <w:ilvl w:val="0"/>
          <w:numId w:val="22"/>
        </w:numPr>
        <w:suppressAutoHyphens/>
        <w:ind w:left="426" w:hanging="426"/>
        <w:jc w:val="both"/>
      </w:pPr>
      <w:r w:rsidRPr="00045DC1">
        <w:t>siły wyższej.</w:t>
      </w:r>
    </w:p>
    <w:p w14:paraId="171ADC8A"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xml:space="preserve"> Wykonawca nie będzie miał prawa do przedłużenia terminu wykonania umowy, jeżeli Zamawiający udowodni, że przedłużenie terminu wynika z przyczyn leżących po stronie Wykonawcy. </w:t>
      </w:r>
    </w:p>
    <w:p w14:paraId="7C8B5553"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4.</w:t>
      </w:r>
      <w:r w:rsidRPr="00045DC1">
        <w:rPr>
          <w:rFonts w:ascii="Times New Roman" w:hAnsi="Times New Roman" w:cs="Times New Roman"/>
        </w:rPr>
        <w:t> Zmiana wynagrodzenia może nastąpić w przypadku ustawowej zmiany stawki podatku VAT.</w:t>
      </w:r>
    </w:p>
    <w:p w14:paraId="08553E07" w14:textId="77777777" w:rsidR="00034A87" w:rsidRPr="00045DC1" w:rsidRDefault="00034A87" w:rsidP="00D75DF1">
      <w:pPr>
        <w:rPr>
          <w:rFonts w:ascii="Times New Roman" w:hAnsi="Times New Roman" w:cs="Times New Roman"/>
        </w:rPr>
      </w:pPr>
      <w:r w:rsidRPr="00045DC1">
        <w:rPr>
          <w:rFonts w:ascii="Times New Roman" w:hAnsi="Times New Roman" w:cs="Times New Roman"/>
          <w:b/>
          <w:bCs/>
        </w:rPr>
        <w:t>5.</w:t>
      </w:r>
      <w:r w:rsidRPr="00045DC1">
        <w:rPr>
          <w:rFonts w:ascii="Times New Roman" w:hAnsi="Times New Roman" w:cs="Times New Roman"/>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14:paraId="4939432C"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6.</w:t>
      </w:r>
      <w:r w:rsidRPr="00045DC1">
        <w:rPr>
          <w:rFonts w:ascii="Times New Roman" w:hAnsi="Times New Roman" w:cs="Times New Roman"/>
        </w:rPr>
        <w:t xml:space="preserve"> Wykonawca zgodnie z przepisami ustawy </w:t>
      </w:r>
      <w:proofErr w:type="spellStart"/>
      <w:r w:rsidRPr="00045DC1">
        <w:rPr>
          <w:rFonts w:ascii="Times New Roman" w:hAnsi="Times New Roman" w:cs="Times New Roman"/>
        </w:rPr>
        <w:t>Pzp</w:t>
      </w:r>
      <w:proofErr w:type="spellEnd"/>
      <w:r w:rsidRPr="00045DC1">
        <w:rPr>
          <w:rFonts w:ascii="Times New Roman" w:hAnsi="Times New Roman" w:cs="Times New Roman"/>
        </w:rPr>
        <w:t xml:space="preserve"> oraz za zgodą Zamawiającego może zmienić Podwykonawcę, powierzyć wykonanie lub zmienić część zakresu wykonywania umowy Podwykonawcy. </w:t>
      </w:r>
    </w:p>
    <w:p w14:paraId="34D2C467" w14:textId="77777777" w:rsidR="00034A87" w:rsidRPr="00045DC1" w:rsidRDefault="00034A87" w:rsidP="00D75DF1">
      <w:pPr>
        <w:rPr>
          <w:rFonts w:ascii="Times New Roman" w:hAnsi="Times New Roman" w:cs="Times New Roman"/>
        </w:rPr>
      </w:pPr>
      <w:r w:rsidRPr="00045DC1">
        <w:rPr>
          <w:rFonts w:ascii="Times New Roman" w:hAnsi="Times New Roman" w:cs="Times New Roman"/>
          <w:b/>
          <w:bCs/>
        </w:rPr>
        <w:lastRenderedPageBreak/>
        <w:t>7.</w:t>
      </w:r>
      <w:r w:rsidRPr="00045DC1">
        <w:rPr>
          <w:rFonts w:ascii="Times New Roman" w:hAnsi="Times New Roman" w:cs="Times New Roman"/>
        </w:rPr>
        <w:t> Nie jest dopuszczalna zmiana Wykonawcy za wyjątkiem sukcesji generalnej, w tym dziedziczenia prawa w spółkach handlowych, przekształcenia, sukcesji z mocy prawa.</w:t>
      </w:r>
    </w:p>
    <w:p w14:paraId="14C57FF5" w14:textId="77777777" w:rsidR="00034A87" w:rsidRPr="00045DC1" w:rsidRDefault="00034A87" w:rsidP="00125032">
      <w:pPr>
        <w:rPr>
          <w:rFonts w:ascii="Times New Roman" w:hAnsi="Times New Roman" w:cs="Times New Roman"/>
        </w:rPr>
      </w:pPr>
      <w:r w:rsidRPr="00045DC1">
        <w:rPr>
          <w:rFonts w:ascii="Times New Roman" w:hAnsi="Times New Roman" w:cs="Times New Roman"/>
          <w:b/>
          <w:bCs/>
        </w:rPr>
        <w:t>8.</w:t>
      </w:r>
      <w:r w:rsidRPr="00045DC1">
        <w:rPr>
          <w:rFonts w:ascii="Times New Roman" w:hAnsi="Times New Roman" w:cs="Times New Roman"/>
        </w:rPr>
        <w:t xml:space="preserve"> Zmiana postanowień umowy może nastąpić za zgodą obu stron wyrażoną na piśmie, w formie aneksu do umowy, pod rygorem nieważności takiej zmiany.  </w:t>
      </w:r>
      <w:r w:rsidRPr="00045DC1">
        <w:rPr>
          <w:rFonts w:ascii="Times New Roman" w:hAnsi="Times New Roman" w:cs="Times New Roman"/>
          <w:b/>
        </w:rPr>
        <w:t>Z uwagi na ryczałtowy charakter  wynagrodzenia, zmiany  umowy  mogą nastąpić jedynie na podstawie okoliczności, o których mowa w art. 144 ust. 1, pkt.1,2,4 i 5 ustawy Prawo zamówień publicznych.</w:t>
      </w:r>
    </w:p>
    <w:p w14:paraId="77CA99FD" w14:textId="77777777" w:rsidR="00034A87" w:rsidRDefault="00034A87" w:rsidP="009E5751">
      <w:pPr>
        <w:jc w:val="center"/>
        <w:rPr>
          <w:rFonts w:ascii="Times New Roman" w:hAnsi="Times New Roman" w:cs="Times New Roman"/>
          <w:b/>
          <w:bCs/>
        </w:rPr>
      </w:pPr>
    </w:p>
    <w:p w14:paraId="328283C2"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§11</w:t>
      </w:r>
    </w:p>
    <w:p w14:paraId="54058543"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Cesja wierzytelności</w:t>
      </w:r>
    </w:p>
    <w:p w14:paraId="72D648BB" w14:textId="77777777" w:rsidR="00034A87" w:rsidRPr="00045DC1" w:rsidRDefault="00034A87" w:rsidP="009E5751">
      <w:pPr>
        <w:jc w:val="center"/>
        <w:rPr>
          <w:rFonts w:ascii="Times New Roman" w:hAnsi="Times New Roman" w:cs="Times New Roman"/>
          <w:b/>
          <w:bCs/>
        </w:rPr>
      </w:pPr>
    </w:p>
    <w:p w14:paraId="21B135A2" w14:textId="77777777" w:rsidR="00034A87" w:rsidRPr="00045DC1" w:rsidRDefault="00034A87" w:rsidP="00637DF4">
      <w:pPr>
        <w:autoSpaceDN w:val="0"/>
        <w:rPr>
          <w:rFonts w:ascii="Times New Roman" w:hAnsi="Times New Roman" w:cs="Times New Roman"/>
        </w:rPr>
      </w:pPr>
      <w:r w:rsidRPr="00045DC1">
        <w:rPr>
          <w:rFonts w:ascii="Times New Roman" w:hAnsi="Times New Roman" w:cs="Times New Roman"/>
        </w:rPr>
        <w:t>Wykonawca nie może bez zgody Zamawiającego dokonać cesji wierzytelności, przysługującej mu z tytułu realizacji umowy, na osoby trzecie.</w:t>
      </w:r>
    </w:p>
    <w:p w14:paraId="26633988" w14:textId="77777777" w:rsidR="00034A87" w:rsidRDefault="00034A87" w:rsidP="009E5751">
      <w:pPr>
        <w:jc w:val="center"/>
        <w:rPr>
          <w:rFonts w:ascii="Times New Roman" w:hAnsi="Times New Roman" w:cs="Times New Roman"/>
          <w:b/>
          <w:bCs/>
        </w:rPr>
      </w:pPr>
    </w:p>
    <w:p w14:paraId="47A2DA4B"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§12</w:t>
      </w:r>
    </w:p>
    <w:p w14:paraId="4D9D3873"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Podwykonawcy</w:t>
      </w:r>
    </w:p>
    <w:p w14:paraId="238B7F60" w14:textId="77777777" w:rsidR="00034A87" w:rsidRPr="00045DC1" w:rsidRDefault="00034A87" w:rsidP="009E5751">
      <w:pPr>
        <w:jc w:val="center"/>
        <w:rPr>
          <w:rFonts w:ascii="Times New Roman" w:hAnsi="Times New Roman" w:cs="Times New Roman"/>
          <w:b/>
          <w:bCs/>
        </w:rPr>
      </w:pPr>
    </w:p>
    <w:p w14:paraId="39A2596C"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Wykonawca we własnym zakresie powierza roboty specjalistyczne Podwykonawcy, za działanie, którego bierze pełną odpowiedzialność. Umowa z Podwykonawcą powinna być zawierana w formie pisemnej pod rygorem nieważności.</w:t>
      </w:r>
    </w:p>
    <w:p w14:paraId="244D4C05" w14:textId="77777777" w:rsidR="00034A87" w:rsidRPr="00045DC1" w:rsidRDefault="00034A87" w:rsidP="009E5751">
      <w:pPr>
        <w:pStyle w:val="Tekstpodstawowywcity"/>
        <w:spacing w:after="0"/>
        <w:ind w:left="0"/>
        <w:jc w:val="both"/>
        <w:rPr>
          <w:rFonts w:ascii="Times New Roman" w:hAnsi="Times New Roman" w:cs="Times New Roman"/>
        </w:rPr>
      </w:pPr>
      <w:r w:rsidRPr="00045DC1">
        <w:rPr>
          <w:rFonts w:ascii="Times New Roman" w:hAnsi="Times New Roman" w:cs="Times New Roman"/>
          <w:b/>
          <w:bCs/>
        </w:rPr>
        <w:t>2.</w:t>
      </w:r>
      <w:r w:rsidRPr="00045DC1">
        <w:rPr>
          <w:rFonts w:ascii="Times New Roman" w:hAnsi="Times New Roman" w:cs="Times New Roman"/>
        </w:rPr>
        <w:t> Obowiązkiem Wykonawcy jest koordynacja prac realizowanych przez Podwykonawcę.</w:t>
      </w:r>
    </w:p>
    <w:p w14:paraId="446A0FBE"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Zamawiającemu przysługuje prawo żądania od Wykonawcy zmiany Podwykonawcy, jeżeli ten realizuje roboty w sposób wadliwy, niezgodny z założeniami i przepisami.</w:t>
      </w:r>
    </w:p>
    <w:p w14:paraId="33EAC125"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4.</w:t>
      </w:r>
      <w:r w:rsidRPr="00045DC1">
        <w:rPr>
          <w:rFonts w:ascii="Times New Roman" w:hAnsi="Times New Roman" w:cs="Times New Roman"/>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14:paraId="5000691B"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5.</w:t>
      </w:r>
      <w:r w:rsidRPr="00045DC1">
        <w:rPr>
          <w:rFonts w:ascii="Times New Roman" w:hAnsi="Times New Roman" w:cs="Times New Roman"/>
        </w:rPr>
        <w:t xml:space="preserve"> Podwykonawca powinien uczestniczyć w czynnościach odbioru końcowego. </w:t>
      </w:r>
    </w:p>
    <w:p w14:paraId="3ACD0148" w14:textId="77777777" w:rsidR="00034A87" w:rsidRPr="00045DC1" w:rsidRDefault="00034A87" w:rsidP="009E5751">
      <w:pPr>
        <w:jc w:val="both"/>
        <w:rPr>
          <w:rStyle w:val="Domylnaczcionkaakapitu1"/>
          <w:rFonts w:ascii="Times New Roman" w:hAnsi="Times New Roman" w:cs="Times New Roman"/>
          <w:b/>
          <w:i/>
        </w:rPr>
      </w:pPr>
      <w:r w:rsidRPr="00045DC1">
        <w:rPr>
          <w:rFonts w:ascii="Times New Roman" w:hAnsi="Times New Roman" w:cs="Times New Roman"/>
          <w:b/>
          <w:bCs/>
        </w:rPr>
        <w:t>6.</w:t>
      </w:r>
      <w:r w:rsidRPr="00045DC1">
        <w:rPr>
          <w:rFonts w:ascii="Times New Roman" w:hAnsi="Times New Roman" w:cs="Times New Roman"/>
        </w:rPr>
        <w:t xml:space="preserve"> Podwykonawca realizował będzie następującą część przedmiotu umowy: </w:t>
      </w:r>
      <w:r w:rsidR="001C0B24">
        <w:rPr>
          <w:rFonts w:ascii="Times New Roman" w:hAnsi="Times New Roman" w:cs="Times New Roman"/>
          <w:b/>
          <w:i/>
        </w:rPr>
        <w:t>…………….</w:t>
      </w:r>
      <w:r w:rsidRPr="00045DC1">
        <w:rPr>
          <w:rFonts w:ascii="Times New Roman" w:hAnsi="Times New Roman" w:cs="Times New Roman"/>
          <w:b/>
        </w:rPr>
        <w:t>,</w:t>
      </w:r>
      <w:r w:rsidRPr="00045DC1">
        <w:rPr>
          <w:rFonts w:ascii="Times New Roman" w:hAnsi="Times New Roman" w:cs="Times New Roman"/>
        </w:rPr>
        <w:t xml:space="preserve"> firma (nazwa) Podwykonawcy: </w:t>
      </w:r>
      <w:r w:rsidR="001C0B24">
        <w:rPr>
          <w:rFonts w:ascii="Times New Roman" w:hAnsi="Times New Roman" w:cs="Times New Roman"/>
          <w:b/>
          <w:i/>
        </w:rPr>
        <w:t>……………………..</w:t>
      </w:r>
    </w:p>
    <w:p w14:paraId="65B70424" w14:textId="77777777" w:rsidR="00034A87" w:rsidRPr="00045DC1" w:rsidRDefault="00034A87" w:rsidP="00815B4D">
      <w:pPr>
        <w:rPr>
          <w:rStyle w:val="Domylnaczcionkaakapitu1"/>
          <w:rFonts w:ascii="Times New Roman" w:hAnsi="Times New Roman" w:cs="Times New Roman"/>
        </w:rPr>
      </w:pPr>
      <w:r w:rsidRPr="00045DC1">
        <w:rPr>
          <w:rStyle w:val="Domylnaczcionkaakapitu1"/>
          <w:rFonts w:ascii="Times New Roman" w:hAnsi="Times New Roman" w:cs="Times New Roman"/>
          <w:b/>
          <w:bCs/>
        </w:rPr>
        <w:t>7.</w:t>
      </w:r>
      <w:r w:rsidRPr="00045DC1">
        <w:rPr>
          <w:rStyle w:val="Domylnaczcionkaakapitu1"/>
          <w:rFonts w:ascii="Times New Roman" w:hAnsi="Times New Roman" w:cs="Times New Roman"/>
        </w:rPr>
        <w:t xml:space="preserve"> W przypadku zmiany lub rezygnacji z Podwykonawcy, jeżeli zmiana albo rezygnacja dotyczy podmiotu, na którego zasoby Wykonawca powoływał się, na zasadach określonych w art. 22a ust. 1 ustawy </w:t>
      </w:r>
      <w:proofErr w:type="spellStart"/>
      <w:r w:rsidRPr="00045DC1">
        <w:rPr>
          <w:rStyle w:val="Domylnaczcionkaakapitu1"/>
          <w:rFonts w:ascii="Times New Roman" w:hAnsi="Times New Roman" w:cs="Times New Roman"/>
        </w:rPr>
        <w:t>Pzp</w:t>
      </w:r>
      <w:proofErr w:type="spellEnd"/>
      <w:r w:rsidRPr="00045DC1">
        <w:rPr>
          <w:rStyle w:val="Domylnaczcionkaakapitu1"/>
          <w:rFonts w:ascii="Times New Roman" w:hAnsi="Times New Roman" w:cs="Times New Roman"/>
        </w:rPr>
        <w:t>,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14:paraId="3926C2E1" w14:textId="77777777" w:rsidR="00034A87" w:rsidRPr="00045DC1" w:rsidRDefault="00034A87" w:rsidP="009E5751">
      <w:pPr>
        <w:jc w:val="both"/>
        <w:rPr>
          <w:rFonts w:ascii="Times New Roman" w:hAnsi="Times New Roman" w:cs="Times New Roman"/>
        </w:rPr>
      </w:pPr>
      <w:r w:rsidRPr="00045DC1">
        <w:rPr>
          <w:rStyle w:val="Domylnaczcionkaakapitu1"/>
          <w:rFonts w:ascii="Times New Roman" w:hAnsi="Times New Roman" w:cs="Times New Roman"/>
          <w:b/>
          <w:bCs/>
        </w:rPr>
        <w:t>8.</w:t>
      </w:r>
      <w:r w:rsidRPr="00045DC1">
        <w:rPr>
          <w:rStyle w:val="Domylnaczcionkaakapitu1"/>
          <w:rFonts w:ascii="Times New Roman" w:hAnsi="Times New Roman" w:cs="Times New Roman"/>
        </w:rPr>
        <w:t> Wykonawca jest obowiązany, w trakcie realizacji przedmiotu umowy do przedłożenia Zamawiającemu projektu umowy z Podwykonawcą lub projektu jej zmian.</w:t>
      </w:r>
    </w:p>
    <w:p w14:paraId="1F0EF780"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9.</w:t>
      </w:r>
      <w:r w:rsidRPr="00045DC1">
        <w:rPr>
          <w:rStyle w:val="Domylnaczcionkaakapitu1"/>
          <w:rFonts w:ascii="Times New Roman" w:hAnsi="Times New Roman" w:cs="Times New Roman"/>
        </w:rPr>
        <w:t> Wykonawca przedłoży Zamawiającemu poświadczoną za zgodność z oryginałem kopię zawartej umowy o podwykonawstwo lub jej zmian w terminie 7 dni od dnia jej zawarcia.</w:t>
      </w:r>
    </w:p>
    <w:p w14:paraId="1C39A119"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10.</w:t>
      </w:r>
      <w:r w:rsidRPr="00045DC1">
        <w:rPr>
          <w:rStyle w:val="Domylnaczcionkaakapitu1"/>
          <w:rFonts w:ascii="Times New Roman" w:hAnsi="Times New Roman" w:cs="Times New Roman"/>
        </w:rPr>
        <w:t> Zamawiający, w terminie 5 dni zgłosi pisemne zastrzeżenia do projektu umowy lub jej zmian lub sprzeciw do przedłożonej umowy o podwykonawstwo:</w:t>
      </w:r>
    </w:p>
    <w:p w14:paraId="69E60D61" w14:textId="77777777" w:rsidR="00034A87" w:rsidRPr="00045DC1" w:rsidRDefault="00034A87" w:rsidP="00157F1B">
      <w:pPr>
        <w:pStyle w:val="Akapitzlist"/>
        <w:numPr>
          <w:ilvl w:val="0"/>
          <w:numId w:val="23"/>
        </w:numPr>
        <w:suppressAutoHyphens/>
        <w:ind w:left="426" w:hanging="426"/>
        <w:jc w:val="both"/>
        <w:rPr>
          <w:rStyle w:val="Domylnaczcionkaakapitu1"/>
        </w:rPr>
      </w:pPr>
      <w:r w:rsidRPr="00045DC1">
        <w:rPr>
          <w:rStyle w:val="Domylnaczcionkaakapitu1"/>
        </w:rPr>
        <w:t>nie spełniającej wymagań określonych w specyfikacji istotnych warunków zamówienia;</w:t>
      </w:r>
    </w:p>
    <w:p w14:paraId="399C1F26" w14:textId="77777777" w:rsidR="00034A87" w:rsidRPr="00045DC1" w:rsidRDefault="00034A87" w:rsidP="00157F1B">
      <w:pPr>
        <w:pStyle w:val="Akapitzlist"/>
        <w:numPr>
          <w:ilvl w:val="0"/>
          <w:numId w:val="23"/>
        </w:numPr>
        <w:suppressAutoHyphens/>
        <w:ind w:left="426" w:hanging="426"/>
        <w:rPr>
          <w:rStyle w:val="Domylnaczcionkaakapitu1"/>
        </w:rPr>
      </w:pPr>
      <w:r w:rsidRPr="00045DC1">
        <w:rPr>
          <w:rStyle w:val="Domylnaczcionkaakapitu1"/>
        </w:rPr>
        <w:t>gdy przewiduje termin zapłaty wynagrodzenia dłuższy niż 30 dni od dnia doręczenia Wykonawcy faktury lub rachunku, potwierdzających wykonanie zleconej Podwykonawcy części przedmiotu umowy;</w:t>
      </w:r>
    </w:p>
    <w:p w14:paraId="3563D7A3" w14:textId="77777777" w:rsidR="00034A87" w:rsidRPr="00045DC1" w:rsidRDefault="00034A87" w:rsidP="00157F1B">
      <w:pPr>
        <w:pStyle w:val="Akapitzlist"/>
        <w:numPr>
          <w:ilvl w:val="0"/>
          <w:numId w:val="23"/>
        </w:numPr>
        <w:suppressAutoHyphens/>
        <w:ind w:left="426" w:hanging="426"/>
        <w:rPr>
          <w:rStyle w:val="Domylnaczcionkaakapitu1"/>
        </w:rPr>
      </w:pPr>
      <w:r w:rsidRPr="00045DC1">
        <w:rPr>
          <w:rStyle w:val="Domylnaczcionkaakapitu1"/>
        </w:rPr>
        <w:lastRenderedPageBreak/>
        <w:t>gdy wysokość wynagrodzenia Podwykonawcy będzie wyższa niż wysokość wynagrodzenia Wykonawcy za część przedmiotu umowy powierzoną do realizacji Podwykonawcy;</w:t>
      </w:r>
    </w:p>
    <w:p w14:paraId="52545218" w14:textId="77777777" w:rsidR="00034A87" w:rsidRPr="00045DC1" w:rsidRDefault="00034A87" w:rsidP="00157F1B">
      <w:pPr>
        <w:pStyle w:val="Akapitzlist"/>
        <w:numPr>
          <w:ilvl w:val="0"/>
          <w:numId w:val="23"/>
        </w:numPr>
        <w:suppressAutoHyphens/>
        <w:ind w:left="426" w:hanging="426"/>
        <w:jc w:val="both"/>
        <w:rPr>
          <w:rStyle w:val="Domylnaczcionkaakapitu1"/>
        </w:rPr>
      </w:pPr>
      <w:r w:rsidRPr="00045DC1">
        <w:rPr>
          <w:rStyle w:val="Domylnaczcionkaakapitu1"/>
        </w:rPr>
        <w:t>gdy okres gwarancji oferowany przez Podwykonawcę będzie krótszy niż okres gwarancji oferowany przez Wykonawcę.</w:t>
      </w:r>
    </w:p>
    <w:p w14:paraId="07DE404F" w14:textId="77777777" w:rsidR="00034A87" w:rsidRPr="00045DC1" w:rsidRDefault="00034A87" w:rsidP="009E5751">
      <w:pPr>
        <w:rPr>
          <w:rStyle w:val="Domylnaczcionkaakapitu1"/>
          <w:rFonts w:ascii="Times New Roman" w:hAnsi="Times New Roman" w:cs="Times New Roman"/>
        </w:rPr>
      </w:pPr>
      <w:r w:rsidRPr="00045DC1">
        <w:rPr>
          <w:rStyle w:val="Domylnaczcionkaakapitu1"/>
          <w:rFonts w:ascii="Times New Roman" w:hAnsi="Times New Roman" w:cs="Times New Roman"/>
          <w:b/>
          <w:bCs/>
        </w:rPr>
        <w:t>11.</w:t>
      </w:r>
      <w:r w:rsidRPr="00045DC1">
        <w:rPr>
          <w:rStyle w:val="Domylnaczcionkaakapitu1"/>
          <w:rFonts w:ascii="Times New Roman" w:hAnsi="Times New Roman" w:cs="Times New Roman"/>
        </w:rPr>
        <w:t> Nie zgłoszenie pisemnych zastrzeżeń do przedłożonego projektu umowy lub pisemnego sprzeciwu do przedłożonej umowy o podwykonawstwo w terminie 5 dni uważa się za akceptację projektu umowy lub umowy przez Zamawiającego.</w:t>
      </w:r>
    </w:p>
    <w:p w14:paraId="7455C527"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12.</w:t>
      </w:r>
      <w:r w:rsidRPr="00045DC1">
        <w:rPr>
          <w:rStyle w:val="Domylnaczcionkaakapitu1"/>
          <w:rFonts w:ascii="Times New Roman" w:hAnsi="Times New Roman" w:cs="Times New Roman"/>
        </w:rPr>
        <w:t> W przypadku, jeżeli termin zapłaty wynagrodzenia Podwykonawcy jest dłuższy niż 30 dni, Zamawiający informuje o tym Wykonawcę i wzywa go do doprowadzenia do zmiany tej umowy pod rygorem wystąpienia o zapłatę kary umownej.</w:t>
      </w:r>
    </w:p>
    <w:p w14:paraId="19795AB0"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13.</w:t>
      </w:r>
      <w:r w:rsidRPr="00045DC1">
        <w:rPr>
          <w:rStyle w:val="Domylnaczcionkaakapitu1"/>
          <w:rFonts w:ascii="Times New Roman" w:hAnsi="Times New Roman" w:cs="Times New Roman"/>
        </w:rPr>
        <w:t> Przepisy ust. 8–11 stosuje się odpowiednio do zmian tej umowy o podwykonawstwo.</w:t>
      </w:r>
    </w:p>
    <w:p w14:paraId="5F98CC9B" w14:textId="77777777" w:rsidR="00034A87" w:rsidRPr="00045DC1" w:rsidRDefault="00034A87" w:rsidP="009E5751">
      <w:pPr>
        <w:jc w:val="both"/>
        <w:rPr>
          <w:rStyle w:val="Domylnaczcionkaakapitu1"/>
          <w:rFonts w:ascii="Times New Roman" w:hAnsi="Times New Roman" w:cs="Times New Roman"/>
        </w:rPr>
      </w:pPr>
      <w:r w:rsidRPr="00045DC1">
        <w:rPr>
          <w:rFonts w:ascii="Times New Roman" w:hAnsi="Times New Roman" w:cs="Times New Roman"/>
          <w:b/>
          <w:bCs/>
        </w:rPr>
        <w:t>14.</w:t>
      </w:r>
      <w:r w:rsidRPr="00045DC1">
        <w:rPr>
          <w:rFonts w:ascii="Times New Roman" w:hAnsi="Times New Roman" w:cs="Times New Roman"/>
        </w:rPr>
        <w:t> Powierzenie robót Podwykonawcy nie może zwiększyć wynagrodzenia Wykonawcy ustalonego w §5 niniejszej umowy.</w:t>
      </w:r>
    </w:p>
    <w:p w14:paraId="03EE38C5" w14:textId="77777777" w:rsidR="00034A87" w:rsidRPr="00045DC1" w:rsidRDefault="00034A87" w:rsidP="009E5751">
      <w:pPr>
        <w:rPr>
          <w:rStyle w:val="Domylnaczcionkaakapitu1"/>
          <w:rFonts w:ascii="Times New Roman" w:hAnsi="Times New Roman" w:cs="Times New Roman"/>
          <w:i/>
          <w:iCs/>
        </w:rPr>
      </w:pPr>
      <w:r w:rsidRPr="00045DC1">
        <w:rPr>
          <w:rStyle w:val="Domylnaczcionkaakapitu1"/>
          <w:rFonts w:ascii="Times New Roman" w:hAnsi="Times New Roman" w:cs="Times New Roman"/>
          <w:b/>
          <w:bCs/>
        </w:rPr>
        <w:t>15.</w:t>
      </w:r>
      <w:r w:rsidRPr="00045DC1">
        <w:rPr>
          <w:rStyle w:val="Domylnaczcionkaakapitu1"/>
          <w:rFonts w:ascii="Times New Roman" w:hAnsi="Times New Roman" w:cs="Times New Roman"/>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045DC1">
        <w:rPr>
          <w:rFonts w:ascii="Times New Roman" w:hAnsi="Times New Roman" w:cs="Times New Roman"/>
          <w:kern w:val="2"/>
        </w:rPr>
        <w:t xml:space="preserve"> oświadczenia Podwykonawcy o uregulowaniu przez Wykonawcę należnego wynagrodzenia za roboty objęte fakturą. </w:t>
      </w:r>
    </w:p>
    <w:p w14:paraId="6504849A" w14:textId="77777777" w:rsidR="00034A87" w:rsidRPr="00045DC1" w:rsidRDefault="00034A87" w:rsidP="009E5751">
      <w:pPr>
        <w:rPr>
          <w:rFonts w:ascii="Times New Roman" w:hAnsi="Times New Roman" w:cs="Times New Roman"/>
        </w:rPr>
      </w:pPr>
      <w:r w:rsidRPr="00045DC1">
        <w:rPr>
          <w:rStyle w:val="Domylnaczcionkaakapitu1"/>
          <w:rFonts w:ascii="Times New Roman" w:hAnsi="Times New Roman" w:cs="Times New Roman"/>
          <w:b/>
          <w:bCs/>
        </w:rPr>
        <w:t>16. </w:t>
      </w:r>
      <w:r w:rsidRPr="00045DC1">
        <w:rPr>
          <w:rStyle w:val="Domylnaczcionkaakapitu1"/>
          <w:rFonts w:ascii="Times New Roman" w:hAnsi="Times New Roman" w:cs="Times New Roman"/>
        </w:rPr>
        <w:t>W przypadku nie przedstawienia przez Wykonawcę dowodu zapłaty, o którym mowa wyżej lub oświadczenia Zamawiający wstrzymuje kwotę należnego wynagrodzenia za odebrany przedmiot umowy w części równej kwocie wynikającej z nie przedstawionego dowodu zapłaty.</w:t>
      </w:r>
      <w:r w:rsidRPr="00045DC1">
        <w:rPr>
          <w:rFonts w:ascii="Times New Roman" w:hAnsi="Times New Roman" w:cs="Times New Roman"/>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14:paraId="795FFA22" w14:textId="77777777" w:rsidR="00034A87" w:rsidRPr="00045DC1" w:rsidRDefault="00034A87" w:rsidP="009E5751">
      <w:pPr>
        <w:rPr>
          <w:rFonts w:ascii="Times New Roman" w:hAnsi="Times New Roman" w:cs="Times New Roman"/>
        </w:rPr>
      </w:pPr>
      <w:r w:rsidRPr="00045DC1">
        <w:rPr>
          <w:rStyle w:val="Domylnaczcionkaakapitu1"/>
          <w:rFonts w:ascii="Times New Roman" w:hAnsi="Times New Roman" w:cs="Times New Roman"/>
          <w:b/>
          <w:bCs/>
        </w:rPr>
        <w:t>17.</w:t>
      </w:r>
      <w:r w:rsidRPr="00045DC1">
        <w:rPr>
          <w:rStyle w:val="Domylnaczcionkaakapitu1"/>
          <w:rFonts w:ascii="Times New Roman" w:hAnsi="Times New Roman" w:cs="Times New Roman"/>
        </w:rPr>
        <w:t xml:space="preserve"> Termin zapłaty wynagrodzenia Podwykonawcy przewidziany w umowie o podwykonawstwo nie może być dłuższy niż </w:t>
      </w:r>
      <w:r w:rsidR="001C0B24">
        <w:rPr>
          <w:rStyle w:val="Domylnaczcionkaakapitu1"/>
          <w:rFonts w:ascii="Times New Roman" w:hAnsi="Times New Roman" w:cs="Times New Roman"/>
        </w:rPr>
        <w:t>21</w:t>
      </w:r>
      <w:r w:rsidRPr="00045DC1">
        <w:rPr>
          <w:rStyle w:val="Domylnaczcionkaakapitu1"/>
          <w:rFonts w:ascii="Times New Roman" w:hAnsi="Times New Roman" w:cs="Times New Roman"/>
        </w:rPr>
        <w:t xml:space="preserve"> dni od dnia doręczenia Wykonawcy, przez Podwykonawcę faktury lub rachunku, potwierdzających wykonanie zleconej Podwykonawcy części przedmiotu umowy.</w:t>
      </w:r>
    </w:p>
    <w:p w14:paraId="720BE3A8" w14:textId="77777777" w:rsidR="00034A87" w:rsidRPr="00045DC1" w:rsidRDefault="00034A87" w:rsidP="009E5751">
      <w:pPr>
        <w:rPr>
          <w:rStyle w:val="Domylnaczcionkaakapitu1"/>
          <w:rFonts w:ascii="Times New Roman" w:hAnsi="Times New Roman" w:cs="Times New Roman"/>
        </w:rPr>
      </w:pPr>
      <w:r w:rsidRPr="00045DC1">
        <w:rPr>
          <w:rStyle w:val="Domylnaczcionkaakapitu1"/>
          <w:rFonts w:ascii="Times New Roman" w:hAnsi="Times New Roman" w:cs="Times New Roman"/>
          <w:b/>
          <w:bCs/>
        </w:rPr>
        <w:t>18.</w:t>
      </w:r>
      <w:r w:rsidRPr="00045DC1">
        <w:rPr>
          <w:rStyle w:val="Domylnaczcionkaakapitu1"/>
          <w:rFonts w:ascii="Times New Roman" w:hAnsi="Times New Roman" w:cs="Times New Roman"/>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14:paraId="4D29A73B" w14:textId="77777777" w:rsidR="00034A87" w:rsidRPr="00045DC1" w:rsidRDefault="00034A87" w:rsidP="009E5751">
      <w:pPr>
        <w:rPr>
          <w:rStyle w:val="Domylnaczcionkaakapitu1"/>
          <w:rFonts w:ascii="Times New Roman" w:hAnsi="Times New Roman" w:cs="Times New Roman"/>
        </w:rPr>
      </w:pPr>
      <w:r w:rsidRPr="00045DC1">
        <w:rPr>
          <w:rStyle w:val="Domylnaczcionkaakapitu1"/>
          <w:rFonts w:ascii="Times New Roman" w:hAnsi="Times New Roman" w:cs="Times New Roman"/>
          <w:b/>
          <w:bCs/>
        </w:rPr>
        <w:t>19.</w:t>
      </w:r>
      <w:r w:rsidRPr="00045DC1">
        <w:rPr>
          <w:rStyle w:val="Domylnaczcionkaakapitu1"/>
          <w:rFonts w:ascii="Times New Roman" w:hAnsi="Times New Roman" w:cs="Times New Roman"/>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14:paraId="52015E5F" w14:textId="77777777" w:rsidR="00034A87" w:rsidRPr="00045DC1" w:rsidRDefault="00034A87" w:rsidP="009E5751">
      <w:pPr>
        <w:rPr>
          <w:rStyle w:val="Domylnaczcionkaakapitu1"/>
          <w:rFonts w:ascii="Times New Roman" w:hAnsi="Times New Roman" w:cs="Times New Roman"/>
        </w:rPr>
      </w:pPr>
      <w:r w:rsidRPr="00045DC1">
        <w:rPr>
          <w:rStyle w:val="Domylnaczcionkaakapitu1"/>
          <w:rFonts w:ascii="Times New Roman" w:hAnsi="Times New Roman" w:cs="Times New Roman"/>
          <w:b/>
          <w:bCs/>
        </w:rPr>
        <w:t>20.</w:t>
      </w:r>
      <w:r w:rsidRPr="00045DC1">
        <w:rPr>
          <w:rStyle w:val="Domylnaczcionkaakapitu1"/>
          <w:rFonts w:ascii="Times New Roman" w:hAnsi="Times New Roman" w:cs="Times New Roman"/>
        </w:rPr>
        <w:t> W przypadku zgłoszenia uwag, o których mowa w ust. 19, w terminie wskazanym przez Zamawiającego, Zamawiający:</w:t>
      </w:r>
    </w:p>
    <w:p w14:paraId="198E377C" w14:textId="77777777" w:rsidR="00034A87" w:rsidRPr="00045DC1" w:rsidRDefault="00034A87" w:rsidP="00157F1B">
      <w:pPr>
        <w:pStyle w:val="Akapitzlist"/>
        <w:numPr>
          <w:ilvl w:val="0"/>
          <w:numId w:val="24"/>
        </w:numPr>
        <w:suppressAutoHyphens/>
        <w:ind w:left="426" w:hanging="426"/>
        <w:rPr>
          <w:rStyle w:val="Domylnaczcionkaakapitu1"/>
        </w:rPr>
      </w:pPr>
      <w:r w:rsidRPr="00045DC1">
        <w:rPr>
          <w:rStyle w:val="Domylnaczcionkaakapitu1"/>
        </w:rPr>
        <w:t>nie dokona bezpośredniej zapłaty wynagrodzenia Podwykonawcy, jeżeli Wykonawca wykaże niezasadność takiej zapłaty albo</w:t>
      </w:r>
    </w:p>
    <w:p w14:paraId="7FF342C5" w14:textId="77777777" w:rsidR="00034A87" w:rsidRPr="00045DC1" w:rsidRDefault="00034A87" w:rsidP="00157F1B">
      <w:pPr>
        <w:pStyle w:val="Akapitzlist"/>
        <w:numPr>
          <w:ilvl w:val="0"/>
          <w:numId w:val="24"/>
        </w:numPr>
        <w:suppressAutoHyphens/>
        <w:ind w:left="426" w:hanging="426"/>
        <w:rPr>
          <w:rStyle w:val="Domylnaczcionkaakapitu1"/>
        </w:rPr>
      </w:pPr>
      <w:r w:rsidRPr="00045DC1">
        <w:rPr>
          <w:rStyle w:val="Domylnaczcionkaakapitu1"/>
        </w:rPr>
        <w:lastRenderedPageBreak/>
        <w:t>złoży do depozytu sądowego kwotę potrzebną na pokrycie wynagrodzenia Podwykonawcy w przypadku istnienia zasadniczej wątpliwości Zamawiającego co do wysokości należnej zapłaty lub podmiotu, któremu płatność się należy, albo</w:t>
      </w:r>
    </w:p>
    <w:p w14:paraId="32557EA5" w14:textId="77777777" w:rsidR="00034A87" w:rsidRPr="00045DC1" w:rsidRDefault="00034A87" w:rsidP="00157F1B">
      <w:pPr>
        <w:pStyle w:val="Akapitzlist"/>
        <w:numPr>
          <w:ilvl w:val="0"/>
          <w:numId w:val="24"/>
        </w:numPr>
        <w:suppressAutoHyphens/>
        <w:ind w:left="426" w:hanging="426"/>
        <w:jc w:val="both"/>
        <w:rPr>
          <w:rStyle w:val="Domylnaczcionkaakapitu1"/>
        </w:rPr>
      </w:pPr>
      <w:r w:rsidRPr="00045DC1">
        <w:rPr>
          <w:rStyle w:val="Domylnaczcionkaakapitu1"/>
        </w:rPr>
        <w:t>dokona bezpośredniej zapłaty wynagrodzenia Podwykonawcy, jeżeli Podwykonawca wykaże zasadność takiej zapłaty.</w:t>
      </w:r>
    </w:p>
    <w:p w14:paraId="14E85C2E"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21.</w:t>
      </w:r>
      <w:r w:rsidRPr="00045DC1">
        <w:rPr>
          <w:rStyle w:val="Domylnaczcionkaakapitu1"/>
          <w:rFonts w:ascii="Times New Roman" w:hAnsi="Times New Roman" w:cs="Times New Roman"/>
        </w:rPr>
        <w:t> W przypadku dokonania bezpośredniej zapłaty Podwykonawcy, Zamawiający potrąci kwotę wypłaconego wynagrodzenia z wynagrodzenia należnego Wykonawcy.</w:t>
      </w:r>
    </w:p>
    <w:p w14:paraId="31251B31" w14:textId="77777777" w:rsidR="00034A87" w:rsidRPr="00045DC1" w:rsidRDefault="00034A87" w:rsidP="009E5751">
      <w:pPr>
        <w:jc w:val="both"/>
        <w:rPr>
          <w:rStyle w:val="Domylnaczcionkaakapitu1"/>
          <w:rFonts w:ascii="Times New Roman" w:hAnsi="Times New Roman" w:cs="Times New Roman"/>
        </w:rPr>
      </w:pPr>
      <w:r w:rsidRPr="00045DC1">
        <w:rPr>
          <w:rStyle w:val="Domylnaczcionkaakapitu1"/>
          <w:rFonts w:ascii="Times New Roman" w:hAnsi="Times New Roman" w:cs="Times New Roman"/>
          <w:b/>
          <w:bCs/>
        </w:rPr>
        <w:t>22. </w:t>
      </w:r>
      <w:r w:rsidRPr="00045DC1">
        <w:rPr>
          <w:rStyle w:val="Domylnaczcionkaakapitu1"/>
          <w:rFonts w:ascii="Times New Roman" w:hAnsi="Times New Roman" w:cs="Times New Roman"/>
        </w:rPr>
        <w:t>W przypadku:</w:t>
      </w:r>
    </w:p>
    <w:p w14:paraId="7790EF67" w14:textId="77777777" w:rsidR="00034A87" w:rsidRPr="00045DC1" w:rsidRDefault="00034A87" w:rsidP="00157F1B">
      <w:pPr>
        <w:pStyle w:val="Akapitzlist"/>
        <w:numPr>
          <w:ilvl w:val="0"/>
          <w:numId w:val="25"/>
        </w:numPr>
        <w:suppressAutoHyphens/>
        <w:ind w:left="426" w:hanging="426"/>
        <w:rPr>
          <w:rStyle w:val="Domylnaczcionkaakapitu1"/>
        </w:rPr>
      </w:pPr>
      <w:r w:rsidRPr="00045DC1">
        <w:rPr>
          <w:rStyle w:val="Domylnaczcionkaakapitu1"/>
        </w:rPr>
        <w:t>zawarcia umowy z Podwykonawcą lub zmiany Podwykonawcy bez zgody Zamawiającego,</w:t>
      </w:r>
    </w:p>
    <w:p w14:paraId="0E3D4300" w14:textId="77777777" w:rsidR="00034A87" w:rsidRPr="00045DC1" w:rsidRDefault="00034A87" w:rsidP="00157F1B">
      <w:pPr>
        <w:pStyle w:val="Akapitzlist"/>
        <w:numPr>
          <w:ilvl w:val="0"/>
          <w:numId w:val="25"/>
        </w:numPr>
        <w:suppressAutoHyphens/>
        <w:ind w:left="426" w:hanging="426"/>
        <w:jc w:val="both"/>
        <w:rPr>
          <w:rStyle w:val="Domylnaczcionkaakapitu1"/>
        </w:rPr>
      </w:pPr>
      <w:r w:rsidRPr="00045DC1">
        <w:rPr>
          <w:rStyle w:val="Domylnaczcionkaakapitu1"/>
        </w:rPr>
        <w:t>zmiany warunków umowy z Podwykonawcą bez zgody Zamawiającego,</w:t>
      </w:r>
    </w:p>
    <w:p w14:paraId="5F3FFEC9" w14:textId="77777777" w:rsidR="00034A87" w:rsidRPr="00045DC1" w:rsidRDefault="00034A87" w:rsidP="00157F1B">
      <w:pPr>
        <w:pStyle w:val="Akapitzlist"/>
        <w:numPr>
          <w:ilvl w:val="0"/>
          <w:numId w:val="25"/>
        </w:numPr>
        <w:suppressAutoHyphens/>
        <w:ind w:left="426" w:hanging="426"/>
        <w:jc w:val="both"/>
        <w:rPr>
          <w:rStyle w:val="Domylnaczcionkaakapitu1"/>
        </w:rPr>
      </w:pPr>
      <w:r w:rsidRPr="00045DC1">
        <w:rPr>
          <w:rStyle w:val="Domylnaczcionkaakapitu1"/>
        </w:rPr>
        <w:t>nieuwzględnienia sprzeciwu lub zastrzeżeń do umowy z Podwykonawcą zgłoszonych przez Zamawiającego lub innego naruszenia art. 647</w:t>
      </w:r>
      <w:r w:rsidRPr="00045DC1">
        <w:rPr>
          <w:rStyle w:val="Domylnaczcionkaakapitu1"/>
          <w:kern w:val="24"/>
          <w:vertAlign w:val="superscript"/>
        </w:rPr>
        <w:t>1</w:t>
      </w:r>
      <w:r w:rsidRPr="00045DC1">
        <w:rPr>
          <w:rStyle w:val="Domylnaczcionkaakapitu1"/>
        </w:rPr>
        <w:t xml:space="preserve"> Kodeksu cywilnego,</w:t>
      </w:r>
    </w:p>
    <w:p w14:paraId="351E502B" w14:textId="77777777" w:rsidR="00034A87" w:rsidRPr="00045DC1" w:rsidRDefault="00034A87" w:rsidP="009E5751">
      <w:pPr>
        <w:jc w:val="both"/>
        <w:rPr>
          <w:rFonts w:ascii="Times New Roman" w:hAnsi="Times New Roman" w:cs="Times New Roman"/>
        </w:rPr>
      </w:pPr>
      <w:r w:rsidRPr="00045DC1">
        <w:rPr>
          <w:rStyle w:val="Domylnaczcionkaakapitu1"/>
          <w:rFonts w:ascii="Times New Roman" w:hAnsi="Times New Roman" w:cs="Times New Roman"/>
        </w:rPr>
        <w:t>Zamawiający nie ponosi odpowiedzialności za zapłatę wynagrodzenia za roboty budowlane wykonane przez Podwykonawcę.</w:t>
      </w:r>
    </w:p>
    <w:p w14:paraId="66F651B8" w14:textId="77777777" w:rsidR="00034A87" w:rsidRPr="00045DC1" w:rsidRDefault="00034A87" w:rsidP="009E5751">
      <w:pPr>
        <w:jc w:val="both"/>
        <w:rPr>
          <w:rStyle w:val="Domylnaczcionkaakapitu1"/>
          <w:rFonts w:ascii="Times New Roman" w:hAnsi="Times New Roman" w:cs="Times New Roman"/>
        </w:rPr>
      </w:pPr>
      <w:r w:rsidRPr="00045DC1">
        <w:rPr>
          <w:rFonts w:ascii="Times New Roman" w:hAnsi="Times New Roman" w:cs="Times New Roman"/>
          <w:b/>
          <w:bCs/>
        </w:rPr>
        <w:t>23.</w:t>
      </w:r>
      <w:r w:rsidRPr="00045DC1">
        <w:rPr>
          <w:rFonts w:ascii="Times New Roman" w:hAnsi="Times New Roman" w:cs="Times New Roman"/>
        </w:rPr>
        <w:t xml:space="preserve"> Wykonawca zapłaci Zamawiającemu karę umowną </w:t>
      </w:r>
      <w:r w:rsidRPr="00045DC1">
        <w:rPr>
          <w:rStyle w:val="Domylnaczcionkaakapitu1"/>
          <w:rFonts w:ascii="Times New Roman" w:hAnsi="Times New Roman" w:cs="Times New Roman"/>
        </w:rPr>
        <w:t>z tytułu:</w:t>
      </w:r>
    </w:p>
    <w:p w14:paraId="12A9E05B" w14:textId="77777777" w:rsidR="00034A87" w:rsidRPr="00045DC1" w:rsidRDefault="00034A87" w:rsidP="00157F1B">
      <w:pPr>
        <w:pStyle w:val="Akapitzlist"/>
        <w:numPr>
          <w:ilvl w:val="0"/>
          <w:numId w:val="26"/>
        </w:numPr>
        <w:suppressAutoHyphens/>
        <w:ind w:left="426" w:hanging="426"/>
        <w:jc w:val="both"/>
        <w:rPr>
          <w:rStyle w:val="Domylnaczcionkaakapitu1"/>
        </w:rPr>
      </w:pPr>
      <w:r w:rsidRPr="00045DC1">
        <w:rPr>
          <w:rStyle w:val="Domylnaczcionkaakapitu1"/>
        </w:rPr>
        <w:t xml:space="preserve">braku zapłaty lub nieterminowej zapłaty wynagrodzenia należnego Podwykonawcy w wysokości 0,5% </w:t>
      </w:r>
      <w:r w:rsidRPr="00045DC1">
        <w:t>wynagrodzenia brutto określonego w §5 ust. 1 niniejszej umowy za każdy dzień zwłoki</w:t>
      </w:r>
      <w:r w:rsidRPr="00045DC1">
        <w:rPr>
          <w:rStyle w:val="Domylnaczcionkaakapitu1"/>
        </w:rPr>
        <w:t>;</w:t>
      </w:r>
    </w:p>
    <w:p w14:paraId="1A10B4BD" w14:textId="77777777" w:rsidR="00034A87" w:rsidRPr="00045DC1" w:rsidRDefault="00034A87" w:rsidP="00157F1B">
      <w:pPr>
        <w:pStyle w:val="Akapitzlist"/>
        <w:numPr>
          <w:ilvl w:val="0"/>
          <w:numId w:val="26"/>
        </w:numPr>
        <w:suppressAutoHyphens/>
        <w:ind w:left="426" w:hanging="426"/>
        <w:rPr>
          <w:rStyle w:val="Domylnaczcionkaakapitu1"/>
        </w:rPr>
      </w:pPr>
      <w:r w:rsidRPr="00045DC1">
        <w:rPr>
          <w:rStyle w:val="Domylnaczcionkaakapitu1"/>
        </w:rPr>
        <w:t xml:space="preserve">nieprzedłożenia do zaakceptowania projektu umowy o podwykonawstwo, której przedmiotem są roboty budowlane, lub projektu jej zmiany w wysokości 0,5% </w:t>
      </w:r>
      <w:r w:rsidRPr="00045DC1">
        <w:t>wynagrodzenia brutto określonego w §5 ust.1 niniejszej umowy</w:t>
      </w:r>
      <w:r w:rsidRPr="00045DC1">
        <w:rPr>
          <w:rStyle w:val="Domylnaczcionkaakapitu1"/>
        </w:rPr>
        <w:t>;</w:t>
      </w:r>
    </w:p>
    <w:p w14:paraId="0DF27A8C" w14:textId="77777777" w:rsidR="00034A87" w:rsidRPr="00045DC1" w:rsidRDefault="00034A87" w:rsidP="00157F1B">
      <w:pPr>
        <w:pStyle w:val="Akapitzlist"/>
        <w:numPr>
          <w:ilvl w:val="0"/>
          <w:numId w:val="26"/>
        </w:numPr>
        <w:suppressAutoHyphens/>
        <w:ind w:left="426" w:hanging="426"/>
        <w:jc w:val="both"/>
        <w:rPr>
          <w:rStyle w:val="Domylnaczcionkaakapitu1"/>
        </w:rPr>
      </w:pPr>
      <w:r w:rsidRPr="00045DC1">
        <w:rPr>
          <w:rStyle w:val="Domylnaczcionkaakapitu1"/>
        </w:rPr>
        <w:t xml:space="preserve">nieprzedłożenia poświadczonej za zgodność z oryginałem kopii umowy o podwykonawstwo lub jej zmiany w wysokości 0,5% </w:t>
      </w:r>
      <w:r w:rsidRPr="00045DC1">
        <w:t>wynagrodzenia brutto określonego w §5 ust. 1 niniejszej umowy</w:t>
      </w:r>
      <w:r w:rsidRPr="00045DC1">
        <w:rPr>
          <w:rStyle w:val="Domylnaczcionkaakapitu1"/>
        </w:rPr>
        <w:t>;</w:t>
      </w:r>
    </w:p>
    <w:p w14:paraId="2A541611" w14:textId="77777777" w:rsidR="00034A87" w:rsidRPr="00045DC1" w:rsidRDefault="00034A87" w:rsidP="00157F1B">
      <w:pPr>
        <w:pStyle w:val="Akapitzlist"/>
        <w:numPr>
          <w:ilvl w:val="0"/>
          <w:numId w:val="26"/>
        </w:numPr>
        <w:suppressAutoHyphens/>
        <w:ind w:left="426" w:hanging="426"/>
        <w:jc w:val="both"/>
        <w:rPr>
          <w:rStyle w:val="Domylnaczcionkaakapitu1"/>
        </w:rPr>
      </w:pPr>
      <w:r w:rsidRPr="00045DC1">
        <w:rPr>
          <w:rStyle w:val="Domylnaczcionkaakapitu1"/>
        </w:rPr>
        <w:t xml:space="preserve">braku zmiany umowy o podwykonawstwo w zakresie terminu zapłaty, o którym mowa w ust. 15 niniejszego paragrafu w wysokości 0,5% </w:t>
      </w:r>
      <w:r w:rsidRPr="00045DC1">
        <w:t>wynagrodzenia brutto określonego w §5 ust. 1 niniejszej umowy</w:t>
      </w:r>
      <w:r w:rsidRPr="00045DC1">
        <w:rPr>
          <w:rStyle w:val="Domylnaczcionkaakapitu1"/>
        </w:rPr>
        <w:t>;</w:t>
      </w:r>
    </w:p>
    <w:p w14:paraId="76DF4F68" w14:textId="77777777" w:rsidR="00034A87" w:rsidRPr="00045DC1" w:rsidRDefault="00034A87" w:rsidP="00157F1B">
      <w:pPr>
        <w:pStyle w:val="Akapitzlist"/>
        <w:numPr>
          <w:ilvl w:val="0"/>
          <w:numId w:val="26"/>
        </w:numPr>
        <w:suppressAutoHyphens/>
        <w:ind w:left="426" w:hanging="426"/>
        <w:jc w:val="both"/>
        <w:rPr>
          <w:rStyle w:val="Domylnaczcionkaakapitu1"/>
        </w:rPr>
      </w:pPr>
      <w:r w:rsidRPr="00045DC1">
        <w:t>w przypadku wykonywania robót z udziałem Podwykonawcy, na którego Zamawiający nie wyraził zgody w wysokości 10% wynagrodzenia brutto określonego w §5 ust. 1 niniejszej umowy.</w:t>
      </w:r>
    </w:p>
    <w:p w14:paraId="6FF642B0" w14:textId="77777777" w:rsidR="00034A87" w:rsidRPr="00045DC1" w:rsidRDefault="00034A87" w:rsidP="00815B4D">
      <w:pPr>
        <w:rPr>
          <w:rFonts w:ascii="Times New Roman" w:hAnsi="Times New Roman" w:cs="Times New Roman"/>
        </w:rPr>
      </w:pPr>
      <w:r w:rsidRPr="00045DC1">
        <w:rPr>
          <w:rStyle w:val="Domylnaczcionkaakapitu1"/>
          <w:rFonts w:ascii="Times New Roman" w:hAnsi="Times New Roman" w:cs="Times New Roman"/>
          <w:b/>
          <w:bCs/>
        </w:rPr>
        <w:t>24.</w:t>
      </w:r>
      <w:r w:rsidRPr="00045DC1">
        <w:rPr>
          <w:rStyle w:val="Domylnaczcionkaakapitu1"/>
          <w:rFonts w:ascii="Times New Roman" w:hAnsi="Times New Roman" w:cs="Times New Roman"/>
        </w:rPr>
        <w:t> Zamawiający nie wyraża zgody na zawarcie umowy przez Podwykonawcę z dalszym Podwykonawcą.</w:t>
      </w:r>
      <w:r w:rsidRPr="00045DC1">
        <w:rPr>
          <w:rFonts w:ascii="Times New Roman" w:hAnsi="Times New Roman" w:cs="Times New Roman"/>
        </w:rPr>
        <w:t xml:space="preserve"> Zawarcie umowy będzie</w:t>
      </w:r>
      <w:r w:rsidRPr="00045DC1">
        <w:rPr>
          <w:rStyle w:val="Domylnaczcionkaakapitu1"/>
          <w:rFonts w:ascii="Times New Roman" w:hAnsi="Times New Roman" w:cs="Times New Roman"/>
        </w:rPr>
        <w:t xml:space="preserve"> stanowić podstawę do odstąpienia od umowy przez Zamawiającego.</w:t>
      </w:r>
      <w:r w:rsidRPr="00045DC1">
        <w:rPr>
          <w:rFonts w:ascii="Times New Roman" w:hAnsi="Times New Roman" w:cs="Times New Roman"/>
        </w:rPr>
        <w:t xml:space="preserve"> Odstąpienie od umowy w tym przypadku może nastąpić w terminie 14 dni od powzięcia wiadomości o powyższych okolicznościach. </w:t>
      </w:r>
    </w:p>
    <w:p w14:paraId="55694828" w14:textId="77777777" w:rsidR="00034A87" w:rsidRDefault="00034A87" w:rsidP="009E5751">
      <w:pPr>
        <w:jc w:val="center"/>
        <w:rPr>
          <w:rFonts w:ascii="Times New Roman" w:hAnsi="Times New Roman" w:cs="Times New Roman"/>
          <w:b/>
          <w:bCs/>
        </w:rPr>
      </w:pPr>
    </w:p>
    <w:p w14:paraId="430207DD"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§13</w:t>
      </w:r>
    </w:p>
    <w:p w14:paraId="3FF48140"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Wymagania dotyczące zatrudnienia na podstawie umowy o pracę osób wykonujących wskazane czynności</w:t>
      </w:r>
    </w:p>
    <w:p w14:paraId="220F5788" w14:textId="77777777" w:rsidR="00034A87" w:rsidRPr="00045DC1" w:rsidRDefault="00034A87" w:rsidP="009E5751">
      <w:pPr>
        <w:jc w:val="center"/>
        <w:rPr>
          <w:rFonts w:ascii="Times New Roman" w:hAnsi="Times New Roman" w:cs="Times New Roman"/>
          <w:b/>
          <w:bCs/>
        </w:rPr>
      </w:pPr>
    </w:p>
    <w:p w14:paraId="419DC9BC" w14:textId="77777777" w:rsidR="00034A87" w:rsidRPr="00045DC1" w:rsidRDefault="00034A87" w:rsidP="00F75D2C">
      <w:pPr>
        <w:rPr>
          <w:rFonts w:ascii="Times New Roman" w:hAnsi="Times New Roman" w:cs="Times New Roman"/>
        </w:rPr>
      </w:pPr>
      <w:r w:rsidRPr="00045DC1">
        <w:rPr>
          <w:rFonts w:ascii="Times New Roman" w:hAnsi="Times New Roman" w:cs="Times New Roman"/>
        </w:rPr>
        <w:t xml:space="preserve">1. Na podstawie art. 29 ust. 3a. ustawy Prawo zamówień publicznych Zamawiający wymaga zatrudnienia przez Wykonawcę, Podwykonawcę lub dalszego Podwykonawcę osób wykonujących wszelkie czynności wchodzące w tzw. koszty bezpośrednie na podstawie umowy o pracę. Wymóg ten dotyczy osób, które wykonują czynności bezpośrednio związane w wykonywaniem </w:t>
      </w:r>
      <w:r w:rsidR="007746A9" w:rsidRPr="003954AA">
        <w:rPr>
          <w:color w:val="444444"/>
          <w:shd w:val="clear" w:color="auto" w:fill="FFFFFF"/>
        </w:rPr>
        <w:t xml:space="preserve"> </w:t>
      </w:r>
      <w:r w:rsidR="007746A9" w:rsidRPr="007746A9">
        <w:rPr>
          <w:rFonts w:ascii="Times New Roman" w:hAnsi="Times New Roman" w:cs="Times New Roman"/>
          <w:color w:val="444444"/>
          <w:shd w:val="clear" w:color="auto" w:fill="FFFFFF"/>
        </w:rPr>
        <w:t>robót budowlano-montażowych objętych przedmiotem zamówienia</w:t>
      </w:r>
      <w:r w:rsidRPr="007746A9">
        <w:rPr>
          <w:rFonts w:ascii="Times New Roman" w:hAnsi="Times New Roman" w:cs="Times New Roman"/>
        </w:rPr>
        <w:t>-</w:t>
      </w:r>
      <w:r w:rsidRPr="004F30FC">
        <w:rPr>
          <w:rFonts w:ascii="Times New Roman" w:hAnsi="Times New Roman" w:cs="Times New Roman"/>
        </w:rPr>
        <w:t xml:space="preserve"> </w:t>
      </w:r>
      <w:r w:rsidRPr="004F30FC">
        <w:rPr>
          <w:rFonts w:ascii="Times New Roman" w:hAnsi="Times New Roman" w:cs="Times New Roman"/>
          <w:b/>
        </w:rPr>
        <w:t>minimum 5 osób</w:t>
      </w:r>
      <w:r w:rsidRPr="004F30FC">
        <w:rPr>
          <w:rFonts w:ascii="Times New Roman" w:hAnsi="Times New Roman" w:cs="Times New Roman"/>
        </w:rPr>
        <w:t>. Wymóg nie dot</w:t>
      </w:r>
      <w:r w:rsidRPr="00045DC1">
        <w:rPr>
          <w:rFonts w:ascii="Times New Roman" w:hAnsi="Times New Roman" w:cs="Times New Roman"/>
        </w:rPr>
        <w:t xml:space="preserve">yczy m.in. następujących osób: kierujących budową, </w:t>
      </w:r>
      <w:r w:rsidRPr="00045DC1">
        <w:rPr>
          <w:rFonts w:ascii="Times New Roman" w:hAnsi="Times New Roman" w:cs="Times New Roman"/>
        </w:rPr>
        <w:lastRenderedPageBreak/>
        <w:t xml:space="preserve">wykonujących obsługę geodezyjną, dostawców materiałów budowlanych. </w:t>
      </w:r>
    </w:p>
    <w:p w14:paraId="5D50F628" w14:textId="77777777" w:rsidR="00034A87" w:rsidRPr="00045DC1" w:rsidRDefault="00034A87" w:rsidP="00F75D2C">
      <w:pPr>
        <w:rPr>
          <w:rFonts w:ascii="Times New Roman" w:hAnsi="Times New Roman" w:cs="Times New Roman"/>
        </w:rPr>
      </w:pPr>
      <w:r w:rsidRPr="00045DC1">
        <w:rPr>
          <w:rFonts w:ascii="Times New Roman" w:hAnsi="Times New Roman" w:cs="Times New Roman"/>
        </w:rPr>
        <w:t>2. Przed rozpoczęciem robót Wykonawca dostarczy przedstawicielowi Zamawiającego oświadczenie, że przy realizacji robót będzie zatrudni</w:t>
      </w:r>
      <w:r>
        <w:rPr>
          <w:rFonts w:ascii="Times New Roman" w:hAnsi="Times New Roman" w:cs="Times New Roman"/>
        </w:rPr>
        <w:t>ał osoby, o których mowa w </w:t>
      </w:r>
      <w:proofErr w:type="spellStart"/>
      <w:r>
        <w:rPr>
          <w:rFonts w:ascii="Times New Roman" w:hAnsi="Times New Roman" w:cs="Times New Roman"/>
        </w:rPr>
        <w:t>Cz.III</w:t>
      </w:r>
      <w:proofErr w:type="spellEnd"/>
      <w:r>
        <w:rPr>
          <w:rFonts w:ascii="Times New Roman" w:hAnsi="Times New Roman" w:cs="Times New Roman"/>
        </w:rPr>
        <w:t>. pkt.9, SIWZ</w:t>
      </w:r>
      <w:r w:rsidRPr="00045DC1">
        <w:rPr>
          <w:rFonts w:ascii="Times New Roman" w:hAnsi="Times New Roman" w:cs="Times New Roman"/>
        </w:rPr>
        <w:t>, na podstawie umowy o pracę (dotyczy również Podwykonawców i dalszych Podwykonawców) oraz listę tych osób (pracowników). Bez przedstawienia listy pracowników osoby, które muszą być zatrudnione na umowę o pracę, nie będą mogły wykonywać pracy z winy Wykonawcy. Po zakończeniu robót Wykonawca przedłoży Zamawiającemu oświadczenie, że podczas realizacji robót zatrudniał osoby, o których mowa w ust. 1, na podstawie umowy o pracę.</w:t>
      </w:r>
    </w:p>
    <w:p w14:paraId="0600339A" w14:textId="77777777" w:rsidR="00034A87" w:rsidRPr="00045DC1" w:rsidRDefault="00034A87" w:rsidP="00F75D2C">
      <w:pPr>
        <w:rPr>
          <w:rFonts w:ascii="Times New Roman" w:hAnsi="Times New Roman" w:cs="Times New Roman"/>
          <w:color w:val="FF0000"/>
        </w:rPr>
      </w:pPr>
      <w:r w:rsidRPr="00045DC1">
        <w:rPr>
          <w:rFonts w:ascii="Times New Roman" w:hAnsi="Times New Roman" w:cs="Times New Roman"/>
        </w:rPr>
        <w:t>3. Jeżeli na budowie będzie przebywać osoba niezatrudniona na umowę o pracę, co zostanie ustalone przez Zamawiającego oraz przez inne osoby i organy upoważnione na podstawie odrębnych przepisów (np. Inspekcja Pracy), Wykonawca zobowiązany jest do usunięcia tej osoby z placu budowy. Wykonawca zapłaci Zamawiającemu tytułem kary umownej 1 000 PLN za każdy taki przypadek. Fakt przebywania takiej osoby na budowie musi zostać potwierdzony pisemną notatką. Notatka nie musi być podpisana przez Wykonawcę lub jego przedstawicieli.</w:t>
      </w:r>
    </w:p>
    <w:p w14:paraId="50C850F8" w14:textId="77777777" w:rsidR="007746A9" w:rsidRDefault="007746A9" w:rsidP="009E5751">
      <w:pPr>
        <w:jc w:val="center"/>
        <w:rPr>
          <w:rFonts w:ascii="Times New Roman" w:hAnsi="Times New Roman" w:cs="Times New Roman"/>
          <w:b/>
          <w:bCs/>
        </w:rPr>
      </w:pPr>
    </w:p>
    <w:p w14:paraId="2FD71283"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§14</w:t>
      </w:r>
    </w:p>
    <w:p w14:paraId="68EDEBF3" w14:textId="77777777" w:rsidR="00034A87" w:rsidRPr="00B6758F" w:rsidRDefault="00034A87" w:rsidP="009E5751">
      <w:pPr>
        <w:jc w:val="center"/>
        <w:rPr>
          <w:rFonts w:ascii="Times New Roman" w:hAnsi="Times New Roman" w:cs="Times New Roman"/>
          <w:b/>
          <w:bCs/>
        </w:rPr>
      </w:pPr>
      <w:r w:rsidRPr="00B6758F">
        <w:rPr>
          <w:rFonts w:ascii="Times New Roman" w:hAnsi="Times New Roman" w:cs="Times New Roman"/>
          <w:b/>
          <w:bCs/>
        </w:rPr>
        <w:t>Odstąpienie od umowy</w:t>
      </w:r>
    </w:p>
    <w:p w14:paraId="0A81CA9B" w14:textId="77777777" w:rsidR="00034A87" w:rsidRDefault="00034A87" w:rsidP="009E5751">
      <w:pPr>
        <w:rPr>
          <w:rFonts w:ascii="Times New Roman" w:hAnsi="Times New Roman" w:cs="Times New Roman"/>
          <w:b/>
          <w:bCs/>
        </w:rPr>
      </w:pPr>
    </w:p>
    <w:p w14:paraId="3046636B"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1.</w:t>
      </w:r>
      <w:r w:rsidRPr="00045DC1">
        <w:rPr>
          <w:rFonts w:ascii="Times New Roman" w:hAnsi="Times New Roman" w:cs="Times New Roman"/>
        </w:rPr>
        <w:t xml:space="preserve"> Oprócz przypadków wymienionych w Kodeksie cywilnym i w §12 ust. 24 stronom przysługuje prawo odstąpienia od umowy w następujących sytuacjach:</w:t>
      </w:r>
    </w:p>
    <w:p w14:paraId="1760C1D0" w14:textId="77777777" w:rsidR="00034A87" w:rsidRPr="00045DC1" w:rsidRDefault="00034A87" w:rsidP="00157F1B">
      <w:pPr>
        <w:pStyle w:val="Akapitzlist"/>
        <w:numPr>
          <w:ilvl w:val="0"/>
          <w:numId w:val="27"/>
        </w:numPr>
        <w:suppressAutoHyphens/>
        <w:ind w:left="426" w:hanging="426"/>
      </w:pPr>
      <w:r w:rsidRPr="00045DC1">
        <w:t>Zamawiającemu przysługuje prawo do odstąpienia od umowy:</w:t>
      </w:r>
    </w:p>
    <w:p w14:paraId="75F7F60A" w14:textId="77777777" w:rsidR="00034A87" w:rsidRPr="00045DC1" w:rsidRDefault="00034A87" w:rsidP="00157F1B">
      <w:pPr>
        <w:pStyle w:val="Akapitzlist"/>
        <w:numPr>
          <w:ilvl w:val="1"/>
          <w:numId w:val="28"/>
        </w:numPr>
        <w:suppressAutoHyphens/>
        <w:ind w:left="851" w:hanging="425"/>
      </w:pPr>
      <w:r w:rsidRPr="00045DC1">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14:paraId="44A6E7A7" w14:textId="77777777" w:rsidR="00034A87" w:rsidRPr="00045DC1" w:rsidRDefault="00034A87" w:rsidP="00157F1B">
      <w:pPr>
        <w:pStyle w:val="Akapitzlist"/>
        <w:numPr>
          <w:ilvl w:val="1"/>
          <w:numId w:val="28"/>
        </w:numPr>
        <w:suppressAutoHyphens/>
        <w:ind w:left="851" w:hanging="425"/>
      </w:pPr>
      <w:r w:rsidRPr="00045DC1">
        <w:t>zostanie ogłoszona upadłość lub rozwiązanie firmy Wykonawcy - odstąpienie od umowy w tym przypadku może nastąpić w terminie 14 dni od dnia powzięcia wiadomości o powyższych okolicznościach,</w:t>
      </w:r>
    </w:p>
    <w:p w14:paraId="5211BB9F" w14:textId="77777777" w:rsidR="00034A87" w:rsidRPr="00045DC1" w:rsidRDefault="00034A87" w:rsidP="00157F1B">
      <w:pPr>
        <w:pStyle w:val="Akapitzlist"/>
        <w:numPr>
          <w:ilvl w:val="1"/>
          <w:numId w:val="28"/>
        </w:numPr>
        <w:suppressAutoHyphens/>
        <w:ind w:left="851" w:hanging="425"/>
      </w:pPr>
      <w:r w:rsidRPr="00045DC1">
        <w:t>zostanie wydany nakaz zajęcia majątku Wykonawcy - odstąpienie od umowy w tym przypadku może nastąpić w terminie 14 dni od dnia powzięcia wiadomości o powyższych okolicznościach,</w:t>
      </w:r>
    </w:p>
    <w:p w14:paraId="0D57A752" w14:textId="77777777" w:rsidR="00034A87" w:rsidRPr="00045DC1" w:rsidRDefault="00034A87" w:rsidP="00157F1B">
      <w:pPr>
        <w:pStyle w:val="Akapitzlist"/>
        <w:numPr>
          <w:ilvl w:val="1"/>
          <w:numId w:val="28"/>
        </w:numPr>
        <w:suppressAutoHyphens/>
        <w:ind w:left="851" w:hanging="425"/>
      </w:pPr>
      <w:r w:rsidRPr="00045DC1">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14:paraId="76BA9F1F" w14:textId="77777777" w:rsidR="00034A87" w:rsidRPr="00045DC1" w:rsidRDefault="00034A87" w:rsidP="00157F1B">
      <w:pPr>
        <w:pStyle w:val="Akapitzlist"/>
        <w:numPr>
          <w:ilvl w:val="1"/>
          <w:numId w:val="28"/>
        </w:numPr>
        <w:suppressAutoHyphens/>
        <w:ind w:left="851" w:hanging="425"/>
      </w:pPr>
      <w:r w:rsidRPr="00045DC1">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14:paraId="70775A26" w14:textId="77777777" w:rsidR="00034A87" w:rsidRPr="00045DC1" w:rsidRDefault="00034A87" w:rsidP="00157F1B">
      <w:pPr>
        <w:pStyle w:val="Akapitzlist"/>
        <w:numPr>
          <w:ilvl w:val="0"/>
          <w:numId w:val="27"/>
        </w:numPr>
        <w:suppressAutoHyphens/>
        <w:ind w:left="426" w:hanging="426"/>
      </w:pPr>
      <w:r w:rsidRPr="00045DC1">
        <w:t>Wykonawcy przysługuje prawo odstąpienia od umowy, jeżeli:</w:t>
      </w:r>
    </w:p>
    <w:p w14:paraId="2DCA679B" w14:textId="77777777" w:rsidR="00034A87" w:rsidRPr="00045DC1" w:rsidRDefault="00034A87" w:rsidP="00157F1B">
      <w:pPr>
        <w:pStyle w:val="Akapitzlist"/>
        <w:numPr>
          <w:ilvl w:val="1"/>
          <w:numId w:val="29"/>
        </w:numPr>
        <w:suppressAutoHyphens/>
        <w:ind w:left="851" w:hanging="425"/>
      </w:pPr>
      <w:r w:rsidRPr="00045DC1">
        <w:t>Zamawiający odmawia, bez uzasadnionej przyczyny, odbioru robót – odstąpienie od umowy w tym przypadku może nastąpić w terminie 14 dni od powiadomienia o odbiorze,</w:t>
      </w:r>
    </w:p>
    <w:p w14:paraId="48F56C44" w14:textId="77777777" w:rsidR="00034A87" w:rsidRPr="00045DC1" w:rsidRDefault="00034A87" w:rsidP="00157F1B">
      <w:pPr>
        <w:pStyle w:val="Akapitzlist"/>
        <w:numPr>
          <w:ilvl w:val="1"/>
          <w:numId w:val="29"/>
        </w:numPr>
        <w:suppressAutoHyphens/>
        <w:ind w:left="851" w:hanging="425"/>
      </w:pPr>
      <w:r w:rsidRPr="00045DC1">
        <w:lastRenderedPageBreak/>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14:paraId="0A474712"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2.</w:t>
      </w:r>
      <w:r w:rsidRPr="00045DC1">
        <w:rPr>
          <w:rFonts w:ascii="Times New Roman" w:hAnsi="Times New Roman" w:cs="Times New Roman"/>
        </w:rPr>
        <w:t> Odstąpienie od umowy powinno nastąpić w formie pisemnej pod rygorem nieważności takiego oświadczenia i powinno zawierać uzasadnienie.</w:t>
      </w:r>
    </w:p>
    <w:p w14:paraId="6B7E3343"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3.</w:t>
      </w:r>
      <w:r w:rsidRPr="00045DC1">
        <w:rPr>
          <w:rFonts w:ascii="Times New Roman" w:hAnsi="Times New Roman" w:cs="Times New Roman"/>
        </w:rPr>
        <w:t> W przypadku odstąpienia od umowy Wykonawcę oraz Zamawiającego obciążają następujące obowiązki szczegółowe:</w:t>
      </w:r>
    </w:p>
    <w:p w14:paraId="6381743E" w14:textId="77777777" w:rsidR="00034A87" w:rsidRPr="00045DC1" w:rsidRDefault="00034A87" w:rsidP="00157F1B">
      <w:pPr>
        <w:pStyle w:val="Akapitzlist"/>
        <w:numPr>
          <w:ilvl w:val="0"/>
          <w:numId w:val="30"/>
        </w:numPr>
        <w:suppressAutoHyphens/>
        <w:ind w:left="426" w:hanging="426"/>
      </w:pPr>
      <w:r w:rsidRPr="00045DC1">
        <w:t>w terminie 7 dni od daty odstąpienia od umowy Wykonawca przy udziale Zamawiającego sporządzi szczegółowy protokół inwentaryzacji robót w toku, wg stanu na dzień odstąpienia;</w:t>
      </w:r>
    </w:p>
    <w:p w14:paraId="785565BB" w14:textId="77777777" w:rsidR="00034A87" w:rsidRPr="00045DC1" w:rsidRDefault="00034A87" w:rsidP="00157F1B">
      <w:pPr>
        <w:pStyle w:val="Akapitzlist"/>
        <w:numPr>
          <w:ilvl w:val="0"/>
          <w:numId w:val="30"/>
        </w:numPr>
        <w:suppressAutoHyphens/>
        <w:ind w:left="426" w:hanging="426"/>
      </w:pPr>
      <w:r w:rsidRPr="00045DC1">
        <w:t>Wykonawca zabezpieczy przerwane roboty w zakresie obustronnie uzgodnionym na koszt tej strony, z której winy nastąpiło odstąpienie od umowy;</w:t>
      </w:r>
    </w:p>
    <w:p w14:paraId="7F2CB6C2" w14:textId="77777777" w:rsidR="00034A87" w:rsidRPr="00045DC1" w:rsidRDefault="00034A87" w:rsidP="00157F1B">
      <w:pPr>
        <w:pStyle w:val="Akapitzlist"/>
        <w:numPr>
          <w:ilvl w:val="0"/>
          <w:numId w:val="30"/>
        </w:numPr>
        <w:suppressAutoHyphens/>
        <w:ind w:left="426" w:hanging="426"/>
        <w:jc w:val="both"/>
      </w:pPr>
      <w:r w:rsidRPr="00045DC1">
        <w:t>Wykonawca zgłosi do dokonania przez Zamawiającego odbioru robót przerwanych oraz robót zabezpieczających, jeżeli odstąpienie od umowy nastąpiło z przyczyn, za które Wykonawca nie odpowiada;</w:t>
      </w:r>
    </w:p>
    <w:p w14:paraId="716C2C2E" w14:textId="77777777" w:rsidR="00034A87" w:rsidRPr="00045DC1" w:rsidRDefault="00034A87" w:rsidP="00157F1B">
      <w:pPr>
        <w:pStyle w:val="Akapitzlist"/>
        <w:numPr>
          <w:ilvl w:val="0"/>
          <w:numId w:val="30"/>
        </w:numPr>
        <w:suppressAutoHyphens/>
        <w:ind w:left="426" w:hanging="426"/>
        <w:jc w:val="both"/>
      </w:pPr>
      <w:r w:rsidRPr="00045DC1">
        <w:t>Wykonawca sporządzi wykaz materiałów, które nie mogą być wykorzystane przez Wykonawcę do realizacji innych robót, nieobjętych niniejszą umową, jeżeli odstąpienie od umowy nastąpiło z przyczyn niezależnych od niego;</w:t>
      </w:r>
    </w:p>
    <w:p w14:paraId="5DE7DCB7" w14:textId="77777777" w:rsidR="00034A87" w:rsidRPr="00045DC1" w:rsidRDefault="00034A87" w:rsidP="00157F1B">
      <w:pPr>
        <w:pStyle w:val="Akapitzlist"/>
        <w:numPr>
          <w:ilvl w:val="0"/>
          <w:numId w:val="30"/>
        </w:numPr>
        <w:suppressAutoHyphens/>
        <w:ind w:left="426" w:hanging="426"/>
        <w:jc w:val="both"/>
      </w:pPr>
      <w:r w:rsidRPr="00045DC1">
        <w:t>Wykonawca niezwłocznie, najpóźniej w terminie 7 dni, usunie z terenu realizacji robót urządzenia przez niego dostarczone lub wniesione.</w:t>
      </w:r>
    </w:p>
    <w:p w14:paraId="230B4A00" w14:textId="77777777" w:rsidR="00034A87" w:rsidRPr="00045DC1" w:rsidRDefault="00034A87" w:rsidP="009E5751">
      <w:pPr>
        <w:jc w:val="both"/>
        <w:rPr>
          <w:rFonts w:ascii="Times New Roman" w:hAnsi="Times New Roman" w:cs="Times New Roman"/>
        </w:rPr>
      </w:pPr>
      <w:r w:rsidRPr="00045DC1">
        <w:rPr>
          <w:rFonts w:ascii="Times New Roman" w:hAnsi="Times New Roman" w:cs="Times New Roman"/>
          <w:b/>
          <w:bCs/>
        </w:rPr>
        <w:t>4.</w:t>
      </w:r>
      <w:r w:rsidRPr="00045DC1">
        <w:rPr>
          <w:rFonts w:ascii="Times New Roman" w:hAnsi="Times New Roman" w:cs="Times New Roman"/>
        </w:rPr>
        <w:t> Zamawiający w razie odstąpienia od umowy z przyczyn, za które Wykonawca nie ponosi odpowiedzialności, zobowiązany jest do:</w:t>
      </w:r>
    </w:p>
    <w:p w14:paraId="03229C99" w14:textId="77777777" w:rsidR="00034A87" w:rsidRPr="00045DC1" w:rsidRDefault="00034A87" w:rsidP="00157F1B">
      <w:pPr>
        <w:pStyle w:val="Akapitzlist"/>
        <w:numPr>
          <w:ilvl w:val="0"/>
          <w:numId w:val="31"/>
        </w:numPr>
        <w:suppressAutoHyphens/>
        <w:ind w:left="426" w:hanging="426"/>
        <w:jc w:val="both"/>
      </w:pPr>
      <w:r w:rsidRPr="00045DC1">
        <w:t>dokonania odbioru robót przerwanych oraz zapłaty wynagrodzenia za roboty, które zostały wykonane do dnia odstąpienia;</w:t>
      </w:r>
    </w:p>
    <w:p w14:paraId="61DE4EB4" w14:textId="77777777" w:rsidR="00034A87" w:rsidRPr="00045DC1" w:rsidRDefault="00034A87" w:rsidP="00157F1B">
      <w:pPr>
        <w:pStyle w:val="Akapitzlist"/>
        <w:numPr>
          <w:ilvl w:val="0"/>
          <w:numId w:val="31"/>
        </w:numPr>
        <w:suppressAutoHyphens/>
        <w:ind w:left="426" w:hanging="426"/>
        <w:jc w:val="both"/>
      </w:pPr>
      <w:r w:rsidRPr="00045DC1">
        <w:t>przejęcia od Wykonawcy pod swój dozór terenu realizacji robót;</w:t>
      </w:r>
    </w:p>
    <w:p w14:paraId="287E4748" w14:textId="77777777" w:rsidR="00034A87" w:rsidRPr="00045DC1" w:rsidRDefault="00034A87" w:rsidP="00157F1B">
      <w:pPr>
        <w:pStyle w:val="Akapitzlist"/>
        <w:numPr>
          <w:ilvl w:val="0"/>
          <w:numId w:val="31"/>
        </w:numPr>
        <w:suppressAutoHyphens/>
        <w:ind w:left="426" w:hanging="426"/>
        <w:jc w:val="both"/>
      </w:pPr>
      <w:r w:rsidRPr="00045DC1">
        <w:t>odkupienia materiałów, określonych w ust.3 pkt 4, po cenach przedstawionych w ofercie;</w:t>
      </w:r>
    </w:p>
    <w:p w14:paraId="0F815141" w14:textId="77777777" w:rsidR="00034A87" w:rsidRPr="00045DC1" w:rsidRDefault="00034A87" w:rsidP="00157F1B">
      <w:pPr>
        <w:pStyle w:val="Akapitzlist"/>
        <w:numPr>
          <w:ilvl w:val="0"/>
          <w:numId w:val="31"/>
        </w:numPr>
        <w:suppressAutoHyphens/>
        <w:ind w:left="426" w:hanging="426"/>
        <w:jc w:val="both"/>
      </w:pPr>
      <w:r w:rsidRPr="00045DC1">
        <w:t>przejęcia od Wykonawcy pod swój dozór terenu budowy.</w:t>
      </w:r>
    </w:p>
    <w:p w14:paraId="6F16D1A6" w14:textId="77777777" w:rsidR="00034A87" w:rsidRDefault="00034A87" w:rsidP="009E5751">
      <w:pPr>
        <w:jc w:val="center"/>
        <w:rPr>
          <w:rFonts w:ascii="Times New Roman" w:hAnsi="Times New Roman" w:cs="Times New Roman"/>
          <w:b/>
          <w:bCs/>
        </w:rPr>
      </w:pPr>
    </w:p>
    <w:p w14:paraId="5975BF7F"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§15</w:t>
      </w:r>
    </w:p>
    <w:p w14:paraId="15403E16" w14:textId="77777777" w:rsidR="00034A87" w:rsidRDefault="00034A87" w:rsidP="009E5751">
      <w:pPr>
        <w:jc w:val="center"/>
        <w:rPr>
          <w:rFonts w:ascii="Times New Roman" w:hAnsi="Times New Roman" w:cs="Times New Roman"/>
          <w:b/>
          <w:bCs/>
        </w:rPr>
      </w:pPr>
      <w:r w:rsidRPr="00045DC1">
        <w:rPr>
          <w:rFonts w:ascii="Times New Roman" w:hAnsi="Times New Roman" w:cs="Times New Roman"/>
          <w:b/>
          <w:bCs/>
        </w:rPr>
        <w:t>Postanowienia końcowe</w:t>
      </w:r>
    </w:p>
    <w:p w14:paraId="5C9A8864" w14:textId="77777777" w:rsidR="00034A87" w:rsidRPr="00045DC1" w:rsidRDefault="00034A87" w:rsidP="009E5751">
      <w:pPr>
        <w:jc w:val="center"/>
        <w:rPr>
          <w:rFonts w:ascii="Times New Roman" w:hAnsi="Times New Roman" w:cs="Times New Roman"/>
          <w:b/>
          <w:bCs/>
        </w:rPr>
      </w:pPr>
    </w:p>
    <w:p w14:paraId="2F6F3939" w14:textId="77777777" w:rsidR="00034A87" w:rsidRPr="00045DC1" w:rsidRDefault="00034A87" w:rsidP="0086677A">
      <w:pPr>
        <w:rPr>
          <w:rFonts w:ascii="Times New Roman" w:hAnsi="Times New Roman" w:cs="Times New Roman"/>
        </w:rPr>
      </w:pPr>
      <w:r w:rsidRPr="00045DC1">
        <w:rPr>
          <w:rFonts w:ascii="Times New Roman" w:hAnsi="Times New Roman" w:cs="Times New Roman"/>
          <w:b/>
          <w:bCs/>
        </w:rPr>
        <w:t>1. </w:t>
      </w:r>
      <w:r w:rsidRPr="00045DC1">
        <w:rPr>
          <w:rFonts w:ascii="Times New Roman" w:hAnsi="Times New Roman" w:cs="Times New Roman"/>
        </w:rPr>
        <w:t>Ewentualne spory, wynikłe w związku z realizacją przedmiotu umowy, strony zobowiązują się rozwiązywać w drodze wspólnych negocjacji, a w przypadku niemożności ustalenia kompromisu będą rozstrzygane przez sąd właściwy dla siedziby Zamawiającego.</w:t>
      </w:r>
    </w:p>
    <w:p w14:paraId="58F311D4" w14:textId="77777777" w:rsidR="00034A87" w:rsidRPr="00045DC1" w:rsidRDefault="00034A87" w:rsidP="009E5751">
      <w:pPr>
        <w:pStyle w:val="Tekstpodstawowy"/>
        <w:spacing w:after="0"/>
        <w:jc w:val="both"/>
        <w:rPr>
          <w:rFonts w:ascii="Times New Roman" w:hAnsi="Times New Roman" w:cs="Times New Roman"/>
        </w:rPr>
      </w:pPr>
      <w:r w:rsidRPr="00045DC1">
        <w:rPr>
          <w:rFonts w:ascii="Times New Roman" w:hAnsi="Times New Roman" w:cs="Times New Roman"/>
          <w:b/>
          <w:bCs/>
        </w:rPr>
        <w:t>2. </w:t>
      </w:r>
      <w:r w:rsidRPr="00045DC1">
        <w:rPr>
          <w:rFonts w:ascii="Times New Roman" w:hAnsi="Times New Roman" w:cs="Times New Roman"/>
        </w:rPr>
        <w:t>W sprawach, których nie reguluje niniejsza umowa, będą miały zastosowanie odpowiednie przepisy Kodeksu cywilnego, ustawy Prawo budowlane i ustawy Prawo zamówień publicznych wraz z aktami wykonawczymi do tych ustaw.</w:t>
      </w:r>
    </w:p>
    <w:p w14:paraId="7FFFCED9" w14:textId="77777777" w:rsidR="00034A87" w:rsidRPr="00045DC1" w:rsidRDefault="00034A87" w:rsidP="009E5751">
      <w:pPr>
        <w:rPr>
          <w:rFonts w:ascii="Times New Roman" w:hAnsi="Times New Roman" w:cs="Times New Roman"/>
        </w:rPr>
      </w:pPr>
      <w:r w:rsidRPr="00045DC1">
        <w:rPr>
          <w:rFonts w:ascii="Times New Roman" w:hAnsi="Times New Roman" w:cs="Times New Roman"/>
          <w:b/>
          <w:bCs/>
        </w:rPr>
        <w:t>3. </w:t>
      </w:r>
      <w:r w:rsidRPr="00045DC1">
        <w:rPr>
          <w:rFonts w:ascii="Times New Roman" w:hAnsi="Times New Roman" w:cs="Times New Roman"/>
        </w:rPr>
        <w:t>Umowę sporządzono w 4 (czterech) jednobrzmiących egzemplarzach, trzy dla Zamawiającego  i jeden dla Wykonawcy.</w:t>
      </w:r>
    </w:p>
    <w:p w14:paraId="13AF5D0F" w14:textId="77777777" w:rsidR="00034A87" w:rsidRPr="00045DC1" w:rsidRDefault="00034A87" w:rsidP="009E5751">
      <w:pPr>
        <w:jc w:val="both"/>
        <w:rPr>
          <w:rFonts w:ascii="Times New Roman" w:hAnsi="Times New Roman" w:cs="Times New Roman"/>
        </w:rPr>
      </w:pPr>
    </w:p>
    <w:p w14:paraId="4991D699" w14:textId="77777777" w:rsidR="00034A87" w:rsidRPr="00045DC1" w:rsidRDefault="00034A87" w:rsidP="009E5751">
      <w:pPr>
        <w:jc w:val="both"/>
        <w:rPr>
          <w:rFonts w:ascii="Times New Roman" w:hAnsi="Times New Roman" w:cs="Times New Roman"/>
        </w:rPr>
      </w:pPr>
    </w:p>
    <w:p w14:paraId="7AE296BA" w14:textId="77777777" w:rsidR="00034A87" w:rsidRPr="00045DC1" w:rsidRDefault="00034A87" w:rsidP="009E5751">
      <w:pPr>
        <w:jc w:val="center"/>
        <w:rPr>
          <w:rFonts w:ascii="Times New Roman" w:hAnsi="Times New Roman" w:cs="Times New Roman"/>
          <w:b/>
          <w:bCs/>
        </w:rPr>
      </w:pPr>
      <w:r w:rsidRPr="00045DC1">
        <w:rPr>
          <w:rFonts w:ascii="Times New Roman" w:hAnsi="Times New Roman" w:cs="Times New Roman"/>
          <w:b/>
          <w:bCs/>
        </w:rPr>
        <w:t>ZAMAWIAJĄCY</w:t>
      </w:r>
      <w:r w:rsidRPr="00045DC1">
        <w:rPr>
          <w:rFonts w:ascii="Times New Roman" w:hAnsi="Times New Roman" w:cs="Times New Roman"/>
          <w:b/>
          <w:bCs/>
        </w:rPr>
        <w:tab/>
      </w:r>
      <w:r w:rsidRPr="00045DC1">
        <w:rPr>
          <w:rFonts w:ascii="Times New Roman" w:hAnsi="Times New Roman" w:cs="Times New Roman"/>
          <w:b/>
          <w:bCs/>
        </w:rPr>
        <w:tab/>
      </w:r>
      <w:r w:rsidRPr="00045DC1">
        <w:rPr>
          <w:rFonts w:ascii="Times New Roman" w:hAnsi="Times New Roman" w:cs="Times New Roman"/>
          <w:b/>
          <w:bCs/>
        </w:rPr>
        <w:tab/>
      </w:r>
      <w:r w:rsidRPr="00045DC1">
        <w:rPr>
          <w:rFonts w:ascii="Times New Roman" w:hAnsi="Times New Roman" w:cs="Times New Roman"/>
          <w:b/>
          <w:bCs/>
        </w:rPr>
        <w:tab/>
      </w:r>
      <w:r w:rsidRPr="00045DC1">
        <w:rPr>
          <w:rFonts w:ascii="Times New Roman" w:hAnsi="Times New Roman" w:cs="Times New Roman"/>
          <w:b/>
          <w:bCs/>
        </w:rPr>
        <w:tab/>
        <w:t>WYKONAWCA</w:t>
      </w:r>
    </w:p>
    <w:sectPr w:rsidR="00034A87" w:rsidRPr="00045DC1" w:rsidSect="00A73F5E">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1C6F7B" w14:textId="77777777" w:rsidR="00E62E83" w:rsidRDefault="00E62E83" w:rsidP="000C51DC">
      <w:r>
        <w:separator/>
      </w:r>
    </w:p>
  </w:endnote>
  <w:endnote w:type="continuationSeparator" w:id="0">
    <w:p w14:paraId="70BBBB3F" w14:textId="77777777" w:rsidR="00E62E83" w:rsidRDefault="00E62E83"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OpenSymbol">
    <w:altName w:val="Times New Roman"/>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TTE1ACA358t00">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Cambria">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6F395" w14:textId="77777777" w:rsidR="00112EE3" w:rsidRDefault="00112EE3">
    <w:pPr>
      <w:pStyle w:val="Stopka"/>
      <w:jc w:val="right"/>
    </w:pPr>
    <w:r>
      <w:t xml:space="preserve">Strona </w:t>
    </w:r>
    <w:r>
      <w:rPr>
        <w:b/>
        <w:bCs/>
      </w:rPr>
      <w:fldChar w:fldCharType="begin"/>
    </w:r>
    <w:r>
      <w:rPr>
        <w:b/>
        <w:bCs/>
      </w:rPr>
      <w:instrText>PAGE</w:instrText>
    </w:r>
    <w:r>
      <w:rPr>
        <w:b/>
        <w:bCs/>
      </w:rPr>
      <w:fldChar w:fldCharType="separate"/>
    </w:r>
    <w:r>
      <w:rPr>
        <w:b/>
        <w:bCs/>
        <w:noProof/>
      </w:rPr>
      <w:t>47</w:t>
    </w:r>
    <w:r>
      <w:rPr>
        <w:b/>
        <w:bCs/>
      </w:rPr>
      <w:fldChar w:fldCharType="end"/>
    </w:r>
    <w:r>
      <w:t xml:space="preserve"> z </w:t>
    </w:r>
    <w:r>
      <w:rPr>
        <w:b/>
        <w:bCs/>
      </w:rPr>
      <w:fldChar w:fldCharType="begin"/>
    </w:r>
    <w:r>
      <w:rPr>
        <w:b/>
        <w:bCs/>
      </w:rPr>
      <w:instrText>NUMPAGES</w:instrText>
    </w:r>
    <w:r>
      <w:rPr>
        <w:b/>
        <w:bCs/>
      </w:rPr>
      <w:fldChar w:fldCharType="separate"/>
    </w:r>
    <w:r>
      <w:rPr>
        <w:b/>
        <w:bCs/>
        <w:noProof/>
      </w:rPr>
      <w:t>57</w:t>
    </w:r>
    <w:r>
      <w:rPr>
        <w:b/>
        <w:bCs/>
      </w:rPr>
      <w:fldChar w:fldCharType="end"/>
    </w:r>
  </w:p>
  <w:p w14:paraId="6BEB665B" w14:textId="77777777" w:rsidR="00112EE3" w:rsidRPr="000D6B0E" w:rsidRDefault="00112EE3" w:rsidP="0097210E">
    <w:pPr>
      <w:rPr>
        <w:rFonts w:ascii="Calibri" w:hAnsi="Calibri"/>
        <w:b/>
        <w:bCs/>
        <w:i/>
        <w:sz w:val="18"/>
        <w:szCs w:val="18"/>
      </w:rPr>
    </w:pPr>
    <w:r w:rsidRPr="000D6B0E">
      <w:rPr>
        <w:rFonts w:ascii="Calibri" w:hAnsi="Calibri"/>
        <w:b/>
        <w:bCs/>
        <w:i/>
        <w:sz w:val="18"/>
        <w:szCs w:val="18"/>
      </w:rPr>
      <w:t>Nr sprawy: DG.7011.</w:t>
    </w:r>
    <w:r>
      <w:rPr>
        <w:rFonts w:ascii="Calibri" w:hAnsi="Calibri"/>
        <w:b/>
        <w:bCs/>
        <w:i/>
        <w:sz w:val="18"/>
        <w:szCs w:val="18"/>
      </w:rPr>
      <w:t>4</w:t>
    </w:r>
    <w:r w:rsidRPr="000D6B0E">
      <w:rPr>
        <w:rFonts w:ascii="Calibri" w:hAnsi="Calibri"/>
        <w:b/>
        <w:bCs/>
        <w:i/>
        <w:sz w:val="18"/>
        <w:szCs w:val="18"/>
      </w:rPr>
      <w:t>.1.2019</w:t>
    </w:r>
  </w:p>
  <w:p w14:paraId="40C298FC" w14:textId="77777777" w:rsidR="00112EE3" w:rsidRPr="0097210E" w:rsidRDefault="00112EE3" w:rsidP="0097210E">
    <w:pPr>
      <w:jc w:val="center"/>
      <w:rPr>
        <w:rFonts w:ascii="Calibri" w:hAnsi="Calibri"/>
        <w:b/>
        <w:bCs/>
        <w:i/>
        <w:sz w:val="18"/>
        <w:szCs w:val="18"/>
      </w:rPr>
    </w:pPr>
    <w:r w:rsidRPr="000D6B0E">
      <w:rPr>
        <w:rFonts w:ascii="Calibri" w:hAnsi="Calibri"/>
        <w:b/>
        <w:bCs/>
        <w:i/>
        <w:sz w:val="18"/>
        <w:szCs w:val="18"/>
      </w:rPr>
      <w:tab/>
      <w:t xml:space="preserve"> </w:t>
    </w:r>
    <w:r w:rsidRPr="000D6B0E">
      <w:rPr>
        <w:rFonts w:ascii="Calibri" w:hAnsi="Calibri"/>
        <w:b/>
        <w:bCs/>
        <w:i/>
        <w:sz w:val="18"/>
        <w:szCs w:val="18"/>
      </w:rPr>
      <w:tab/>
    </w:r>
    <w:r w:rsidRPr="000D6B0E">
      <w:rPr>
        <w:rFonts w:ascii="Calibri" w:hAnsi="Calibri"/>
        <w:b/>
        <w:bCs/>
        <w:i/>
        <w:sz w:val="18"/>
        <w:szCs w:val="18"/>
      </w:rPr>
      <w:br/>
    </w:r>
    <w:bookmarkStart w:id="12" w:name="_Hlk1468086"/>
    <w:bookmarkStart w:id="13" w:name="_Hlk1465951"/>
    <w:bookmarkStart w:id="14" w:name="_Hlk1470350"/>
    <w:r w:rsidRPr="0097210E">
      <w:rPr>
        <w:rFonts w:ascii="Calibri" w:hAnsi="Calibri"/>
        <w:b/>
        <w:bCs/>
        <w:i/>
        <w:sz w:val="18"/>
        <w:szCs w:val="18"/>
      </w:rPr>
      <w:t xml:space="preserve">„ Przebudowa drogi wewnętrznej Bolków-Nietuszyna od km 0+000 do km 1+798 ( Etap II – od km 1+122 do km 1+798 wraz z przebudową do parametrów zjazdu publicznego istniejącego zjazdu na drogę krajową nr 45 </w:t>
    </w:r>
    <w:r>
      <w:rPr>
        <w:rFonts w:ascii="Calibri" w:hAnsi="Calibri"/>
        <w:b/>
        <w:bCs/>
        <w:i/>
        <w:sz w:val="18"/>
        <w:szCs w:val="18"/>
      </w:rPr>
      <w:t>)</w:t>
    </w:r>
    <w:r w:rsidRPr="0097210E">
      <w:rPr>
        <w:rFonts w:ascii="Calibri" w:hAnsi="Calibri"/>
        <w:b/>
        <w:bCs/>
        <w:i/>
        <w:sz w:val="18"/>
        <w:szCs w:val="18"/>
      </w:rPr>
      <w:t xml:space="preserve"> </w:t>
    </w:r>
    <w:bookmarkEnd w:id="12"/>
  </w:p>
  <w:bookmarkEnd w:id="13"/>
  <w:p w14:paraId="0473D2FE" w14:textId="77777777" w:rsidR="00112EE3" w:rsidRPr="007A4F96" w:rsidRDefault="00112EE3" w:rsidP="007A4F96">
    <w:pPr>
      <w:spacing w:before="120"/>
      <w:rPr>
        <w:rFonts w:ascii="Calibri" w:hAnsi="Calibri"/>
        <w:b/>
        <w:bCs/>
        <w:i/>
        <w:sz w:val="18"/>
        <w:szCs w:val="18"/>
      </w:rPr>
    </w:pPr>
  </w:p>
  <w:bookmarkEnd w:id="14"/>
  <w:p w14:paraId="6A720CC6" w14:textId="77777777" w:rsidR="00112EE3" w:rsidRPr="009701A6" w:rsidRDefault="00112EE3" w:rsidP="003641F9">
    <w:pPr>
      <w:pStyle w:val="Default"/>
      <w:rPr>
        <w:rFonts w:ascii="Calibri" w:hAnsi="Calibri" w:cs="Arial"/>
        <w:b/>
        <w:bCs/>
        <w:i/>
        <w:sz w:val="18"/>
        <w:szCs w:val="18"/>
      </w:rPr>
    </w:pPr>
  </w:p>
  <w:p w14:paraId="3460F21B" w14:textId="77777777" w:rsidR="00112EE3" w:rsidRPr="00B63E32" w:rsidRDefault="00112EE3">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CA11D0" w14:textId="77777777" w:rsidR="00E62E83" w:rsidRDefault="00E62E83" w:rsidP="000C51DC">
      <w:r>
        <w:separator/>
      </w:r>
    </w:p>
  </w:footnote>
  <w:footnote w:type="continuationSeparator" w:id="0">
    <w:p w14:paraId="1BD6D29C" w14:textId="77777777" w:rsidR="00E62E83" w:rsidRDefault="00E62E83" w:rsidP="000C51DC">
      <w:r>
        <w:continuationSeparator/>
      </w:r>
    </w:p>
  </w:footnote>
  <w:footnote w:id="1">
    <w:p w14:paraId="2CCED8A7" w14:textId="77777777" w:rsidR="00112EE3" w:rsidRDefault="00112EE3">
      <w:pPr>
        <w:pStyle w:val="Tekstprzypisudolnego"/>
      </w:pPr>
      <w:r>
        <w:rPr>
          <w:rStyle w:val="Odwoanieprzypisudolnego"/>
          <w:rFonts w:cs="Arial"/>
        </w:rPr>
        <w:footnoteRef/>
      </w:r>
      <w:r>
        <w:t xml:space="preserve"> Gdy wykonawca nie jest czynnym płatnikiem VAT</w:t>
      </w:r>
    </w:p>
  </w:footnote>
  <w:footnote w:id="2">
    <w:p w14:paraId="165A49F9" w14:textId="77777777" w:rsidR="00112EE3" w:rsidRDefault="00112EE3">
      <w:pPr>
        <w:pStyle w:val="Tekstprzypisudolnego"/>
      </w:pPr>
      <w:r>
        <w:rPr>
          <w:rStyle w:val="Odwoanieprzypisudolnego"/>
          <w:rFonts w:cs="Arial"/>
        </w:rPr>
        <w:footnoteRef/>
      </w:r>
      <w:r>
        <w:t xml:space="preserve"> Pozostawić właściwą informację – skreślić pozostałą</w:t>
      </w:r>
    </w:p>
  </w:footnote>
  <w:footnote w:id="3">
    <w:p w14:paraId="20D49DFD" w14:textId="77777777" w:rsidR="00112EE3" w:rsidRDefault="00112EE3">
      <w:pPr>
        <w:pStyle w:val="Tekstprzypisudolnego"/>
      </w:pPr>
      <w:r>
        <w:rPr>
          <w:rStyle w:val="Odwoanieprzypisudolnego"/>
          <w:rFonts w:cs="Arial"/>
        </w:rPr>
        <w:footnoteRef/>
      </w:r>
      <w:r>
        <w:t xml:space="preserve"> W przypadku składania oferty przez wykonawców wspólnie ubiegających się o zamówienie</w:t>
      </w:r>
    </w:p>
  </w:footnote>
  <w:footnote w:id="4">
    <w:p w14:paraId="17BDC629" w14:textId="77777777" w:rsidR="00112EE3" w:rsidRDefault="00112EE3">
      <w:pPr>
        <w:pStyle w:val="Tekstprzypisudolnego"/>
      </w:pPr>
      <w:r>
        <w:rPr>
          <w:rStyle w:val="Znakiprzypiswdolnych"/>
        </w:rPr>
        <w:footnoteRef/>
      </w:r>
      <w:r>
        <w:t xml:space="preserve"> Pozostawić właściwą informację</w:t>
      </w:r>
    </w:p>
  </w:footnote>
  <w:footnote w:id="5">
    <w:p w14:paraId="6667BECD" w14:textId="77777777" w:rsidR="00112EE3" w:rsidRDefault="00112EE3">
      <w:pPr>
        <w:pStyle w:val="Tekstprzypisudolnego"/>
      </w:pPr>
      <w:r>
        <w:rPr>
          <w:rStyle w:val="Odwoanieprzypisudolnego"/>
          <w:rFonts w:cs="Arial"/>
        </w:rPr>
        <w:footnoteRef/>
      </w:r>
      <w:r>
        <w:t xml:space="preserve"> Jeżeli jest to inna osoba niż pełnomocnik wskazany w pkt. 5</w:t>
      </w:r>
    </w:p>
  </w:footnote>
  <w:footnote w:id="6">
    <w:p w14:paraId="350FA93F" w14:textId="77777777" w:rsidR="00112EE3" w:rsidRDefault="00112EE3">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przez nią zasobów – w pozostałych przypadkach podanie firmy podwykonawcy nie jest obowiązkowe. </w:t>
      </w:r>
    </w:p>
  </w:footnote>
  <w:footnote w:id="7">
    <w:p w14:paraId="34DCA982" w14:textId="77777777" w:rsidR="00112EE3" w:rsidRDefault="00112EE3">
      <w:pPr>
        <w:pStyle w:val="Tekstprzypisudolnego"/>
      </w:pPr>
      <w:r w:rsidRPr="00210E3E">
        <w:rPr>
          <w:rStyle w:val="Znakiprzypiswdolnych"/>
        </w:rPr>
        <w:footnoteRef/>
      </w:r>
      <w:r w:rsidRPr="00210E3E">
        <w:t>Należy wymienić wszystkie załączniki do oferty</w:t>
      </w:r>
    </w:p>
  </w:footnote>
  <w:footnote w:id="8">
    <w:p w14:paraId="105FAEFB" w14:textId="77777777" w:rsidR="00112EE3" w:rsidRDefault="00112EE3">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9526F8"/>
    <w:multiLevelType w:val="hybridMultilevel"/>
    <w:tmpl w:val="6E229DD4"/>
    <w:lvl w:ilvl="0" w:tplc="87207C50">
      <w:start w:val="5"/>
      <w:numFmt w:val="bullet"/>
      <w:lvlText w:val=""/>
      <w:lvlJc w:val="left"/>
      <w:pPr>
        <w:ind w:left="720" w:hanging="360"/>
      </w:pPr>
      <w:rPr>
        <w:rFonts w:ascii="Symbol" w:eastAsia="Calibri"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9021103"/>
    <w:multiLevelType w:val="hybridMultilevel"/>
    <w:tmpl w:val="81344E1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3"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5"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6"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7" w15:restartNumberingAfterBreak="0">
    <w:nsid w:val="37DD4FDA"/>
    <w:multiLevelType w:val="hybridMultilevel"/>
    <w:tmpl w:val="DB8C3202"/>
    <w:lvl w:ilvl="0" w:tplc="56B01736">
      <w:start w:val="1"/>
      <w:numFmt w:val="lowerLetter"/>
      <w:lvlText w:val="%1)"/>
      <w:lvlJc w:val="left"/>
      <w:pPr>
        <w:ind w:left="644" w:hanging="360"/>
      </w:pPr>
      <w:rPr>
        <w:rFonts w:hint="default"/>
        <w:color w:val="auto"/>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8"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0"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A82288C"/>
    <w:multiLevelType w:val="hybridMultilevel"/>
    <w:tmpl w:val="5B960F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5"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9"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0"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67073F73"/>
    <w:multiLevelType w:val="multilevel"/>
    <w:tmpl w:val="DC8ECFD8"/>
    <w:lvl w:ilvl="0">
      <w:start w:val="1"/>
      <w:numFmt w:val="decimal"/>
      <w:lvlText w:val="%1."/>
      <w:lvlJc w:val="left"/>
      <w:pPr>
        <w:ind w:left="720" w:hanging="360"/>
      </w:pPr>
      <w:rPr>
        <w:rFonts w:cs="Times New Roman"/>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6F88165E"/>
    <w:multiLevelType w:val="hybridMultilevel"/>
    <w:tmpl w:val="F5321126"/>
    <w:lvl w:ilvl="0" w:tplc="88FC9E4A">
      <w:start w:val="1"/>
      <w:numFmt w:val="lowerLetter"/>
      <w:lvlText w:val="%1)"/>
      <w:lvlJc w:val="left"/>
      <w:pPr>
        <w:ind w:left="1080" w:hanging="360"/>
      </w:pPr>
      <w:rPr>
        <w:rFonts w:hint="default"/>
        <w:color w:val="auto"/>
        <w:sz w:val="24"/>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15:restartNumberingAfterBreak="0">
    <w:nsid w:val="706E7836"/>
    <w:multiLevelType w:val="hybridMultilevel"/>
    <w:tmpl w:val="00F4E5EC"/>
    <w:lvl w:ilvl="0" w:tplc="04150011">
      <w:start w:val="1"/>
      <w:numFmt w:val="decimal"/>
      <w:lvlText w:val="%1)"/>
      <w:lvlJc w:val="left"/>
      <w:pPr>
        <w:ind w:left="1428" w:hanging="360"/>
      </w:pPr>
      <w:rPr>
        <w:rFonts w:cs="Times New Roman"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5"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46"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7"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3"/>
  </w:num>
  <w:num w:numId="3">
    <w:abstractNumId w:val="29"/>
  </w:num>
  <w:num w:numId="4">
    <w:abstractNumId w:val="44"/>
  </w:num>
  <w:num w:numId="5">
    <w:abstractNumId w:val="46"/>
  </w:num>
  <w:num w:numId="6">
    <w:abstractNumId w:val="13"/>
  </w:num>
  <w:num w:numId="7">
    <w:abstractNumId w:val="41"/>
  </w:num>
  <w:num w:numId="8">
    <w:abstractNumId w:val="11"/>
  </w:num>
  <w:num w:numId="9">
    <w:abstractNumId w:val="37"/>
  </w:num>
  <w:num w:numId="10">
    <w:abstractNumId w:val="12"/>
  </w:num>
  <w:num w:numId="11">
    <w:abstractNumId w:val="17"/>
  </w:num>
  <w:num w:numId="12">
    <w:abstractNumId w:val="32"/>
  </w:num>
  <w:num w:numId="13">
    <w:abstractNumId w:val="35"/>
  </w:num>
  <w:num w:numId="14">
    <w:abstractNumId w:val="39"/>
  </w:num>
  <w:num w:numId="15">
    <w:abstractNumId w:val="42"/>
  </w:num>
  <w:num w:numId="16">
    <w:abstractNumId w:val="38"/>
  </w:num>
  <w:num w:numId="17">
    <w:abstractNumId w:val="16"/>
  </w:num>
  <w:num w:numId="18">
    <w:abstractNumId w:val="26"/>
  </w:num>
  <w:num w:numId="19">
    <w:abstractNumId w:val="45"/>
  </w:num>
  <w:num w:numId="20">
    <w:abstractNumId w:val="36"/>
  </w:num>
  <w:num w:numId="21">
    <w:abstractNumId w:val="30"/>
  </w:num>
  <w:num w:numId="22">
    <w:abstractNumId w:val="25"/>
  </w:num>
  <w:num w:numId="23">
    <w:abstractNumId w:val="47"/>
  </w:num>
  <w:num w:numId="24">
    <w:abstractNumId w:val="28"/>
  </w:num>
  <w:num w:numId="25">
    <w:abstractNumId w:val="31"/>
  </w:num>
  <w:num w:numId="26">
    <w:abstractNumId w:val="24"/>
  </w:num>
  <w:num w:numId="27">
    <w:abstractNumId w:val="40"/>
  </w:num>
  <w:num w:numId="28">
    <w:abstractNumId w:val="21"/>
  </w:num>
  <w:num w:numId="29">
    <w:abstractNumId w:val="15"/>
  </w:num>
  <w:num w:numId="30">
    <w:abstractNumId w:val="22"/>
  </w:num>
  <w:num w:numId="31">
    <w:abstractNumId w:val="20"/>
  </w:num>
  <w:num w:numId="32">
    <w:abstractNumId w:val="34"/>
  </w:num>
  <w:num w:numId="33">
    <w:abstractNumId w:val="18"/>
  </w:num>
  <w:num w:numId="34">
    <w:abstractNumId w:val="19"/>
  </w:num>
  <w:num w:numId="35">
    <w:abstractNumId w:val="14"/>
  </w:num>
  <w:num w:numId="36">
    <w:abstractNumId w:val="33"/>
  </w:num>
  <w:num w:numId="37">
    <w:abstractNumId w:val="43"/>
  </w:num>
  <w:num w:numId="38">
    <w:abstractNumId w:val="2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75BC7"/>
    <w:rsid w:val="000048AB"/>
    <w:rsid w:val="00005EB0"/>
    <w:rsid w:val="00012605"/>
    <w:rsid w:val="00013477"/>
    <w:rsid w:val="000246BE"/>
    <w:rsid w:val="000315C4"/>
    <w:rsid w:val="00031F1C"/>
    <w:rsid w:val="00031F22"/>
    <w:rsid w:val="00034A87"/>
    <w:rsid w:val="00036068"/>
    <w:rsid w:val="00040313"/>
    <w:rsid w:val="00045A4F"/>
    <w:rsid w:val="00045DC1"/>
    <w:rsid w:val="00047BAD"/>
    <w:rsid w:val="000521E0"/>
    <w:rsid w:val="000532F5"/>
    <w:rsid w:val="000546C1"/>
    <w:rsid w:val="00056A2B"/>
    <w:rsid w:val="00056EB2"/>
    <w:rsid w:val="00057520"/>
    <w:rsid w:val="000603E0"/>
    <w:rsid w:val="000605C7"/>
    <w:rsid w:val="00060634"/>
    <w:rsid w:val="00061F73"/>
    <w:rsid w:val="000700E1"/>
    <w:rsid w:val="00071028"/>
    <w:rsid w:val="00072D15"/>
    <w:rsid w:val="000737AA"/>
    <w:rsid w:val="00084854"/>
    <w:rsid w:val="00085904"/>
    <w:rsid w:val="00092048"/>
    <w:rsid w:val="00092F20"/>
    <w:rsid w:val="000939FE"/>
    <w:rsid w:val="000952E6"/>
    <w:rsid w:val="00095BDD"/>
    <w:rsid w:val="00096CB3"/>
    <w:rsid w:val="0009766D"/>
    <w:rsid w:val="000977F8"/>
    <w:rsid w:val="000A41E8"/>
    <w:rsid w:val="000A6A84"/>
    <w:rsid w:val="000A7866"/>
    <w:rsid w:val="000A7A3F"/>
    <w:rsid w:val="000B2E8A"/>
    <w:rsid w:val="000B57ED"/>
    <w:rsid w:val="000C0793"/>
    <w:rsid w:val="000C51DC"/>
    <w:rsid w:val="000D3B10"/>
    <w:rsid w:val="000D531D"/>
    <w:rsid w:val="000D5BB7"/>
    <w:rsid w:val="000D6B0E"/>
    <w:rsid w:val="000E114C"/>
    <w:rsid w:val="000E1EA8"/>
    <w:rsid w:val="000E7A1A"/>
    <w:rsid w:val="000F132D"/>
    <w:rsid w:val="000F21CB"/>
    <w:rsid w:val="000F2678"/>
    <w:rsid w:val="000F57CF"/>
    <w:rsid w:val="001002D3"/>
    <w:rsid w:val="00100318"/>
    <w:rsid w:val="001007CF"/>
    <w:rsid w:val="00103075"/>
    <w:rsid w:val="00104BB2"/>
    <w:rsid w:val="00105C3F"/>
    <w:rsid w:val="001061E6"/>
    <w:rsid w:val="001075ED"/>
    <w:rsid w:val="00112EE3"/>
    <w:rsid w:val="001162DA"/>
    <w:rsid w:val="00121D8A"/>
    <w:rsid w:val="0012250E"/>
    <w:rsid w:val="00125032"/>
    <w:rsid w:val="00126D18"/>
    <w:rsid w:val="001316E8"/>
    <w:rsid w:val="0013176C"/>
    <w:rsid w:val="00131E6F"/>
    <w:rsid w:val="001358BF"/>
    <w:rsid w:val="0013637D"/>
    <w:rsid w:val="00140633"/>
    <w:rsid w:val="00141B0F"/>
    <w:rsid w:val="00150949"/>
    <w:rsid w:val="00153AB9"/>
    <w:rsid w:val="0015440E"/>
    <w:rsid w:val="00157D9E"/>
    <w:rsid w:val="00157F1B"/>
    <w:rsid w:val="001620EF"/>
    <w:rsid w:val="001637B9"/>
    <w:rsid w:val="00164104"/>
    <w:rsid w:val="001655FA"/>
    <w:rsid w:val="001657AD"/>
    <w:rsid w:val="00165B42"/>
    <w:rsid w:val="001660CB"/>
    <w:rsid w:val="0017110A"/>
    <w:rsid w:val="00171C4F"/>
    <w:rsid w:val="001747A1"/>
    <w:rsid w:val="001755B3"/>
    <w:rsid w:val="00175D30"/>
    <w:rsid w:val="00182ED3"/>
    <w:rsid w:val="001836C0"/>
    <w:rsid w:val="001861A8"/>
    <w:rsid w:val="00186E8E"/>
    <w:rsid w:val="00187C90"/>
    <w:rsid w:val="001939C3"/>
    <w:rsid w:val="00194007"/>
    <w:rsid w:val="0019727F"/>
    <w:rsid w:val="001A0766"/>
    <w:rsid w:val="001A405C"/>
    <w:rsid w:val="001A75A9"/>
    <w:rsid w:val="001B0D00"/>
    <w:rsid w:val="001B34A8"/>
    <w:rsid w:val="001B3998"/>
    <w:rsid w:val="001B4CDE"/>
    <w:rsid w:val="001B5C81"/>
    <w:rsid w:val="001B67BB"/>
    <w:rsid w:val="001B74B5"/>
    <w:rsid w:val="001B786A"/>
    <w:rsid w:val="001C0B24"/>
    <w:rsid w:val="001C164C"/>
    <w:rsid w:val="001C1A54"/>
    <w:rsid w:val="001C42AF"/>
    <w:rsid w:val="001C4933"/>
    <w:rsid w:val="001C7C82"/>
    <w:rsid w:val="001D0FFA"/>
    <w:rsid w:val="001D1E68"/>
    <w:rsid w:val="001D303D"/>
    <w:rsid w:val="001D3285"/>
    <w:rsid w:val="001D3D35"/>
    <w:rsid w:val="001D4D56"/>
    <w:rsid w:val="001D60D0"/>
    <w:rsid w:val="001D6579"/>
    <w:rsid w:val="001D700B"/>
    <w:rsid w:val="001D737D"/>
    <w:rsid w:val="001E0E9C"/>
    <w:rsid w:val="001E2261"/>
    <w:rsid w:val="001E22B6"/>
    <w:rsid w:val="001E28DC"/>
    <w:rsid w:val="001E40B0"/>
    <w:rsid w:val="001F11DD"/>
    <w:rsid w:val="001F3726"/>
    <w:rsid w:val="001F49AA"/>
    <w:rsid w:val="001F72A1"/>
    <w:rsid w:val="001F7BC8"/>
    <w:rsid w:val="00200AAD"/>
    <w:rsid w:val="00204921"/>
    <w:rsid w:val="00204B89"/>
    <w:rsid w:val="00204F06"/>
    <w:rsid w:val="00205B09"/>
    <w:rsid w:val="002069E4"/>
    <w:rsid w:val="00206EC9"/>
    <w:rsid w:val="002076F7"/>
    <w:rsid w:val="00207E82"/>
    <w:rsid w:val="00210E3E"/>
    <w:rsid w:val="00211272"/>
    <w:rsid w:val="0021471C"/>
    <w:rsid w:val="00220014"/>
    <w:rsid w:val="00220DAF"/>
    <w:rsid w:val="00222C5F"/>
    <w:rsid w:val="00223CE4"/>
    <w:rsid w:val="00224BB3"/>
    <w:rsid w:val="0022513D"/>
    <w:rsid w:val="002264BD"/>
    <w:rsid w:val="00234608"/>
    <w:rsid w:val="00240355"/>
    <w:rsid w:val="00241170"/>
    <w:rsid w:val="002417EF"/>
    <w:rsid w:val="00244097"/>
    <w:rsid w:val="0024785A"/>
    <w:rsid w:val="00260009"/>
    <w:rsid w:val="002640E2"/>
    <w:rsid w:val="00264720"/>
    <w:rsid w:val="00264E14"/>
    <w:rsid w:val="00265702"/>
    <w:rsid w:val="00266A20"/>
    <w:rsid w:val="00267124"/>
    <w:rsid w:val="00274256"/>
    <w:rsid w:val="00274FE3"/>
    <w:rsid w:val="00281641"/>
    <w:rsid w:val="00281E8E"/>
    <w:rsid w:val="00291811"/>
    <w:rsid w:val="00294763"/>
    <w:rsid w:val="002948C9"/>
    <w:rsid w:val="002A0A96"/>
    <w:rsid w:val="002A13E3"/>
    <w:rsid w:val="002A2AFE"/>
    <w:rsid w:val="002A2CB0"/>
    <w:rsid w:val="002B0C57"/>
    <w:rsid w:val="002B334D"/>
    <w:rsid w:val="002B4378"/>
    <w:rsid w:val="002B5B41"/>
    <w:rsid w:val="002B72A4"/>
    <w:rsid w:val="002C1700"/>
    <w:rsid w:val="002C1E9A"/>
    <w:rsid w:val="002C3BF2"/>
    <w:rsid w:val="002C5123"/>
    <w:rsid w:val="002C5CFC"/>
    <w:rsid w:val="002D2241"/>
    <w:rsid w:val="002D2C58"/>
    <w:rsid w:val="002D6AB4"/>
    <w:rsid w:val="002E25BB"/>
    <w:rsid w:val="002E2A51"/>
    <w:rsid w:val="002E587B"/>
    <w:rsid w:val="002E6E9F"/>
    <w:rsid w:val="002F17E1"/>
    <w:rsid w:val="002F1D0E"/>
    <w:rsid w:val="002F3542"/>
    <w:rsid w:val="002F3D52"/>
    <w:rsid w:val="002F41F5"/>
    <w:rsid w:val="002F5F54"/>
    <w:rsid w:val="002F7A28"/>
    <w:rsid w:val="00301E06"/>
    <w:rsid w:val="00305D70"/>
    <w:rsid w:val="003062B3"/>
    <w:rsid w:val="003065CF"/>
    <w:rsid w:val="0030785C"/>
    <w:rsid w:val="00311D81"/>
    <w:rsid w:val="0031657E"/>
    <w:rsid w:val="003321D3"/>
    <w:rsid w:val="00333D36"/>
    <w:rsid w:val="00333EC6"/>
    <w:rsid w:val="00335A88"/>
    <w:rsid w:val="003363CD"/>
    <w:rsid w:val="003369F2"/>
    <w:rsid w:val="003373C3"/>
    <w:rsid w:val="00340BBE"/>
    <w:rsid w:val="00343252"/>
    <w:rsid w:val="0034744F"/>
    <w:rsid w:val="00347E69"/>
    <w:rsid w:val="00352821"/>
    <w:rsid w:val="00353CDE"/>
    <w:rsid w:val="003562FF"/>
    <w:rsid w:val="00357643"/>
    <w:rsid w:val="00360D8F"/>
    <w:rsid w:val="003623A8"/>
    <w:rsid w:val="003641F9"/>
    <w:rsid w:val="00374A86"/>
    <w:rsid w:val="00382244"/>
    <w:rsid w:val="003847B3"/>
    <w:rsid w:val="00386F62"/>
    <w:rsid w:val="00387CB5"/>
    <w:rsid w:val="00394445"/>
    <w:rsid w:val="003954AA"/>
    <w:rsid w:val="00396D45"/>
    <w:rsid w:val="003A3C2A"/>
    <w:rsid w:val="003A45CD"/>
    <w:rsid w:val="003B2481"/>
    <w:rsid w:val="003B5DFE"/>
    <w:rsid w:val="003C0117"/>
    <w:rsid w:val="003C1175"/>
    <w:rsid w:val="003C2466"/>
    <w:rsid w:val="003C4E84"/>
    <w:rsid w:val="003C77AB"/>
    <w:rsid w:val="003D1021"/>
    <w:rsid w:val="003D1A68"/>
    <w:rsid w:val="003D50AC"/>
    <w:rsid w:val="003D5C7B"/>
    <w:rsid w:val="003D6830"/>
    <w:rsid w:val="003D7C3A"/>
    <w:rsid w:val="003E0B22"/>
    <w:rsid w:val="003E5F19"/>
    <w:rsid w:val="003E7DEB"/>
    <w:rsid w:val="003F0C5C"/>
    <w:rsid w:val="003F42D1"/>
    <w:rsid w:val="00400278"/>
    <w:rsid w:val="00400814"/>
    <w:rsid w:val="00401137"/>
    <w:rsid w:val="0040246E"/>
    <w:rsid w:val="00402A47"/>
    <w:rsid w:val="00403EF0"/>
    <w:rsid w:val="0040732F"/>
    <w:rsid w:val="0040766A"/>
    <w:rsid w:val="00412E4E"/>
    <w:rsid w:val="00413A57"/>
    <w:rsid w:val="0041407B"/>
    <w:rsid w:val="0041715E"/>
    <w:rsid w:val="00422136"/>
    <w:rsid w:val="00422AFA"/>
    <w:rsid w:val="00425FB1"/>
    <w:rsid w:val="004344AF"/>
    <w:rsid w:val="00436991"/>
    <w:rsid w:val="004375BA"/>
    <w:rsid w:val="00440EBF"/>
    <w:rsid w:val="00443C71"/>
    <w:rsid w:val="0044446D"/>
    <w:rsid w:val="0044480B"/>
    <w:rsid w:val="00446661"/>
    <w:rsid w:val="00447412"/>
    <w:rsid w:val="00452A83"/>
    <w:rsid w:val="00456BBA"/>
    <w:rsid w:val="00457DB0"/>
    <w:rsid w:val="00460286"/>
    <w:rsid w:val="00460EAB"/>
    <w:rsid w:val="004657CC"/>
    <w:rsid w:val="00467D1E"/>
    <w:rsid w:val="00470B7A"/>
    <w:rsid w:val="004716C8"/>
    <w:rsid w:val="0047245B"/>
    <w:rsid w:val="00472E73"/>
    <w:rsid w:val="00474E55"/>
    <w:rsid w:val="00475515"/>
    <w:rsid w:val="00475736"/>
    <w:rsid w:val="004763E0"/>
    <w:rsid w:val="00476DE5"/>
    <w:rsid w:val="00477875"/>
    <w:rsid w:val="00483E2D"/>
    <w:rsid w:val="00483E86"/>
    <w:rsid w:val="00486DBC"/>
    <w:rsid w:val="00491232"/>
    <w:rsid w:val="00491F46"/>
    <w:rsid w:val="00493B61"/>
    <w:rsid w:val="004961F6"/>
    <w:rsid w:val="004A0FAE"/>
    <w:rsid w:val="004A2536"/>
    <w:rsid w:val="004B0855"/>
    <w:rsid w:val="004B46E7"/>
    <w:rsid w:val="004B5418"/>
    <w:rsid w:val="004C18A5"/>
    <w:rsid w:val="004C3150"/>
    <w:rsid w:val="004C43AE"/>
    <w:rsid w:val="004C5D2E"/>
    <w:rsid w:val="004C673C"/>
    <w:rsid w:val="004D1F98"/>
    <w:rsid w:val="004D29A2"/>
    <w:rsid w:val="004D55F7"/>
    <w:rsid w:val="004D7E7E"/>
    <w:rsid w:val="004E062C"/>
    <w:rsid w:val="004E1C18"/>
    <w:rsid w:val="004E3C79"/>
    <w:rsid w:val="004E467B"/>
    <w:rsid w:val="004E47F6"/>
    <w:rsid w:val="004E75AE"/>
    <w:rsid w:val="004E7833"/>
    <w:rsid w:val="004F1464"/>
    <w:rsid w:val="004F1AAC"/>
    <w:rsid w:val="004F1F3E"/>
    <w:rsid w:val="004F30FC"/>
    <w:rsid w:val="004F6C95"/>
    <w:rsid w:val="004F6E92"/>
    <w:rsid w:val="005015C8"/>
    <w:rsid w:val="005018FB"/>
    <w:rsid w:val="005020C7"/>
    <w:rsid w:val="00505D70"/>
    <w:rsid w:val="005114E7"/>
    <w:rsid w:val="00512F34"/>
    <w:rsid w:val="00515261"/>
    <w:rsid w:val="00515378"/>
    <w:rsid w:val="00515813"/>
    <w:rsid w:val="00517659"/>
    <w:rsid w:val="005177C4"/>
    <w:rsid w:val="00521512"/>
    <w:rsid w:val="0052539F"/>
    <w:rsid w:val="00533FC3"/>
    <w:rsid w:val="00534CFC"/>
    <w:rsid w:val="005351B3"/>
    <w:rsid w:val="00536645"/>
    <w:rsid w:val="00537E1A"/>
    <w:rsid w:val="00537E8F"/>
    <w:rsid w:val="005416BD"/>
    <w:rsid w:val="00545253"/>
    <w:rsid w:val="00546CA8"/>
    <w:rsid w:val="00547497"/>
    <w:rsid w:val="005477CF"/>
    <w:rsid w:val="00552279"/>
    <w:rsid w:val="00553D19"/>
    <w:rsid w:val="00556487"/>
    <w:rsid w:val="0055698F"/>
    <w:rsid w:val="0056187F"/>
    <w:rsid w:val="00562CD4"/>
    <w:rsid w:val="00564C72"/>
    <w:rsid w:val="005660E1"/>
    <w:rsid w:val="00566B38"/>
    <w:rsid w:val="0056768E"/>
    <w:rsid w:val="00571231"/>
    <w:rsid w:val="00572126"/>
    <w:rsid w:val="005732E0"/>
    <w:rsid w:val="00574BE5"/>
    <w:rsid w:val="0057529B"/>
    <w:rsid w:val="00581B10"/>
    <w:rsid w:val="00583A16"/>
    <w:rsid w:val="0058503E"/>
    <w:rsid w:val="005851A6"/>
    <w:rsid w:val="00585C07"/>
    <w:rsid w:val="0058640C"/>
    <w:rsid w:val="00590AE7"/>
    <w:rsid w:val="00592A46"/>
    <w:rsid w:val="00594CF2"/>
    <w:rsid w:val="00595DD4"/>
    <w:rsid w:val="005A1946"/>
    <w:rsid w:val="005A7E90"/>
    <w:rsid w:val="005B2630"/>
    <w:rsid w:val="005B3D08"/>
    <w:rsid w:val="005B4122"/>
    <w:rsid w:val="005B5E43"/>
    <w:rsid w:val="005B77BF"/>
    <w:rsid w:val="005B7B45"/>
    <w:rsid w:val="005C1913"/>
    <w:rsid w:val="005C32C7"/>
    <w:rsid w:val="005C749F"/>
    <w:rsid w:val="005D0320"/>
    <w:rsid w:val="005D3A9F"/>
    <w:rsid w:val="005E10C7"/>
    <w:rsid w:val="005E2627"/>
    <w:rsid w:val="005E57AB"/>
    <w:rsid w:val="005E71B4"/>
    <w:rsid w:val="005F0CD2"/>
    <w:rsid w:val="005F2ECF"/>
    <w:rsid w:val="005F3DD2"/>
    <w:rsid w:val="006025AA"/>
    <w:rsid w:val="006025E9"/>
    <w:rsid w:val="006031D1"/>
    <w:rsid w:val="0060357F"/>
    <w:rsid w:val="00605678"/>
    <w:rsid w:val="0060655D"/>
    <w:rsid w:val="0061031E"/>
    <w:rsid w:val="00610EB9"/>
    <w:rsid w:val="00617B73"/>
    <w:rsid w:val="00622D72"/>
    <w:rsid w:val="00624498"/>
    <w:rsid w:val="00630C9C"/>
    <w:rsid w:val="006338C4"/>
    <w:rsid w:val="00636BAF"/>
    <w:rsid w:val="00637DF4"/>
    <w:rsid w:val="00641D90"/>
    <w:rsid w:val="006421E8"/>
    <w:rsid w:val="0064273E"/>
    <w:rsid w:val="006444F4"/>
    <w:rsid w:val="00646DD7"/>
    <w:rsid w:val="00647940"/>
    <w:rsid w:val="00650E32"/>
    <w:rsid w:val="00656872"/>
    <w:rsid w:val="006576E7"/>
    <w:rsid w:val="0065791B"/>
    <w:rsid w:val="00663537"/>
    <w:rsid w:val="00664E9B"/>
    <w:rsid w:val="00670790"/>
    <w:rsid w:val="00670D9F"/>
    <w:rsid w:val="006720F2"/>
    <w:rsid w:val="006722A1"/>
    <w:rsid w:val="00672DC4"/>
    <w:rsid w:val="00677DC3"/>
    <w:rsid w:val="006813E9"/>
    <w:rsid w:val="00692B43"/>
    <w:rsid w:val="006936AD"/>
    <w:rsid w:val="00697E78"/>
    <w:rsid w:val="006A0320"/>
    <w:rsid w:val="006A046C"/>
    <w:rsid w:val="006A0A9B"/>
    <w:rsid w:val="006A373E"/>
    <w:rsid w:val="006A42DC"/>
    <w:rsid w:val="006A61FF"/>
    <w:rsid w:val="006A6CCB"/>
    <w:rsid w:val="006B27D8"/>
    <w:rsid w:val="006B2ADB"/>
    <w:rsid w:val="006B42C5"/>
    <w:rsid w:val="006B7442"/>
    <w:rsid w:val="006C10DC"/>
    <w:rsid w:val="006C2715"/>
    <w:rsid w:val="006C5926"/>
    <w:rsid w:val="006C6497"/>
    <w:rsid w:val="006C6F9E"/>
    <w:rsid w:val="006C7810"/>
    <w:rsid w:val="006C7DB5"/>
    <w:rsid w:val="006D0D35"/>
    <w:rsid w:val="006D6E9E"/>
    <w:rsid w:val="006F3FB9"/>
    <w:rsid w:val="006F55E6"/>
    <w:rsid w:val="007006F8"/>
    <w:rsid w:val="00700A4D"/>
    <w:rsid w:val="007032B7"/>
    <w:rsid w:val="00714D20"/>
    <w:rsid w:val="00716791"/>
    <w:rsid w:val="00716C6E"/>
    <w:rsid w:val="007178F8"/>
    <w:rsid w:val="00717B86"/>
    <w:rsid w:val="00721526"/>
    <w:rsid w:val="0072258E"/>
    <w:rsid w:val="007243FE"/>
    <w:rsid w:val="0072507D"/>
    <w:rsid w:val="00731E2F"/>
    <w:rsid w:val="007340B9"/>
    <w:rsid w:val="00736884"/>
    <w:rsid w:val="007371FA"/>
    <w:rsid w:val="007374AB"/>
    <w:rsid w:val="00741245"/>
    <w:rsid w:val="00742D8C"/>
    <w:rsid w:val="00742F00"/>
    <w:rsid w:val="00743D0C"/>
    <w:rsid w:val="0075159F"/>
    <w:rsid w:val="00751A99"/>
    <w:rsid w:val="00751E94"/>
    <w:rsid w:val="00755543"/>
    <w:rsid w:val="00760326"/>
    <w:rsid w:val="007626AE"/>
    <w:rsid w:val="00766877"/>
    <w:rsid w:val="007668AB"/>
    <w:rsid w:val="007746A9"/>
    <w:rsid w:val="00774BEB"/>
    <w:rsid w:val="0077722B"/>
    <w:rsid w:val="00782273"/>
    <w:rsid w:val="00787542"/>
    <w:rsid w:val="00790396"/>
    <w:rsid w:val="00792F79"/>
    <w:rsid w:val="00794300"/>
    <w:rsid w:val="0079693A"/>
    <w:rsid w:val="007A0594"/>
    <w:rsid w:val="007A0DFC"/>
    <w:rsid w:val="007A4F96"/>
    <w:rsid w:val="007A5B76"/>
    <w:rsid w:val="007A66FE"/>
    <w:rsid w:val="007A6C9E"/>
    <w:rsid w:val="007B0990"/>
    <w:rsid w:val="007B3401"/>
    <w:rsid w:val="007B3A09"/>
    <w:rsid w:val="007B3D9D"/>
    <w:rsid w:val="007B43D5"/>
    <w:rsid w:val="007B6114"/>
    <w:rsid w:val="007B647B"/>
    <w:rsid w:val="007B7CB0"/>
    <w:rsid w:val="007B7E9D"/>
    <w:rsid w:val="007C2119"/>
    <w:rsid w:val="007C469B"/>
    <w:rsid w:val="007C5CC4"/>
    <w:rsid w:val="007C6E4D"/>
    <w:rsid w:val="007C70A7"/>
    <w:rsid w:val="007D354B"/>
    <w:rsid w:val="007D5972"/>
    <w:rsid w:val="007D61FD"/>
    <w:rsid w:val="007E1D56"/>
    <w:rsid w:val="007E2857"/>
    <w:rsid w:val="007E3477"/>
    <w:rsid w:val="007E5178"/>
    <w:rsid w:val="007E6121"/>
    <w:rsid w:val="007F0284"/>
    <w:rsid w:val="007F2F42"/>
    <w:rsid w:val="007F54D5"/>
    <w:rsid w:val="0080169B"/>
    <w:rsid w:val="0080349C"/>
    <w:rsid w:val="00807185"/>
    <w:rsid w:val="00807438"/>
    <w:rsid w:val="00810352"/>
    <w:rsid w:val="00811163"/>
    <w:rsid w:val="00811FF7"/>
    <w:rsid w:val="00812474"/>
    <w:rsid w:val="00815B4D"/>
    <w:rsid w:val="00815DA4"/>
    <w:rsid w:val="00820D94"/>
    <w:rsid w:val="008211C7"/>
    <w:rsid w:val="00822883"/>
    <w:rsid w:val="0082348D"/>
    <w:rsid w:val="008272C4"/>
    <w:rsid w:val="008308BC"/>
    <w:rsid w:val="00830EE2"/>
    <w:rsid w:val="008335B6"/>
    <w:rsid w:val="008356D4"/>
    <w:rsid w:val="0083591E"/>
    <w:rsid w:val="0084399C"/>
    <w:rsid w:val="008533D8"/>
    <w:rsid w:val="00862B1D"/>
    <w:rsid w:val="0086677A"/>
    <w:rsid w:val="008717E8"/>
    <w:rsid w:val="00871E96"/>
    <w:rsid w:val="00877BA9"/>
    <w:rsid w:val="00883D9D"/>
    <w:rsid w:val="00884F16"/>
    <w:rsid w:val="00885A53"/>
    <w:rsid w:val="00886F27"/>
    <w:rsid w:val="008879DA"/>
    <w:rsid w:val="00890908"/>
    <w:rsid w:val="00890CF7"/>
    <w:rsid w:val="00894671"/>
    <w:rsid w:val="008A2952"/>
    <w:rsid w:val="008A30D5"/>
    <w:rsid w:val="008A320E"/>
    <w:rsid w:val="008A67C6"/>
    <w:rsid w:val="008A7BB9"/>
    <w:rsid w:val="008B16BB"/>
    <w:rsid w:val="008B44A3"/>
    <w:rsid w:val="008B49B7"/>
    <w:rsid w:val="008B7C29"/>
    <w:rsid w:val="008C5082"/>
    <w:rsid w:val="008C609A"/>
    <w:rsid w:val="008D14F0"/>
    <w:rsid w:val="008D1FAB"/>
    <w:rsid w:val="008D5C99"/>
    <w:rsid w:val="008E1898"/>
    <w:rsid w:val="008E3A21"/>
    <w:rsid w:val="008E75A5"/>
    <w:rsid w:val="008F0AC0"/>
    <w:rsid w:val="009068DF"/>
    <w:rsid w:val="00910D06"/>
    <w:rsid w:val="00914332"/>
    <w:rsid w:val="00921631"/>
    <w:rsid w:val="009237D4"/>
    <w:rsid w:val="00924A9D"/>
    <w:rsid w:val="00924D05"/>
    <w:rsid w:val="00925731"/>
    <w:rsid w:val="00932C89"/>
    <w:rsid w:val="00933745"/>
    <w:rsid w:val="00933E08"/>
    <w:rsid w:val="00944BA6"/>
    <w:rsid w:val="009455CB"/>
    <w:rsid w:val="00950ECB"/>
    <w:rsid w:val="009526FC"/>
    <w:rsid w:val="00952CEA"/>
    <w:rsid w:val="009547C7"/>
    <w:rsid w:val="00955DD0"/>
    <w:rsid w:val="00956AB1"/>
    <w:rsid w:val="009579C9"/>
    <w:rsid w:val="00961461"/>
    <w:rsid w:val="009614A9"/>
    <w:rsid w:val="009701A6"/>
    <w:rsid w:val="009701ED"/>
    <w:rsid w:val="00970AEC"/>
    <w:rsid w:val="0097210E"/>
    <w:rsid w:val="009734DE"/>
    <w:rsid w:val="0097707F"/>
    <w:rsid w:val="00977A2A"/>
    <w:rsid w:val="009814B5"/>
    <w:rsid w:val="00983B7D"/>
    <w:rsid w:val="00985A00"/>
    <w:rsid w:val="00994565"/>
    <w:rsid w:val="009950E9"/>
    <w:rsid w:val="00996722"/>
    <w:rsid w:val="00997960"/>
    <w:rsid w:val="009A1244"/>
    <w:rsid w:val="009B0833"/>
    <w:rsid w:val="009B1026"/>
    <w:rsid w:val="009B15F7"/>
    <w:rsid w:val="009B43DB"/>
    <w:rsid w:val="009B69A2"/>
    <w:rsid w:val="009B6E11"/>
    <w:rsid w:val="009C3118"/>
    <w:rsid w:val="009C3AD3"/>
    <w:rsid w:val="009C4D17"/>
    <w:rsid w:val="009D38F7"/>
    <w:rsid w:val="009E1FB9"/>
    <w:rsid w:val="009E2353"/>
    <w:rsid w:val="009E2B6B"/>
    <w:rsid w:val="009E3686"/>
    <w:rsid w:val="009E3F81"/>
    <w:rsid w:val="009E4CE2"/>
    <w:rsid w:val="009E5751"/>
    <w:rsid w:val="009E57B0"/>
    <w:rsid w:val="009E6250"/>
    <w:rsid w:val="009E79EC"/>
    <w:rsid w:val="009E7D9A"/>
    <w:rsid w:val="009F11BA"/>
    <w:rsid w:val="009F3539"/>
    <w:rsid w:val="009F3B52"/>
    <w:rsid w:val="009F463C"/>
    <w:rsid w:val="009F533C"/>
    <w:rsid w:val="00A016EA"/>
    <w:rsid w:val="00A02149"/>
    <w:rsid w:val="00A06763"/>
    <w:rsid w:val="00A0696F"/>
    <w:rsid w:val="00A101CC"/>
    <w:rsid w:val="00A1273C"/>
    <w:rsid w:val="00A12A98"/>
    <w:rsid w:val="00A15787"/>
    <w:rsid w:val="00A164B9"/>
    <w:rsid w:val="00A168CE"/>
    <w:rsid w:val="00A21C48"/>
    <w:rsid w:val="00A24417"/>
    <w:rsid w:val="00A2444D"/>
    <w:rsid w:val="00A25B2F"/>
    <w:rsid w:val="00A26DF7"/>
    <w:rsid w:val="00A27B6A"/>
    <w:rsid w:val="00A31687"/>
    <w:rsid w:val="00A34115"/>
    <w:rsid w:val="00A40C2A"/>
    <w:rsid w:val="00A50ABB"/>
    <w:rsid w:val="00A5107F"/>
    <w:rsid w:val="00A52316"/>
    <w:rsid w:val="00A52D88"/>
    <w:rsid w:val="00A535A2"/>
    <w:rsid w:val="00A56CBE"/>
    <w:rsid w:val="00A629EF"/>
    <w:rsid w:val="00A65862"/>
    <w:rsid w:val="00A677CB"/>
    <w:rsid w:val="00A67B1E"/>
    <w:rsid w:val="00A72000"/>
    <w:rsid w:val="00A73F5E"/>
    <w:rsid w:val="00A747BE"/>
    <w:rsid w:val="00A75BC7"/>
    <w:rsid w:val="00A75BE9"/>
    <w:rsid w:val="00A808FE"/>
    <w:rsid w:val="00A9170D"/>
    <w:rsid w:val="00A93B4B"/>
    <w:rsid w:val="00AA1E92"/>
    <w:rsid w:val="00AA43CE"/>
    <w:rsid w:val="00AA5DC5"/>
    <w:rsid w:val="00AA6B63"/>
    <w:rsid w:val="00AA7AA2"/>
    <w:rsid w:val="00AB688C"/>
    <w:rsid w:val="00AC0CB3"/>
    <w:rsid w:val="00AC290A"/>
    <w:rsid w:val="00AC3678"/>
    <w:rsid w:val="00AC43FE"/>
    <w:rsid w:val="00AC5E96"/>
    <w:rsid w:val="00AC6602"/>
    <w:rsid w:val="00AC6B95"/>
    <w:rsid w:val="00AD1851"/>
    <w:rsid w:val="00AD23CC"/>
    <w:rsid w:val="00AD2C35"/>
    <w:rsid w:val="00AE2AD4"/>
    <w:rsid w:val="00AE2E7D"/>
    <w:rsid w:val="00AE7EC1"/>
    <w:rsid w:val="00AF1CBD"/>
    <w:rsid w:val="00AF2C0F"/>
    <w:rsid w:val="00AF30EC"/>
    <w:rsid w:val="00AF37E9"/>
    <w:rsid w:val="00AF38EC"/>
    <w:rsid w:val="00AF4496"/>
    <w:rsid w:val="00AF537F"/>
    <w:rsid w:val="00AF757E"/>
    <w:rsid w:val="00B00941"/>
    <w:rsid w:val="00B0244F"/>
    <w:rsid w:val="00B02A8E"/>
    <w:rsid w:val="00B02D6A"/>
    <w:rsid w:val="00B03F3A"/>
    <w:rsid w:val="00B06E53"/>
    <w:rsid w:val="00B1240F"/>
    <w:rsid w:val="00B140D9"/>
    <w:rsid w:val="00B20EB1"/>
    <w:rsid w:val="00B26EEA"/>
    <w:rsid w:val="00B3079E"/>
    <w:rsid w:val="00B35AB7"/>
    <w:rsid w:val="00B42995"/>
    <w:rsid w:val="00B46503"/>
    <w:rsid w:val="00B4756B"/>
    <w:rsid w:val="00B47AA4"/>
    <w:rsid w:val="00B5024E"/>
    <w:rsid w:val="00B56C61"/>
    <w:rsid w:val="00B632A8"/>
    <w:rsid w:val="00B63E32"/>
    <w:rsid w:val="00B65A7F"/>
    <w:rsid w:val="00B6685B"/>
    <w:rsid w:val="00B6758F"/>
    <w:rsid w:val="00B74BBB"/>
    <w:rsid w:val="00B76B6C"/>
    <w:rsid w:val="00B91EDF"/>
    <w:rsid w:val="00B9680E"/>
    <w:rsid w:val="00BA2E8D"/>
    <w:rsid w:val="00BA38DA"/>
    <w:rsid w:val="00BA3AF7"/>
    <w:rsid w:val="00BA7C5A"/>
    <w:rsid w:val="00BB50FA"/>
    <w:rsid w:val="00BC146B"/>
    <w:rsid w:val="00BC4CBA"/>
    <w:rsid w:val="00BC5BFE"/>
    <w:rsid w:val="00BD226B"/>
    <w:rsid w:val="00BD2C7A"/>
    <w:rsid w:val="00BD4507"/>
    <w:rsid w:val="00BD5416"/>
    <w:rsid w:val="00BD68F4"/>
    <w:rsid w:val="00BE0595"/>
    <w:rsid w:val="00BE1BC1"/>
    <w:rsid w:val="00BE3553"/>
    <w:rsid w:val="00BE41D2"/>
    <w:rsid w:val="00BE6B7C"/>
    <w:rsid w:val="00BE7811"/>
    <w:rsid w:val="00BE7DAF"/>
    <w:rsid w:val="00BF1BFD"/>
    <w:rsid w:val="00BF42C9"/>
    <w:rsid w:val="00BF5A2E"/>
    <w:rsid w:val="00C06D86"/>
    <w:rsid w:val="00C070A8"/>
    <w:rsid w:val="00C070F1"/>
    <w:rsid w:val="00C07A09"/>
    <w:rsid w:val="00C10A87"/>
    <w:rsid w:val="00C1292F"/>
    <w:rsid w:val="00C13306"/>
    <w:rsid w:val="00C15663"/>
    <w:rsid w:val="00C21200"/>
    <w:rsid w:val="00C2211B"/>
    <w:rsid w:val="00C23A45"/>
    <w:rsid w:val="00C23FED"/>
    <w:rsid w:val="00C24A5F"/>
    <w:rsid w:val="00C30AFF"/>
    <w:rsid w:val="00C34552"/>
    <w:rsid w:val="00C34AB4"/>
    <w:rsid w:val="00C42E62"/>
    <w:rsid w:val="00C438E1"/>
    <w:rsid w:val="00C458B8"/>
    <w:rsid w:val="00C45F69"/>
    <w:rsid w:val="00C50E5F"/>
    <w:rsid w:val="00C539A3"/>
    <w:rsid w:val="00C54552"/>
    <w:rsid w:val="00C559D3"/>
    <w:rsid w:val="00C56F57"/>
    <w:rsid w:val="00C61C23"/>
    <w:rsid w:val="00C6717F"/>
    <w:rsid w:val="00C732E5"/>
    <w:rsid w:val="00C745E3"/>
    <w:rsid w:val="00C866BC"/>
    <w:rsid w:val="00C8687C"/>
    <w:rsid w:val="00C905F5"/>
    <w:rsid w:val="00C90FF9"/>
    <w:rsid w:val="00C91485"/>
    <w:rsid w:val="00C91753"/>
    <w:rsid w:val="00C9773F"/>
    <w:rsid w:val="00CA17C4"/>
    <w:rsid w:val="00CA1B11"/>
    <w:rsid w:val="00CA3C95"/>
    <w:rsid w:val="00CB2953"/>
    <w:rsid w:val="00CB63D0"/>
    <w:rsid w:val="00CC4158"/>
    <w:rsid w:val="00CD07AE"/>
    <w:rsid w:val="00CD07F4"/>
    <w:rsid w:val="00CD1C98"/>
    <w:rsid w:val="00CD3DAE"/>
    <w:rsid w:val="00CD7201"/>
    <w:rsid w:val="00CE3986"/>
    <w:rsid w:val="00CE40B9"/>
    <w:rsid w:val="00CE4117"/>
    <w:rsid w:val="00CE4F03"/>
    <w:rsid w:val="00CE7F58"/>
    <w:rsid w:val="00CF003B"/>
    <w:rsid w:val="00CF21F6"/>
    <w:rsid w:val="00CF37AB"/>
    <w:rsid w:val="00CF382A"/>
    <w:rsid w:val="00CF3CFC"/>
    <w:rsid w:val="00D036BF"/>
    <w:rsid w:val="00D0427F"/>
    <w:rsid w:val="00D1276D"/>
    <w:rsid w:val="00D133D7"/>
    <w:rsid w:val="00D146B4"/>
    <w:rsid w:val="00D2131E"/>
    <w:rsid w:val="00D22697"/>
    <w:rsid w:val="00D2756D"/>
    <w:rsid w:val="00D30413"/>
    <w:rsid w:val="00D31A32"/>
    <w:rsid w:val="00D322F3"/>
    <w:rsid w:val="00D44FA7"/>
    <w:rsid w:val="00D50E70"/>
    <w:rsid w:val="00D52FCA"/>
    <w:rsid w:val="00D5632B"/>
    <w:rsid w:val="00D5737D"/>
    <w:rsid w:val="00D57F89"/>
    <w:rsid w:val="00D60E7E"/>
    <w:rsid w:val="00D61A44"/>
    <w:rsid w:val="00D631CF"/>
    <w:rsid w:val="00D633B0"/>
    <w:rsid w:val="00D6749F"/>
    <w:rsid w:val="00D6789B"/>
    <w:rsid w:val="00D67CE3"/>
    <w:rsid w:val="00D7353C"/>
    <w:rsid w:val="00D73D4F"/>
    <w:rsid w:val="00D75DF1"/>
    <w:rsid w:val="00D772A0"/>
    <w:rsid w:val="00D80CCA"/>
    <w:rsid w:val="00D863A1"/>
    <w:rsid w:val="00D94D2B"/>
    <w:rsid w:val="00DA006E"/>
    <w:rsid w:val="00DA1785"/>
    <w:rsid w:val="00DA1A0C"/>
    <w:rsid w:val="00DA2C71"/>
    <w:rsid w:val="00DA5054"/>
    <w:rsid w:val="00DA57DD"/>
    <w:rsid w:val="00DA5A19"/>
    <w:rsid w:val="00DB2AC0"/>
    <w:rsid w:val="00DB6570"/>
    <w:rsid w:val="00DB7F58"/>
    <w:rsid w:val="00DC187C"/>
    <w:rsid w:val="00DC19A3"/>
    <w:rsid w:val="00DC3F50"/>
    <w:rsid w:val="00DC68E2"/>
    <w:rsid w:val="00DD0799"/>
    <w:rsid w:val="00DD2872"/>
    <w:rsid w:val="00DD3B4B"/>
    <w:rsid w:val="00DE32F3"/>
    <w:rsid w:val="00DE6E8B"/>
    <w:rsid w:val="00DE7047"/>
    <w:rsid w:val="00DE728C"/>
    <w:rsid w:val="00DE7F4D"/>
    <w:rsid w:val="00DF000B"/>
    <w:rsid w:val="00DF115F"/>
    <w:rsid w:val="00DF3E44"/>
    <w:rsid w:val="00E0052C"/>
    <w:rsid w:val="00E02BEC"/>
    <w:rsid w:val="00E047C3"/>
    <w:rsid w:val="00E04AA9"/>
    <w:rsid w:val="00E060DE"/>
    <w:rsid w:val="00E1272B"/>
    <w:rsid w:val="00E15D1C"/>
    <w:rsid w:val="00E173C1"/>
    <w:rsid w:val="00E23C78"/>
    <w:rsid w:val="00E24AC8"/>
    <w:rsid w:val="00E2513C"/>
    <w:rsid w:val="00E27478"/>
    <w:rsid w:val="00E30043"/>
    <w:rsid w:val="00E315BE"/>
    <w:rsid w:val="00E316DD"/>
    <w:rsid w:val="00E31F7F"/>
    <w:rsid w:val="00E32E4A"/>
    <w:rsid w:val="00E330A6"/>
    <w:rsid w:val="00E33C45"/>
    <w:rsid w:val="00E37A5B"/>
    <w:rsid w:val="00E4101E"/>
    <w:rsid w:val="00E4310E"/>
    <w:rsid w:val="00E45B72"/>
    <w:rsid w:val="00E47770"/>
    <w:rsid w:val="00E51E73"/>
    <w:rsid w:val="00E533F7"/>
    <w:rsid w:val="00E5403A"/>
    <w:rsid w:val="00E541F8"/>
    <w:rsid w:val="00E554BF"/>
    <w:rsid w:val="00E60B1B"/>
    <w:rsid w:val="00E622BE"/>
    <w:rsid w:val="00E62E83"/>
    <w:rsid w:val="00E67A8B"/>
    <w:rsid w:val="00E729BD"/>
    <w:rsid w:val="00E73F6E"/>
    <w:rsid w:val="00E7752E"/>
    <w:rsid w:val="00E809F3"/>
    <w:rsid w:val="00E80C83"/>
    <w:rsid w:val="00E839F5"/>
    <w:rsid w:val="00E84EDE"/>
    <w:rsid w:val="00E86BCA"/>
    <w:rsid w:val="00E92273"/>
    <w:rsid w:val="00E92907"/>
    <w:rsid w:val="00E94F24"/>
    <w:rsid w:val="00E95438"/>
    <w:rsid w:val="00E95DD5"/>
    <w:rsid w:val="00EA20F5"/>
    <w:rsid w:val="00EA248B"/>
    <w:rsid w:val="00EB0652"/>
    <w:rsid w:val="00EB0E13"/>
    <w:rsid w:val="00EB2584"/>
    <w:rsid w:val="00EB2690"/>
    <w:rsid w:val="00EB2BF6"/>
    <w:rsid w:val="00EC00FA"/>
    <w:rsid w:val="00EC51E6"/>
    <w:rsid w:val="00EC7238"/>
    <w:rsid w:val="00ED08F4"/>
    <w:rsid w:val="00ED1093"/>
    <w:rsid w:val="00ED3B1F"/>
    <w:rsid w:val="00ED6CAE"/>
    <w:rsid w:val="00EE0A7B"/>
    <w:rsid w:val="00EE22DE"/>
    <w:rsid w:val="00EE29BD"/>
    <w:rsid w:val="00EE3AB0"/>
    <w:rsid w:val="00EF5B20"/>
    <w:rsid w:val="00F01699"/>
    <w:rsid w:val="00F01B49"/>
    <w:rsid w:val="00F033CA"/>
    <w:rsid w:val="00F044AA"/>
    <w:rsid w:val="00F0534B"/>
    <w:rsid w:val="00F078A6"/>
    <w:rsid w:val="00F07940"/>
    <w:rsid w:val="00F1270E"/>
    <w:rsid w:val="00F13A71"/>
    <w:rsid w:val="00F1543C"/>
    <w:rsid w:val="00F160D4"/>
    <w:rsid w:val="00F1719C"/>
    <w:rsid w:val="00F17E37"/>
    <w:rsid w:val="00F268B4"/>
    <w:rsid w:val="00F3060C"/>
    <w:rsid w:val="00F333B4"/>
    <w:rsid w:val="00F34FE4"/>
    <w:rsid w:val="00F378E9"/>
    <w:rsid w:val="00F423FB"/>
    <w:rsid w:val="00F42C08"/>
    <w:rsid w:val="00F44C5F"/>
    <w:rsid w:val="00F504DD"/>
    <w:rsid w:val="00F51548"/>
    <w:rsid w:val="00F54CC2"/>
    <w:rsid w:val="00F60673"/>
    <w:rsid w:val="00F60F01"/>
    <w:rsid w:val="00F619FE"/>
    <w:rsid w:val="00F62757"/>
    <w:rsid w:val="00F632AA"/>
    <w:rsid w:val="00F6353E"/>
    <w:rsid w:val="00F65673"/>
    <w:rsid w:val="00F65ADD"/>
    <w:rsid w:val="00F66264"/>
    <w:rsid w:val="00F678DD"/>
    <w:rsid w:val="00F738BE"/>
    <w:rsid w:val="00F75D2C"/>
    <w:rsid w:val="00F76F7B"/>
    <w:rsid w:val="00F80740"/>
    <w:rsid w:val="00F830DE"/>
    <w:rsid w:val="00F94871"/>
    <w:rsid w:val="00F9540A"/>
    <w:rsid w:val="00F959C4"/>
    <w:rsid w:val="00F96E1A"/>
    <w:rsid w:val="00F974BA"/>
    <w:rsid w:val="00FA0007"/>
    <w:rsid w:val="00FA09E5"/>
    <w:rsid w:val="00FA4F36"/>
    <w:rsid w:val="00FA5078"/>
    <w:rsid w:val="00FB0401"/>
    <w:rsid w:val="00FB0A1F"/>
    <w:rsid w:val="00FB2C9D"/>
    <w:rsid w:val="00FB33D2"/>
    <w:rsid w:val="00FB400E"/>
    <w:rsid w:val="00FB6E44"/>
    <w:rsid w:val="00FD0D03"/>
    <w:rsid w:val="00FD2238"/>
    <w:rsid w:val="00FD2C4D"/>
    <w:rsid w:val="00FD45F7"/>
    <w:rsid w:val="00FE08FF"/>
    <w:rsid w:val="00FE0E7A"/>
    <w:rsid w:val="00FE1FAC"/>
    <w:rsid w:val="00FE311F"/>
    <w:rsid w:val="00FE38DE"/>
    <w:rsid w:val="00FE418D"/>
    <w:rsid w:val="00FE46CE"/>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14DC7ED"/>
  <w15:docId w15:val="{4B7F3CBD-65E7-46E2-A554-093C05189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75BC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eastAsia="Times New Roman" w:cs="Times New Roman"/>
      <w:b/>
      <w:bCs/>
      <w:sz w:val="24"/>
      <w:szCs w:val="24"/>
      <w:lang w:val="pl-PL" w:eastAsia="ar-SA" w:bidi="ar-SA"/>
    </w:rPr>
  </w:style>
  <w:style w:type="character" w:customStyle="1" w:styleId="Nagwek2Znak">
    <w:name w:val="Nagłówek 2 Znak"/>
    <w:link w:val="Nagwek2"/>
    <w:uiPriority w:val="99"/>
    <w:locked/>
    <w:rsid w:val="00A75BC7"/>
    <w:rPr>
      <w:rFonts w:eastAsia="Times New Roman" w:cs="Times New Roman"/>
      <w:b/>
      <w:bCs/>
      <w:sz w:val="24"/>
      <w:szCs w:val="24"/>
      <w:lang w:val="pl-PL"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paragraph" w:customStyle="1" w:styleId="WW-Tekstpodstawowywcity3">
    <w:name w:val="WW-Tekst podstawowy wcięty 3"/>
    <w:basedOn w:val="Normalny"/>
    <w:uiPriority w:val="99"/>
    <w:rsid w:val="00C070A8"/>
    <w:pPr>
      <w:widowControl/>
      <w:autoSpaceDE/>
      <w:spacing w:after="120"/>
      <w:ind w:left="284" w:hanging="284"/>
      <w:jc w:val="both"/>
    </w:pPr>
    <w:rPr>
      <w:rFonts w:ascii="Times New Roman" w:eastAsia="Times New Roman" w:hAnsi="Times New Roman" w:cs="Times New Roman"/>
      <w:kern w:val="1"/>
      <w:szCs w:val="20"/>
      <w:lang w:eastAsia="ar-SA"/>
    </w:rPr>
  </w:style>
  <w:style w:type="paragraph" w:customStyle="1" w:styleId="1">
    <w:name w:val="1."/>
    <w:basedOn w:val="Normalny"/>
    <w:uiPriority w:val="99"/>
    <w:rsid w:val="001D737D"/>
    <w:pPr>
      <w:widowControl/>
      <w:autoSpaceDE/>
      <w:spacing w:after="120"/>
      <w:ind w:left="284" w:hanging="284"/>
      <w:jc w:val="both"/>
    </w:pPr>
    <w:rPr>
      <w:rFonts w:ascii="Times New Roman" w:eastAsia="Times New Roman" w:hAnsi="Times New Roman" w:cs="Times New Roman"/>
      <w:kern w:val="1"/>
      <w:szCs w:val="20"/>
      <w:lang w:eastAsia="ar-SA"/>
    </w:rPr>
  </w:style>
  <w:style w:type="paragraph" w:customStyle="1" w:styleId="WW-Wysunicietekstu1111111111111111111111111111111111111111111111111111111111111111">
    <w:name w:val="WW-Wysunięcie tekstu1111111111111111111111111111111111111111111111111111111111111111"/>
    <w:basedOn w:val="Tekstpodstawowy"/>
    <w:uiPriority w:val="99"/>
    <w:rsid w:val="001D737D"/>
    <w:pPr>
      <w:widowControl/>
      <w:autoSpaceDE/>
      <w:ind w:left="284" w:hanging="284"/>
      <w:jc w:val="both"/>
    </w:pPr>
    <w:rPr>
      <w:rFonts w:ascii="Times New Roman" w:eastAsia="Times New Roman" w:hAnsi="Times New Roman" w:cs="Times New Roman"/>
      <w:kern w:val="1"/>
      <w:szCs w:val="20"/>
      <w:lang w:eastAsia="ar-SA"/>
    </w:rPr>
  </w:style>
  <w:style w:type="paragraph" w:customStyle="1" w:styleId="Akapitzlist1">
    <w:name w:val="Akapit z listą1"/>
    <w:basedOn w:val="Normalny"/>
    <w:uiPriority w:val="99"/>
    <w:rsid w:val="001D737D"/>
    <w:pPr>
      <w:widowControl/>
      <w:autoSpaceDE/>
      <w:spacing w:after="120"/>
      <w:ind w:left="284" w:hanging="284"/>
      <w:jc w:val="both"/>
    </w:pPr>
    <w:rPr>
      <w:rFonts w:ascii="Times New Roman" w:eastAsia="Times New Roman" w:hAnsi="Times New Roman" w:cs="Times New Roman"/>
      <w:kern w:val="1"/>
      <w:szCs w:val="20"/>
      <w:lang w:eastAsia="ar-SA"/>
    </w:rPr>
  </w:style>
  <w:style w:type="paragraph" w:customStyle="1" w:styleId="44-">
    <w:name w:val="44-"/>
    <w:basedOn w:val="awciety"/>
    <w:uiPriority w:val="99"/>
    <w:rsid w:val="002A2AFE"/>
    <w:pPr>
      <w:snapToGrid/>
      <w:spacing w:after="120" w:line="240" w:lineRule="auto"/>
      <w:ind w:left="284" w:hanging="284"/>
    </w:pPr>
    <w:rPr>
      <w:rFonts w:ascii="Times New Roman" w:hAnsi="Times New Roman" w:cs="Times New Roman"/>
      <w:color w:val="auto"/>
      <w:kern w:val="1"/>
      <w:sz w:val="24"/>
      <w:szCs w:val="20"/>
    </w:rPr>
  </w:style>
  <w:style w:type="character" w:customStyle="1" w:styleId="apple-converted-space">
    <w:name w:val="apple-converted-space"/>
    <w:basedOn w:val="Domylnaczcionkaakapitu"/>
    <w:rsid w:val="003954AA"/>
  </w:style>
  <w:style w:type="character" w:styleId="Nierozpoznanawzmianka">
    <w:name w:val="Unresolved Mention"/>
    <w:uiPriority w:val="99"/>
    <w:semiHidden/>
    <w:unhideWhenUsed/>
    <w:rsid w:val="00B06E53"/>
    <w:rPr>
      <w:color w:val="605E5C"/>
      <w:shd w:val="clear" w:color="auto" w:fill="E1DFDD"/>
    </w:rPr>
  </w:style>
  <w:style w:type="character" w:styleId="Odwoaniedokomentarza">
    <w:name w:val="annotation reference"/>
    <w:uiPriority w:val="99"/>
    <w:semiHidden/>
    <w:unhideWhenUsed/>
    <w:locked/>
    <w:rsid w:val="00476DE5"/>
    <w:rPr>
      <w:sz w:val="16"/>
      <w:szCs w:val="16"/>
    </w:rPr>
  </w:style>
  <w:style w:type="paragraph" w:styleId="Tekstkomentarza">
    <w:name w:val="annotation text"/>
    <w:basedOn w:val="Normalny"/>
    <w:link w:val="TekstkomentarzaZnak"/>
    <w:uiPriority w:val="99"/>
    <w:semiHidden/>
    <w:unhideWhenUsed/>
    <w:locked/>
    <w:rsid w:val="00476DE5"/>
    <w:rPr>
      <w:sz w:val="20"/>
      <w:szCs w:val="20"/>
    </w:rPr>
  </w:style>
  <w:style w:type="character" w:customStyle="1" w:styleId="TekstkomentarzaZnak">
    <w:name w:val="Tekst komentarza Znak"/>
    <w:link w:val="Tekstkomentarza"/>
    <w:uiPriority w:val="99"/>
    <w:semiHidden/>
    <w:rsid w:val="00476DE5"/>
    <w:rPr>
      <w:rFonts w:ascii="Arial" w:hAnsi="Arial" w:cs="Arial"/>
    </w:rPr>
  </w:style>
  <w:style w:type="paragraph" w:styleId="Tematkomentarza">
    <w:name w:val="annotation subject"/>
    <w:basedOn w:val="Tekstkomentarza"/>
    <w:next w:val="Tekstkomentarza"/>
    <w:link w:val="TematkomentarzaZnak"/>
    <w:uiPriority w:val="99"/>
    <w:semiHidden/>
    <w:unhideWhenUsed/>
    <w:locked/>
    <w:rsid w:val="00476DE5"/>
    <w:rPr>
      <w:b/>
      <w:bCs/>
    </w:rPr>
  </w:style>
  <w:style w:type="character" w:customStyle="1" w:styleId="TematkomentarzaZnak">
    <w:name w:val="Temat komentarza Znak"/>
    <w:link w:val="Tematkomentarza"/>
    <w:uiPriority w:val="99"/>
    <w:semiHidden/>
    <w:rsid w:val="00476DE5"/>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550810">
      <w:bodyDiv w:val="1"/>
      <w:marLeft w:val="0"/>
      <w:marRight w:val="0"/>
      <w:marTop w:val="0"/>
      <w:marBottom w:val="0"/>
      <w:divBdr>
        <w:top w:val="none" w:sz="0" w:space="0" w:color="auto"/>
        <w:left w:val="none" w:sz="0" w:space="0" w:color="auto"/>
        <w:bottom w:val="none" w:sz="0" w:space="0" w:color="auto"/>
        <w:right w:val="none" w:sz="0" w:space="0" w:color="auto"/>
      </w:divBdr>
    </w:div>
    <w:div w:id="1765420712">
      <w:marLeft w:val="0"/>
      <w:marRight w:val="0"/>
      <w:marTop w:val="0"/>
      <w:marBottom w:val="0"/>
      <w:divBdr>
        <w:top w:val="none" w:sz="0" w:space="0" w:color="auto"/>
        <w:left w:val="none" w:sz="0" w:space="0" w:color="auto"/>
        <w:bottom w:val="none" w:sz="0" w:space="0" w:color="auto"/>
        <w:right w:val="none" w:sz="0" w:space="0" w:color="auto"/>
      </w:divBdr>
    </w:div>
    <w:div w:id="1765420713">
      <w:marLeft w:val="0"/>
      <w:marRight w:val="0"/>
      <w:marTop w:val="0"/>
      <w:marBottom w:val="0"/>
      <w:divBdr>
        <w:top w:val="none" w:sz="0" w:space="0" w:color="auto"/>
        <w:left w:val="none" w:sz="0" w:space="0" w:color="auto"/>
        <w:bottom w:val="none" w:sz="0" w:space="0" w:color="auto"/>
        <w:right w:val="none" w:sz="0" w:space="0" w:color="auto"/>
      </w:divBdr>
    </w:div>
    <w:div w:id="17654207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strowek.bip.gmina.pl" TargetMode="External"/><Relationship Id="rId5" Type="http://schemas.openxmlformats.org/officeDocument/2006/relationships/webSettings" Target="webSettings.xml"/><Relationship Id="rId10" Type="http://schemas.openxmlformats.org/officeDocument/2006/relationships/hyperlink" Target="http://www.ostrowek.bip.gmina.pl" TargetMode="External"/><Relationship Id="rId4" Type="http://schemas.openxmlformats.org/officeDocument/2006/relationships/settings" Target="settings.xml"/><Relationship Id="rId9" Type="http://schemas.openxmlformats.org/officeDocument/2006/relationships/hyperlink" Target="http://www.ostrowek.bip.gmina.pl"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D277AB-1C7A-485F-B22A-10B402FDB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5637</TotalTime>
  <Pages>60</Pages>
  <Words>19536</Words>
  <Characters>117216</Characters>
  <Application>Microsoft Office Word</Application>
  <DocSecurity>0</DocSecurity>
  <Lines>976</Lines>
  <Paragraphs>272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345</cp:revision>
  <cp:lastPrinted>2019-02-22T10:10:00Z</cp:lastPrinted>
  <dcterms:created xsi:type="dcterms:W3CDTF">2017-02-22T13:03:00Z</dcterms:created>
  <dcterms:modified xsi:type="dcterms:W3CDTF">2019-02-22T10:17:00Z</dcterms:modified>
</cp:coreProperties>
</file>